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8551FE" w14:textId="77777777" w:rsidR="0018055D" w:rsidRDefault="0018055D" w:rsidP="00D550B3">
      <w:pPr>
        <w:widowControl w:val="0"/>
        <w:autoSpaceDE w:val="0"/>
        <w:autoSpaceDN w:val="0"/>
        <w:adjustRightInd w:val="0"/>
        <w:spacing w:after="0" w:line="240" w:lineRule="auto"/>
        <w:jc w:val="center"/>
        <w:rPr>
          <w:rFonts w:ascii="Times" w:hAnsi="Times" w:cs="Times"/>
          <w:sz w:val="24"/>
          <w:szCs w:val="24"/>
        </w:rPr>
      </w:pPr>
      <w:r>
        <w:rPr>
          <w:rFonts w:ascii="Times" w:hAnsi="Times" w:cs="Times"/>
          <w:sz w:val="24"/>
          <w:szCs w:val="24"/>
        </w:rPr>
        <w:t>Context for Learning</w:t>
      </w:r>
    </w:p>
    <w:p w14:paraId="60A7608D"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I will be teaching this unit to the 9</w:t>
      </w:r>
      <w:r w:rsidRPr="00422F07">
        <w:rPr>
          <w:rFonts w:ascii="Times" w:hAnsi="Times" w:cs="Times"/>
          <w:sz w:val="24"/>
          <w:szCs w:val="24"/>
          <w:vertAlign w:val="superscript"/>
        </w:rPr>
        <w:t>th</w:t>
      </w:r>
      <w:r>
        <w:rPr>
          <w:rFonts w:ascii="Times" w:hAnsi="Times" w:cs="Times"/>
          <w:sz w:val="24"/>
          <w:szCs w:val="24"/>
        </w:rPr>
        <w:t xml:space="preserve"> grade ELA class at a suburban high school (grades 9-12). The content I will be teaching is one of the required texts for this grade level. Other limitations include department required standardized tests, pre-determined rubrics, as well as a common project that all 9</w:t>
      </w:r>
      <w:r w:rsidRPr="00422F07">
        <w:rPr>
          <w:rFonts w:ascii="Times" w:hAnsi="Times" w:cs="Times"/>
          <w:sz w:val="24"/>
          <w:szCs w:val="24"/>
          <w:vertAlign w:val="superscript"/>
        </w:rPr>
        <w:t>th</w:t>
      </w:r>
      <w:r>
        <w:rPr>
          <w:rFonts w:ascii="Times" w:hAnsi="Times" w:cs="Times"/>
          <w:sz w:val="24"/>
          <w:szCs w:val="24"/>
        </w:rPr>
        <w:t xml:space="preserve"> grade teachers must teach. The course length is one semester and meets everyday for 90 minutes. All 90 minutes of the class are dedicated to ELA instruction. There are no required textbooks for this class. The classroom does provide many resources, such as a smart board and desktop computer. I would also be able to have access to the media center located in the library. Other resources that are used in this class are online articles, power point presentations, </w:t>
      </w:r>
      <w:proofErr w:type="spellStart"/>
      <w:r>
        <w:rPr>
          <w:rFonts w:ascii="Times" w:hAnsi="Times" w:cs="Times"/>
          <w:sz w:val="24"/>
          <w:szCs w:val="24"/>
        </w:rPr>
        <w:t>padlet</w:t>
      </w:r>
      <w:proofErr w:type="spellEnd"/>
      <w:r>
        <w:rPr>
          <w:rFonts w:ascii="Times" w:hAnsi="Times" w:cs="Times"/>
          <w:sz w:val="24"/>
          <w:szCs w:val="24"/>
        </w:rPr>
        <w:t>, etc. The class is made up of twenty-six 9</w:t>
      </w:r>
      <w:r w:rsidRPr="00422F07">
        <w:rPr>
          <w:rFonts w:ascii="Times" w:hAnsi="Times" w:cs="Times"/>
          <w:sz w:val="24"/>
          <w:szCs w:val="24"/>
          <w:vertAlign w:val="superscript"/>
        </w:rPr>
        <w:t>th</w:t>
      </w:r>
      <w:r>
        <w:rPr>
          <w:rFonts w:ascii="Times" w:hAnsi="Times" w:cs="Times"/>
          <w:sz w:val="24"/>
          <w:szCs w:val="24"/>
        </w:rPr>
        <w:t xml:space="preserve"> grade students, 12 females, and 14 males, ages 14-15. There are 4 students with IEP plans, 1 student with limited English proficiency, and 5 students with 504 plans. Some of the students with IEP/504 plans require extra time to complete tasks, such as a paper, or separate settings for test-taking. </w:t>
      </w:r>
    </w:p>
    <w:p w14:paraId="102FF4EA" w14:textId="77777777" w:rsidR="0018055D" w:rsidRDefault="0018055D" w:rsidP="0018055D">
      <w:pPr>
        <w:widowControl w:val="0"/>
        <w:autoSpaceDE w:val="0"/>
        <w:autoSpaceDN w:val="0"/>
        <w:adjustRightInd w:val="0"/>
        <w:spacing w:after="0" w:line="240" w:lineRule="auto"/>
        <w:rPr>
          <w:rFonts w:ascii="Times" w:hAnsi="Times" w:cs="Times"/>
          <w:sz w:val="24"/>
          <w:szCs w:val="24"/>
        </w:rPr>
      </w:pPr>
    </w:p>
    <w:p w14:paraId="1AD379DF" w14:textId="77777777" w:rsidR="0018055D" w:rsidRDefault="0018055D" w:rsidP="0018055D">
      <w:pPr>
        <w:widowControl w:val="0"/>
        <w:autoSpaceDE w:val="0"/>
        <w:autoSpaceDN w:val="0"/>
        <w:adjustRightInd w:val="0"/>
        <w:spacing w:after="0" w:line="240" w:lineRule="auto"/>
        <w:jc w:val="center"/>
        <w:rPr>
          <w:rFonts w:ascii="Times" w:hAnsi="Times" w:cs="Times"/>
          <w:sz w:val="24"/>
          <w:szCs w:val="24"/>
        </w:rPr>
      </w:pPr>
      <w:r>
        <w:rPr>
          <w:rFonts w:ascii="Times" w:hAnsi="Times" w:cs="Times"/>
          <w:sz w:val="24"/>
          <w:szCs w:val="24"/>
        </w:rPr>
        <w:t>Organizing Principle: Censorship and the Role of Media</w:t>
      </w:r>
    </w:p>
    <w:p w14:paraId="3DF710B7"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The theme that I have chosen to focus on in this unit is censorship and the role of media. I chose these ideas because I think that all of my students will be able to relate to any conversation about media. Media constantly bombards this generation, from smart phones, to social media, to significant exposure television and movies. A discussion about censorship and media is not only relevant to adolescence, but it also connects to many of my ELA goals for this unit. Ideally, I want my students to be able to view media critically, which requires critical thinking. Therefore, by using this theme, I can teach critical thinking skills, aiding students in finding information to make informed decisions, as well as communicate their thoughts coherently in a position paper. I also think the theme of media can help students understand their own interaction with technology, which is why their culminating project requires them to engage in some form of media to communicate their position. The project will help them to realize how media can be use to persuade an audience or present truths, rather than simply to entertain.</w:t>
      </w:r>
    </w:p>
    <w:p w14:paraId="4A4918DE" w14:textId="77777777" w:rsidR="0018055D" w:rsidRDefault="0018055D" w:rsidP="0018055D">
      <w:pPr>
        <w:widowControl w:val="0"/>
        <w:autoSpaceDE w:val="0"/>
        <w:autoSpaceDN w:val="0"/>
        <w:adjustRightInd w:val="0"/>
        <w:spacing w:after="0" w:line="240" w:lineRule="auto"/>
        <w:jc w:val="center"/>
        <w:rPr>
          <w:rFonts w:ascii="Times" w:hAnsi="Times" w:cs="Times"/>
          <w:sz w:val="24"/>
          <w:szCs w:val="24"/>
        </w:rPr>
      </w:pPr>
    </w:p>
    <w:p w14:paraId="714BD510" w14:textId="77777777" w:rsidR="0018055D" w:rsidRDefault="0018055D" w:rsidP="0018055D">
      <w:pPr>
        <w:widowControl w:val="0"/>
        <w:autoSpaceDE w:val="0"/>
        <w:autoSpaceDN w:val="0"/>
        <w:adjustRightInd w:val="0"/>
        <w:spacing w:after="0" w:line="240" w:lineRule="auto"/>
        <w:jc w:val="center"/>
        <w:rPr>
          <w:rFonts w:ascii="Times" w:hAnsi="Times" w:cs="Times"/>
          <w:i/>
          <w:sz w:val="24"/>
          <w:szCs w:val="24"/>
        </w:rPr>
      </w:pPr>
      <w:r>
        <w:rPr>
          <w:rFonts w:ascii="Times" w:hAnsi="Times" w:cs="Times"/>
          <w:sz w:val="24"/>
          <w:szCs w:val="24"/>
        </w:rPr>
        <w:t xml:space="preserve">Primary Subject Matter: </w:t>
      </w:r>
      <w:r w:rsidRPr="00BF6F1B">
        <w:rPr>
          <w:rFonts w:ascii="Times" w:hAnsi="Times" w:cs="Times"/>
          <w:i/>
          <w:sz w:val="24"/>
          <w:szCs w:val="24"/>
        </w:rPr>
        <w:t>Fahrenheit 451</w:t>
      </w:r>
    </w:p>
    <w:p w14:paraId="0539AD8B"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 xml:space="preserve">My primary content focus for this unit is </w:t>
      </w:r>
      <w:r w:rsidRPr="000C6BEC">
        <w:rPr>
          <w:rFonts w:ascii="Times" w:hAnsi="Times" w:cs="Times"/>
          <w:i/>
          <w:sz w:val="24"/>
          <w:szCs w:val="24"/>
        </w:rPr>
        <w:t>Fahrenheit 451</w:t>
      </w:r>
      <w:r>
        <w:rPr>
          <w:rFonts w:ascii="Times" w:hAnsi="Times" w:cs="Times"/>
          <w:sz w:val="24"/>
          <w:szCs w:val="24"/>
        </w:rPr>
        <w:t xml:space="preserve"> by Ray Bradbury. Often associated with the controversy of censorship and banned books, </w:t>
      </w:r>
      <w:r w:rsidRPr="000C6BEC">
        <w:rPr>
          <w:rFonts w:ascii="Times" w:hAnsi="Times" w:cs="Times"/>
          <w:i/>
          <w:sz w:val="24"/>
          <w:szCs w:val="24"/>
        </w:rPr>
        <w:t>Fahrenheit 451</w:t>
      </w:r>
      <w:r>
        <w:rPr>
          <w:rFonts w:ascii="Times" w:hAnsi="Times" w:cs="Times"/>
          <w:sz w:val="24"/>
          <w:szCs w:val="24"/>
        </w:rPr>
        <w:t xml:space="preserve"> also speaks to the potential negative effects of media on society. His haunting tale of a society that no longer values books of any kind because of their new found addiction to entertainment is just as relevant now as when Bradbury first wrote it. </w:t>
      </w:r>
      <w:r w:rsidRPr="000C6BEC">
        <w:rPr>
          <w:rFonts w:ascii="Times" w:hAnsi="Times" w:cs="Times"/>
          <w:i/>
          <w:sz w:val="24"/>
          <w:szCs w:val="24"/>
        </w:rPr>
        <w:t>Fahrenheit 451</w:t>
      </w:r>
      <w:r>
        <w:rPr>
          <w:rFonts w:ascii="Times" w:hAnsi="Times" w:cs="Times"/>
          <w:sz w:val="24"/>
          <w:szCs w:val="24"/>
        </w:rPr>
        <w:t xml:space="preserve"> should be included in the 9</w:t>
      </w:r>
      <w:r w:rsidRPr="000C6BEC">
        <w:rPr>
          <w:rFonts w:ascii="Times" w:hAnsi="Times" w:cs="Times"/>
          <w:sz w:val="24"/>
          <w:szCs w:val="24"/>
          <w:vertAlign w:val="superscript"/>
        </w:rPr>
        <w:t>th</w:t>
      </w:r>
      <w:r>
        <w:rPr>
          <w:rFonts w:ascii="Times" w:hAnsi="Times" w:cs="Times"/>
          <w:sz w:val="24"/>
          <w:szCs w:val="24"/>
        </w:rPr>
        <w:t xml:space="preserve"> grade ELA curriculum because of its relevant themes and the controversial questions it poses. The novel is short enough to be age appropriate, but complex enough to challenge students. </w:t>
      </w:r>
    </w:p>
    <w:p w14:paraId="10C3622D"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 xml:space="preserve">My unit focus specifically addresses the ELA Common Core standards for writing, namely standards 9-10.1,6, 7, 8 and 9, which involve the writing process, presenting an argument, using sources in a paper, and engaging in technology to present these ideas. My unit also addresses many Common Core standards regarding reading, including determining the central idea of a text, citing textual evidence in support of analysis, and identifying an author’s purpose (9-10.1, 2, 3). </w:t>
      </w:r>
    </w:p>
    <w:p w14:paraId="329A0010"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This unit incorporates 21</w:t>
      </w:r>
      <w:r w:rsidRPr="000C6BEC">
        <w:rPr>
          <w:rFonts w:ascii="Times" w:hAnsi="Times" w:cs="Times"/>
          <w:sz w:val="24"/>
          <w:szCs w:val="24"/>
          <w:vertAlign w:val="superscript"/>
        </w:rPr>
        <w:t>st</w:t>
      </w:r>
      <w:r>
        <w:rPr>
          <w:rFonts w:ascii="Times" w:hAnsi="Times" w:cs="Times"/>
          <w:sz w:val="24"/>
          <w:szCs w:val="24"/>
        </w:rPr>
        <w:t xml:space="preserve"> century skills by teaching students to actively engage in media, rather than being passive viewers. By teaching students to think critically about media, they can translate their critiquing skills into other areas in life, such as identifying subtle arguments in political speeches. As citizens in a media-centric society, these students need to be equipped with </w:t>
      </w:r>
      <w:r>
        <w:rPr>
          <w:rFonts w:ascii="Times" w:hAnsi="Times" w:cs="Times"/>
          <w:sz w:val="24"/>
          <w:szCs w:val="24"/>
        </w:rPr>
        <w:lastRenderedPageBreak/>
        <w:t xml:space="preserve">skills that will teach them not only how to engage in the technology presented to them, but also how to think about the effects, both positive and negative, of the technology they are consistently engaged in. The unit also allows students to use technology creatively to communicate their own ideas about media. This exercise will allow students to interact with themes in this unit in many different mediums and cater to students with differing strengths and learning styles. </w:t>
      </w:r>
    </w:p>
    <w:p w14:paraId="590123A1" w14:textId="77777777" w:rsidR="0018055D" w:rsidRDefault="0018055D" w:rsidP="0018055D">
      <w:pPr>
        <w:widowControl w:val="0"/>
        <w:autoSpaceDE w:val="0"/>
        <w:autoSpaceDN w:val="0"/>
        <w:adjustRightInd w:val="0"/>
        <w:spacing w:after="0" w:line="240" w:lineRule="auto"/>
        <w:rPr>
          <w:rFonts w:ascii="Times" w:hAnsi="Times" w:cs="Times"/>
          <w:sz w:val="24"/>
          <w:szCs w:val="24"/>
        </w:rPr>
      </w:pPr>
    </w:p>
    <w:p w14:paraId="1BC0ABB6" w14:textId="77777777" w:rsidR="0018055D" w:rsidRDefault="0018055D" w:rsidP="0018055D">
      <w:pPr>
        <w:widowControl w:val="0"/>
        <w:autoSpaceDE w:val="0"/>
        <w:autoSpaceDN w:val="0"/>
        <w:adjustRightInd w:val="0"/>
        <w:spacing w:after="0" w:line="240" w:lineRule="auto"/>
        <w:jc w:val="center"/>
        <w:rPr>
          <w:rFonts w:ascii="Times" w:hAnsi="Times" w:cs="Times"/>
          <w:sz w:val="24"/>
          <w:szCs w:val="24"/>
        </w:rPr>
      </w:pPr>
      <w:r>
        <w:rPr>
          <w:rFonts w:ascii="Times" w:hAnsi="Times" w:cs="Times"/>
          <w:sz w:val="24"/>
          <w:szCs w:val="24"/>
        </w:rPr>
        <w:t>Unit Organizing Questions</w:t>
      </w:r>
    </w:p>
    <w:p w14:paraId="49881EE3"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r>
      <w:r w:rsidRPr="00C72F63">
        <w:rPr>
          <w:rFonts w:ascii="Times" w:hAnsi="Times" w:cs="Times"/>
          <w:sz w:val="24"/>
          <w:szCs w:val="24"/>
        </w:rPr>
        <w:t>What is the role of media</w:t>
      </w:r>
      <w:r>
        <w:rPr>
          <w:rFonts w:ascii="Times" w:hAnsi="Times" w:cs="Times"/>
          <w:sz w:val="24"/>
          <w:szCs w:val="24"/>
        </w:rPr>
        <w:t xml:space="preserve"> in society today</w:t>
      </w:r>
      <w:r w:rsidRPr="00C72F63">
        <w:rPr>
          <w:rFonts w:ascii="Times" w:hAnsi="Times" w:cs="Times"/>
          <w:sz w:val="24"/>
          <w:szCs w:val="24"/>
        </w:rPr>
        <w:t>?</w:t>
      </w:r>
    </w:p>
    <w:p w14:paraId="0615C608" w14:textId="77777777" w:rsidR="0018055D" w:rsidRPr="00C72F63"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Is effect of media positive or negative?</w:t>
      </w:r>
    </w:p>
    <w:p w14:paraId="0C5AD309" w14:textId="77777777" w:rsidR="0018055D" w:rsidRPr="00C72F63" w:rsidRDefault="0018055D" w:rsidP="0018055D">
      <w:pPr>
        <w:widowControl w:val="0"/>
        <w:autoSpaceDE w:val="0"/>
        <w:autoSpaceDN w:val="0"/>
        <w:adjustRightInd w:val="0"/>
        <w:spacing w:after="0" w:line="240" w:lineRule="auto"/>
        <w:ind w:firstLine="720"/>
        <w:rPr>
          <w:rFonts w:ascii="Times" w:hAnsi="Times" w:cs="Times"/>
          <w:sz w:val="24"/>
          <w:szCs w:val="24"/>
        </w:rPr>
      </w:pPr>
      <w:r w:rsidRPr="00C72F63">
        <w:rPr>
          <w:rFonts w:ascii="Times" w:hAnsi="Times" w:cs="Times"/>
          <w:sz w:val="24"/>
          <w:szCs w:val="24"/>
        </w:rPr>
        <w:t>Is censorship ever acceptable?</w:t>
      </w:r>
    </w:p>
    <w:p w14:paraId="135EC79B" w14:textId="77777777" w:rsidR="0018055D" w:rsidRDefault="0018055D" w:rsidP="0018055D">
      <w:pPr>
        <w:widowControl w:val="0"/>
        <w:autoSpaceDE w:val="0"/>
        <w:autoSpaceDN w:val="0"/>
        <w:adjustRightInd w:val="0"/>
        <w:spacing w:after="0" w:line="240" w:lineRule="auto"/>
        <w:ind w:firstLine="720"/>
        <w:rPr>
          <w:rFonts w:ascii="Times" w:hAnsi="Times" w:cs="Times"/>
          <w:sz w:val="24"/>
          <w:szCs w:val="24"/>
        </w:rPr>
      </w:pPr>
      <w:r w:rsidRPr="00C72F63">
        <w:rPr>
          <w:rFonts w:ascii="Times" w:hAnsi="Times" w:cs="Times"/>
          <w:sz w:val="24"/>
          <w:szCs w:val="24"/>
        </w:rPr>
        <w:t>Is the law ever "wrong"?</w:t>
      </w:r>
    </w:p>
    <w:p w14:paraId="361C35CA" w14:textId="77777777" w:rsidR="0018055D" w:rsidRDefault="0018055D" w:rsidP="0018055D">
      <w:pPr>
        <w:widowControl w:val="0"/>
        <w:autoSpaceDE w:val="0"/>
        <w:autoSpaceDN w:val="0"/>
        <w:adjustRightInd w:val="0"/>
        <w:spacing w:after="0" w:line="240" w:lineRule="auto"/>
        <w:ind w:firstLine="720"/>
        <w:rPr>
          <w:rFonts w:ascii="Times" w:hAnsi="Times" w:cs="Times"/>
          <w:sz w:val="24"/>
          <w:szCs w:val="24"/>
        </w:rPr>
      </w:pPr>
      <w:r>
        <w:rPr>
          <w:rFonts w:ascii="Times" w:hAnsi="Times" w:cs="Times"/>
          <w:sz w:val="24"/>
          <w:szCs w:val="24"/>
        </w:rPr>
        <w:t>Why would a society ever ban books?</w:t>
      </w:r>
    </w:p>
    <w:p w14:paraId="73484DDD" w14:textId="77777777" w:rsidR="0018055D" w:rsidRDefault="0018055D" w:rsidP="0018055D">
      <w:pPr>
        <w:widowControl w:val="0"/>
        <w:autoSpaceDE w:val="0"/>
        <w:autoSpaceDN w:val="0"/>
        <w:adjustRightInd w:val="0"/>
        <w:spacing w:after="0" w:line="240" w:lineRule="auto"/>
        <w:jc w:val="center"/>
        <w:rPr>
          <w:rFonts w:ascii="Times" w:hAnsi="Times" w:cs="Times"/>
          <w:sz w:val="24"/>
          <w:szCs w:val="24"/>
        </w:rPr>
      </w:pPr>
      <w:r>
        <w:rPr>
          <w:rFonts w:ascii="Times" w:hAnsi="Times" w:cs="Times"/>
          <w:sz w:val="24"/>
          <w:szCs w:val="24"/>
        </w:rPr>
        <w:t>My Goals</w:t>
      </w:r>
    </w:p>
    <w:p w14:paraId="37DFFC11" w14:textId="77777777" w:rsidR="0018055D" w:rsidRDefault="0018055D" w:rsidP="0018055D">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t>I have a couple of main goals for this unit. One is that s</w:t>
      </w:r>
      <w:r w:rsidRPr="004F6852">
        <w:rPr>
          <w:rFonts w:ascii="Times" w:hAnsi="Times" w:cs="Times"/>
          <w:sz w:val="24"/>
          <w:szCs w:val="24"/>
        </w:rPr>
        <w:t>tudent</w:t>
      </w:r>
      <w:r>
        <w:rPr>
          <w:rFonts w:ascii="Times" w:hAnsi="Times" w:cs="Times"/>
          <w:sz w:val="24"/>
          <w:szCs w:val="24"/>
        </w:rPr>
        <w:t xml:space="preserve">s will understand the power of media on a society. I want students to become active listeners, viewers, social media uses, and more. If I can help students to notice that media can be used for positive and negative things, they may be able to use it more effectively and learn to discern the motives behind various media forms. Enabling students to be media literate is just one venue for learning critical thinking skills, but it is one of the most relevant and relatable areas for high school students. My other main goal is to help students understand censorship and why it still exists in society today. I want them to think about why it happens and what the implications of censorship are. </w:t>
      </w:r>
    </w:p>
    <w:p w14:paraId="26D5D77E" w14:textId="77777777" w:rsidR="0018055D" w:rsidRDefault="0018055D" w:rsidP="0018055D">
      <w:pPr>
        <w:widowControl w:val="0"/>
        <w:autoSpaceDE w:val="0"/>
        <w:autoSpaceDN w:val="0"/>
        <w:adjustRightInd w:val="0"/>
        <w:spacing w:after="0" w:line="240" w:lineRule="auto"/>
        <w:rPr>
          <w:rFonts w:ascii="Times" w:hAnsi="Times" w:cs="Times"/>
          <w:sz w:val="24"/>
          <w:szCs w:val="24"/>
        </w:rPr>
      </w:pPr>
    </w:p>
    <w:p w14:paraId="74B8C2E7" w14:textId="77777777" w:rsidR="0018055D" w:rsidRDefault="0018055D" w:rsidP="0018055D">
      <w:pPr>
        <w:widowControl w:val="0"/>
        <w:autoSpaceDE w:val="0"/>
        <w:autoSpaceDN w:val="0"/>
        <w:adjustRightInd w:val="0"/>
        <w:spacing w:after="0" w:line="240" w:lineRule="auto"/>
        <w:jc w:val="center"/>
        <w:rPr>
          <w:rFonts w:ascii="Times" w:hAnsi="Times" w:cs="Times"/>
          <w:sz w:val="24"/>
          <w:szCs w:val="24"/>
        </w:rPr>
      </w:pPr>
      <w:r>
        <w:rPr>
          <w:rFonts w:ascii="Times" w:hAnsi="Times" w:cs="Times"/>
          <w:sz w:val="24"/>
          <w:szCs w:val="24"/>
        </w:rPr>
        <w:t>General Unit Objectives</w:t>
      </w:r>
    </w:p>
    <w:p w14:paraId="37E1ED86" w14:textId="7161F456" w:rsidR="00B77C6D" w:rsidRDefault="00B77C6D" w:rsidP="0018055D">
      <w:pPr>
        <w:rPr>
          <w:rFonts w:ascii="Times" w:hAnsi="Times" w:cs="Verdana"/>
          <w:sz w:val="24"/>
          <w:szCs w:val="24"/>
        </w:rPr>
      </w:pPr>
      <w:r>
        <w:rPr>
          <w:rFonts w:ascii="Times" w:hAnsi="Times" w:cs="Verdana"/>
          <w:sz w:val="24"/>
          <w:szCs w:val="24"/>
        </w:rPr>
        <w:t>Students will be able to:</w:t>
      </w:r>
    </w:p>
    <w:p w14:paraId="6F1A18B8" w14:textId="77777777" w:rsidR="0018055D" w:rsidRDefault="0018055D" w:rsidP="0018055D">
      <w:pPr>
        <w:rPr>
          <w:rFonts w:ascii="Times" w:hAnsi="Times" w:cs="Verdana"/>
          <w:sz w:val="24"/>
          <w:szCs w:val="24"/>
        </w:rPr>
      </w:pPr>
      <w:r>
        <w:rPr>
          <w:rFonts w:ascii="Times" w:hAnsi="Times" w:cs="Verdana"/>
          <w:sz w:val="24"/>
          <w:szCs w:val="24"/>
        </w:rPr>
        <w:t>Cognitive:</w:t>
      </w:r>
    </w:p>
    <w:p w14:paraId="57332DF9" w14:textId="1BCB63AC" w:rsidR="0018055D" w:rsidRPr="005B1BE8" w:rsidRDefault="0018055D" w:rsidP="0018055D">
      <w:pPr>
        <w:pStyle w:val="ListParagraph"/>
        <w:numPr>
          <w:ilvl w:val="0"/>
          <w:numId w:val="28"/>
        </w:numPr>
        <w:rPr>
          <w:rFonts w:ascii="Times" w:hAnsi="Times" w:cs="Verdana"/>
          <w:sz w:val="24"/>
          <w:szCs w:val="24"/>
        </w:rPr>
      </w:pPr>
      <w:r>
        <w:rPr>
          <w:rFonts w:ascii="Times" w:hAnsi="Times" w:cs="Verdana"/>
          <w:sz w:val="24"/>
          <w:szCs w:val="24"/>
        </w:rPr>
        <w:t>Analyze and i</w:t>
      </w:r>
      <w:r w:rsidRPr="005B1BE8">
        <w:rPr>
          <w:rFonts w:ascii="Times" w:hAnsi="Times" w:cs="Verdana"/>
          <w:sz w:val="24"/>
          <w:szCs w:val="24"/>
        </w:rPr>
        <w:t xml:space="preserve">nterpret </w:t>
      </w:r>
      <w:r w:rsidR="005251A0">
        <w:rPr>
          <w:rFonts w:ascii="Times" w:hAnsi="Times" w:cs="Verdana"/>
          <w:sz w:val="24"/>
          <w:szCs w:val="24"/>
        </w:rPr>
        <w:t>multiple literacies (digital, visual, etc</w:t>
      </w:r>
      <w:r w:rsidR="005251A0" w:rsidRPr="005B1BE8">
        <w:rPr>
          <w:rFonts w:ascii="Times" w:hAnsi="Times" w:cs="Verdana"/>
          <w:sz w:val="24"/>
          <w:szCs w:val="24"/>
        </w:rPr>
        <w:t>.</w:t>
      </w:r>
      <w:r w:rsidR="005251A0">
        <w:rPr>
          <w:rFonts w:ascii="Times" w:hAnsi="Times" w:cs="Verdana"/>
          <w:sz w:val="24"/>
          <w:szCs w:val="24"/>
        </w:rPr>
        <w:t>).</w:t>
      </w:r>
    </w:p>
    <w:p w14:paraId="61778F48" w14:textId="5AF31259" w:rsidR="0018055D" w:rsidRDefault="005251A0" w:rsidP="0018055D">
      <w:pPr>
        <w:pStyle w:val="ListParagraph"/>
        <w:numPr>
          <w:ilvl w:val="0"/>
          <w:numId w:val="28"/>
        </w:numPr>
        <w:rPr>
          <w:rFonts w:ascii="Times" w:hAnsi="Times" w:cs="Verdana"/>
          <w:sz w:val="24"/>
          <w:szCs w:val="24"/>
        </w:rPr>
      </w:pPr>
      <w:r>
        <w:rPr>
          <w:rFonts w:ascii="Times" w:hAnsi="Times" w:cs="Verdana"/>
          <w:sz w:val="24"/>
          <w:szCs w:val="24"/>
        </w:rPr>
        <w:t>Identify themes of censorship and roles of media in society across genres</w:t>
      </w:r>
      <w:r w:rsidR="0018055D">
        <w:rPr>
          <w:rFonts w:ascii="Times" w:hAnsi="Times" w:cs="Verdana"/>
          <w:sz w:val="24"/>
          <w:szCs w:val="24"/>
        </w:rPr>
        <w:t xml:space="preserve">. </w:t>
      </w:r>
    </w:p>
    <w:p w14:paraId="42C0B797" w14:textId="77777777" w:rsidR="0018055D" w:rsidRDefault="0018055D" w:rsidP="0018055D">
      <w:pPr>
        <w:pStyle w:val="ListParagraph"/>
        <w:numPr>
          <w:ilvl w:val="0"/>
          <w:numId w:val="28"/>
        </w:numPr>
        <w:rPr>
          <w:rFonts w:ascii="Times" w:hAnsi="Times" w:cs="Verdana"/>
          <w:sz w:val="24"/>
          <w:szCs w:val="24"/>
        </w:rPr>
      </w:pPr>
      <w:r>
        <w:rPr>
          <w:rFonts w:ascii="Times" w:hAnsi="Times" w:cs="Verdana"/>
          <w:sz w:val="24"/>
          <w:szCs w:val="24"/>
        </w:rPr>
        <w:t xml:space="preserve">Interact with informational texts. </w:t>
      </w:r>
    </w:p>
    <w:p w14:paraId="764FEE0C" w14:textId="079E13F4" w:rsidR="0018055D" w:rsidRDefault="008B1E2C" w:rsidP="0018055D">
      <w:pPr>
        <w:pStyle w:val="ListParagraph"/>
        <w:numPr>
          <w:ilvl w:val="0"/>
          <w:numId w:val="28"/>
        </w:numPr>
        <w:rPr>
          <w:rFonts w:ascii="Times" w:hAnsi="Times" w:cs="Verdana"/>
          <w:sz w:val="24"/>
          <w:szCs w:val="24"/>
        </w:rPr>
      </w:pPr>
      <w:r>
        <w:rPr>
          <w:rFonts w:ascii="Times" w:hAnsi="Times" w:cs="Verdana"/>
          <w:sz w:val="24"/>
          <w:szCs w:val="24"/>
        </w:rPr>
        <w:t>Learn to think critically</w:t>
      </w:r>
      <w:r w:rsidR="0018055D">
        <w:rPr>
          <w:rFonts w:ascii="Times" w:hAnsi="Times" w:cs="Verdana"/>
          <w:sz w:val="24"/>
          <w:szCs w:val="24"/>
        </w:rPr>
        <w:t xml:space="preserve">. </w:t>
      </w:r>
    </w:p>
    <w:p w14:paraId="3A13C0C4" w14:textId="3D210918" w:rsidR="007A7F4F" w:rsidRPr="005B1BE8" w:rsidRDefault="007A7F4F" w:rsidP="0018055D">
      <w:pPr>
        <w:pStyle w:val="ListParagraph"/>
        <w:numPr>
          <w:ilvl w:val="0"/>
          <w:numId w:val="28"/>
        </w:numPr>
        <w:rPr>
          <w:rFonts w:ascii="Times" w:hAnsi="Times" w:cs="Verdana"/>
          <w:sz w:val="24"/>
          <w:szCs w:val="24"/>
        </w:rPr>
      </w:pPr>
      <w:r>
        <w:rPr>
          <w:rFonts w:ascii="Times" w:hAnsi="Times" w:cs="Times"/>
          <w:sz w:val="24"/>
          <w:szCs w:val="24"/>
        </w:rPr>
        <w:t>Understand how language creates meaning.</w:t>
      </w:r>
    </w:p>
    <w:p w14:paraId="736C4C86" w14:textId="77777777" w:rsidR="0018055D" w:rsidRDefault="0018055D" w:rsidP="0018055D">
      <w:pPr>
        <w:rPr>
          <w:rFonts w:ascii="Times" w:hAnsi="Times" w:cs="Verdana"/>
          <w:sz w:val="24"/>
          <w:szCs w:val="24"/>
        </w:rPr>
      </w:pPr>
    </w:p>
    <w:p w14:paraId="1CC0AEC9" w14:textId="77777777" w:rsidR="0018055D" w:rsidRDefault="0018055D" w:rsidP="0018055D">
      <w:pPr>
        <w:rPr>
          <w:rFonts w:ascii="Times" w:hAnsi="Times" w:cs="Verdana"/>
          <w:sz w:val="24"/>
          <w:szCs w:val="24"/>
        </w:rPr>
      </w:pPr>
      <w:r>
        <w:rPr>
          <w:rFonts w:ascii="Times" w:hAnsi="Times" w:cs="Verdana"/>
          <w:sz w:val="24"/>
          <w:szCs w:val="24"/>
        </w:rPr>
        <w:t>Affective:</w:t>
      </w:r>
    </w:p>
    <w:p w14:paraId="26FE2379" w14:textId="77777777" w:rsidR="0018055D" w:rsidRPr="005B1BE8" w:rsidRDefault="0018055D" w:rsidP="0018055D">
      <w:pPr>
        <w:pStyle w:val="ListParagraph"/>
        <w:numPr>
          <w:ilvl w:val="0"/>
          <w:numId w:val="30"/>
        </w:numPr>
        <w:rPr>
          <w:rFonts w:ascii="Times" w:hAnsi="Times" w:cs="Verdana"/>
          <w:sz w:val="24"/>
          <w:szCs w:val="24"/>
        </w:rPr>
      </w:pPr>
      <w:r w:rsidRPr="005B1BE8">
        <w:rPr>
          <w:rFonts w:ascii="Times" w:hAnsi="Times" w:cs="Verdana"/>
          <w:sz w:val="24"/>
          <w:szCs w:val="24"/>
        </w:rPr>
        <w:t>Express self creatively</w:t>
      </w:r>
      <w:r>
        <w:rPr>
          <w:rFonts w:ascii="Times" w:hAnsi="Times" w:cs="Verdana"/>
          <w:sz w:val="24"/>
          <w:szCs w:val="24"/>
        </w:rPr>
        <w:t>.</w:t>
      </w:r>
    </w:p>
    <w:p w14:paraId="7EA3933F" w14:textId="77777777" w:rsidR="0018055D" w:rsidRDefault="0018055D" w:rsidP="0018055D">
      <w:pPr>
        <w:pStyle w:val="ListParagraph"/>
        <w:numPr>
          <w:ilvl w:val="0"/>
          <w:numId w:val="30"/>
        </w:numPr>
        <w:rPr>
          <w:rFonts w:ascii="Times" w:hAnsi="Times" w:cs="Verdana"/>
          <w:sz w:val="24"/>
          <w:szCs w:val="24"/>
        </w:rPr>
      </w:pPr>
      <w:r>
        <w:rPr>
          <w:rFonts w:ascii="Times" w:hAnsi="Times" w:cs="Verdana"/>
          <w:sz w:val="24"/>
          <w:szCs w:val="24"/>
        </w:rPr>
        <w:t>Work collaboratively with others.</w:t>
      </w:r>
    </w:p>
    <w:p w14:paraId="6454E43A" w14:textId="504E6D83" w:rsidR="0018055D" w:rsidRDefault="004820E5" w:rsidP="0018055D">
      <w:pPr>
        <w:pStyle w:val="ListParagraph"/>
        <w:numPr>
          <w:ilvl w:val="0"/>
          <w:numId w:val="30"/>
        </w:numPr>
        <w:rPr>
          <w:rFonts w:ascii="Times" w:hAnsi="Times" w:cs="Verdana"/>
          <w:sz w:val="24"/>
          <w:szCs w:val="24"/>
        </w:rPr>
      </w:pPr>
      <w:r>
        <w:rPr>
          <w:rFonts w:ascii="Times" w:hAnsi="Times" w:cs="Verdana"/>
          <w:sz w:val="24"/>
          <w:szCs w:val="24"/>
        </w:rPr>
        <w:t>Participate in class discussion</w:t>
      </w:r>
    </w:p>
    <w:p w14:paraId="068B9778" w14:textId="65214AD1" w:rsidR="004820E5" w:rsidRPr="005B1BE8" w:rsidRDefault="006863C6" w:rsidP="0018055D">
      <w:pPr>
        <w:pStyle w:val="ListParagraph"/>
        <w:numPr>
          <w:ilvl w:val="0"/>
          <w:numId w:val="30"/>
        </w:numPr>
        <w:rPr>
          <w:rFonts w:ascii="Times" w:hAnsi="Times" w:cs="Verdana"/>
          <w:sz w:val="24"/>
          <w:szCs w:val="24"/>
        </w:rPr>
      </w:pPr>
      <w:r>
        <w:rPr>
          <w:rFonts w:ascii="Times" w:hAnsi="Times" w:cs="Verdana"/>
          <w:sz w:val="24"/>
          <w:szCs w:val="24"/>
        </w:rPr>
        <w:t>Listen</w:t>
      </w:r>
      <w:r w:rsidR="004820E5">
        <w:rPr>
          <w:rFonts w:ascii="Times" w:hAnsi="Times" w:cs="Verdana"/>
          <w:sz w:val="24"/>
          <w:szCs w:val="24"/>
        </w:rPr>
        <w:t xml:space="preserve"> attentively to others</w:t>
      </w:r>
    </w:p>
    <w:p w14:paraId="27C46727" w14:textId="77777777" w:rsidR="0018055D" w:rsidRDefault="0018055D" w:rsidP="0018055D">
      <w:pPr>
        <w:rPr>
          <w:rFonts w:ascii="Times" w:hAnsi="Times" w:cs="Verdana"/>
          <w:sz w:val="24"/>
          <w:szCs w:val="24"/>
        </w:rPr>
      </w:pPr>
    </w:p>
    <w:p w14:paraId="34B61417" w14:textId="77777777" w:rsidR="0018055D" w:rsidRDefault="0018055D" w:rsidP="0018055D">
      <w:pPr>
        <w:rPr>
          <w:rFonts w:ascii="Times" w:hAnsi="Times" w:cs="Verdana"/>
          <w:sz w:val="24"/>
          <w:szCs w:val="24"/>
        </w:rPr>
      </w:pPr>
      <w:r>
        <w:rPr>
          <w:rFonts w:ascii="Times" w:hAnsi="Times" w:cs="Verdana"/>
          <w:sz w:val="24"/>
          <w:szCs w:val="24"/>
        </w:rPr>
        <w:t>Performance:</w:t>
      </w:r>
    </w:p>
    <w:p w14:paraId="482D96CA" w14:textId="69B4579D" w:rsidR="0018055D" w:rsidRPr="005B1BE8" w:rsidRDefault="003A097A" w:rsidP="0018055D">
      <w:pPr>
        <w:pStyle w:val="ListParagraph"/>
        <w:numPr>
          <w:ilvl w:val="0"/>
          <w:numId w:val="32"/>
        </w:numPr>
        <w:rPr>
          <w:rFonts w:ascii="Times" w:hAnsi="Times" w:cs="Verdana"/>
          <w:sz w:val="24"/>
          <w:szCs w:val="24"/>
        </w:rPr>
      </w:pPr>
      <w:r>
        <w:rPr>
          <w:rFonts w:ascii="Times" w:hAnsi="Times" w:cs="Verdana"/>
          <w:sz w:val="24"/>
          <w:szCs w:val="24"/>
        </w:rPr>
        <w:t>Write in multiple genres.</w:t>
      </w:r>
    </w:p>
    <w:p w14:paraId="17FE9475" w14:textId="191FCC34" w:rsidR="0018055D" w:rsidRDefault="006863C6" w:rsidP="0018055D">
      <w:pPr>
        <w:pStyle w:val="ListParagraph"/>
        <w:numPr>
          <w:ilvl w:val="0"/>
          <w:numId w:val="32"/>
        </w:numPr>
        <w:rPr>
          <w:rFonts w:ascii="Times" w:hAnsi="Times" w:cs="Verdana"/>
          <w:sz w:val="24"/>
          <w:szCs w:val="24"/>
        </w:rPr>
      </w:pPr>
      <w:r>
        <w:rPr>
          <w:rFonts w:ascii="Times" w:hAnsi="Times" w:cs="Verdana"/>
          <w:sz w:val="24"/>
          <w:szCs w:val="24"/>
        </w:rPr>
        <w:t>Clearly p</w:t>
      </w:r>
      <w:r w:rsidR="003A097A">
        <w:rPr>
          <w:rFonts w:ascii="Times" w:hAnsi="Times" w:cs="Verdana"/>
          <w:sz w:val="24"/>
          <w:szCs w:val="24"/>
        </w:rPr>
        <w:t xml:space="preserve">resent work to </w:t>
      </w:r>
      <w:r w:rsidR="0018055D">
        <w:rPr>
          <w:rFonts w:ascii="Times" w:hAnsi="Times" w:cs="Verdana"/>
          <w:sz w:val="24"/>
          <w:szCs w:val="24"/>
        </w:rPr>
        <w:t xml:space="preserve">peers. </w:t>
      </w:r>
    </w:p>
    <w:p w14:paraId="2B29AE6C" w14:textId="01372DF1" w:rsidR="0018055D" w:rsidRDefault="0018055D" w:rsidP="0018055D">
      <w:pPr>
        <w:pStyle w:val="ListParagraph"/>
        <w:numPr>
          <w:ilvl w:val="0"/>
          <w:numId w:val="32"/>
        </w:numPr>
        <w:rPr>
          <w:rFonts w:ascii="Times" w:hAnsi="Times" w:cs="Verdana"/>
          <w:sz w:val="24"/>
          <w:szCs w:val="24"/>
        </w:rPr>
      </w:pPr>
      <w:r>
        <w:rPr>
          <w:rFonts w:ascii="Times" w:hAnsi="Times" w:cs="Verdana"/>
          <w:sz w:val="24"/>
          <w:szCs w:val="24"/>
        </w:rPr>
        <w:lastRenderedPageBreak/>
        <w:t>Engage in technology to communicate</w:t>
      </w:r>
      <w:r w:rsidR="006863C6">
        <w:rPr>
          <w:rFonts w:ascii="Times" w:hAnsi="Times" w:cs="Verdana"/>
          <w:sz w:val="24"/>
          <w:szCs w:val="24"/>
        </w:rPr>
        <w:t xml:space="preserve"> ideas</w:t>
      </w:r>
      <w:r>
        <w:rPr>
          <w:rFonts w:ascii="Times" w:hAnsi="Times" w:cs="Verdana"/>
          <w:sz w:val="24"/>
          <w:szCs w:val="24"/>
        </w:rPr>
        <w:t xml:space="preserve">. </w:t>
      </w:r>
    </w:p>
    <w:p w14:paraId="79152DFD" w14:textId="5CB0756F" w:rsidR="0018055D" w:rsidRDefault="003A097A" w:rsidP="0018055D">
      <w:pPr>
        <w:pStyle w:val="ListParagraph"/>
        <w:numPr>
          <w:ilvl w:val="0"/>
          <w:numId w:val="32"/>
        </w:numPr>
        <w:rPr>
          <w:rFonts w:ascii="Times" w:hAnsi="Times" w:cs="Verdana"/>
          <w:sz w:val="24"/>
          <w:szCs w:val="24"/>
        </w:rPr>
      </w:pPr>
      <w:r>
        <w:rPr>
          <w:rFonts w:ascii="Times" w:hAnsi="Times" w:cs="Verdana"/>
          <w:sz w:val="24"/>
          <w:szCs w:val="24"/>
        </w:rPr>
        <w:t>Demonstrate proficiency citing with</w:t>
      </w:r>
      <w:r w:rsidR="0018055D">
        <w:rPr>
          <w:rFonts w:ascii="Times" w:hAnsi="Times" w:cs="Verdana"/>
          <w:sz w:val="24"/>
          <w:szCs w:val="24"/>
        </w:rPr>
        <w:t xml:space="preserve"> MLA formatting. </w:t>
      </w:r>
    </w:p>
    <w:p w14:paraId="1803C4C0" w14:textId="77777777" w:rsidR="00941385" w:rsidRDefault="00941385" w:rsidP="00941385">
      <w:pPr>
        <w:pStyle w:val="ListParagraph"/>
        <w:rPr>
          <w:rFonts w:ascii="Times" w:hAnsi="Times" w:cs="Verdana"/>
          <w:sz w:val="24"/>
          <w:szCs w:val="24"/>
        </w:rPr>
      </w:pPr>
    </w:p>
    <w:p w14:paraId="639FA8F4" w14:textId="6ED31D04" w:rsidR="00941385" w:rsidRDefault="00941385" w:rsidP="00941385">
      <w:pPr>
        <w:pStyle w:val="ListParagraph"/>
        <w:rPr>
          <w:rFonts w:ascii="Times" w:hAnsi="Times" w:cs="Verdana"/>
          <w:sz w:val="24"/>
          <w:szCs w:val="24"/>
        </w:rPr>
      </w:pPr>
      <w:r>
        <w:rPr>
          <w:rFonts w:ascii="Times" w:hAnsi="Times" w:cs="Verdana"/>
          <w:sz w:val="24"/>
          <w:szCs w:val="24"/>
        </w:rPr>
        <w:t>Common Core State Standards for Grades 9-10 ELA:</w:t>
      </w:r>
    </w:p>
    <w:p w14:paraId="274FE2CF" w14:textId="3EBCDF1D" w:rsidR="00207853" w:rsidRDefault="00207853" w:rsidP="00941385">
      <w:pPr>
        <w:pStyle w:val="ListParagraph"/>
        <w:rPr>
          <w:rFonts w:ascii="Times" w:hAnsi="Times" w:cs="Verdana"/>
          <w:sz w:val="24"/>
          <w:szCs w:val="24"/>
        </w:rPr>
      </w:pPr>
      <w:r>
        <w:rPr>
          <w:rFonts w:ascii="Times" w:hAnsi="Times" w:cs="Verdana"/>
          <w:sz w:val="24"/>
          <w:szCs w:val="24"/>
        </w:rPr>
        <w:t>Standards for Reading:</w:t>
      </w:r>
    </w:p>
    <w:p w14:paraId="4A71122D" w14:textId="55D3E36B" w:rsidR="00941385" w:rsidRDefault="006E5026" w:rsidP="00207853">
      <w:pPr>
        <w:pStyle w:val="ListParagraph"/>
        <w:numPr>
          <w:ilvl w:val="0"/>
          <w:numId w:val="36"/>
        </w:numPr>
        <w:rPr>
          <w:rFonts w:ascii="Times" w:hAnsi="Times" w:cs="Verdana"/>
          <w:sz w:val="24"/>
          <w:szCs w:val="24"/>
        </w:rPr>
      </w:pPr>
      <w:hyperlink r:id="rId9" w:history="1">
        <w:r w:rsidR="00941385" w:rsidRPr="00941385">
          <w:rPr>
            <w:rStyle w:val="Hyperlink"/>
            <w:rFonts w:ascii="Times" w:hAnsi="Times" w:cs="Verdana"/>
            <w:sz w:val="24"/>
            <w:szCs w:val="24"/>
          </w:rPr>
          <w:t>CCSS.ELA-Literacy.RL.9-10.1</w:t>
        </w:r>
      </w:hyperlink>
      <w:r w:rsidR="00941385" w:rsidRPr="00941385">
        <w:rPr>
          <w:rFonts w:ascii="Times" w:hAnsi="Times" w:cs="Verdana"/>
          <w:sz w:val="24"/>
          <w:szCs w:val="24"/>
        </w:rPr>
        <w:t xml:space="preserve"> Cite strong and thorough textual evidence to support analysis of what the text says explicitly as well as inferences drawn from the text.</w:t>
      </w:r>
    </w:p>
    <w:p w14:paraId="75ED17C5" w14:textId="3268202D" w:rsidR="00207853" w:rsidRPr="00207853" w:rsidRDefault="00207853" w:rsidP="00207853">
      <w:pPr>
        <w:pStyle w:val="ListParagraph"/>
        <w:numPr>
          <w:ilvl w:val="0"/>
          <w:numId w:val="36"/>
        </w:numPr>
        <w:rPr>
          <w:rFonts w:ascii="Times" w:hAnsi="Times" w:cs="Verdana"/>
          <w:sz w:val="24"/>
          <w:szCs w:val="24"/>
        </w:rPr>
      </w:pPr>
      <w:hyperlink r:id="rId10" w:history="1">
        <w:r w:rsidRPr="00207853">
          <w:rPr>
            <w:rStyle w:val="Hyperlink"/>
            <w:rFonts w:ascii="Times" w:hAnsi="Times" w:cs="Verdana"/>
            <w:sz w:val="24"/>
            <w:szCs w:val="24"/>
          </w:rPr>
          <w:t>CCSS.ELA-Literacy.RL.9-10.2</w:t>
        </w:r>
      </w:hyperlink>
      <w:r w:rsidRPr="00207853">
        <w:rPr>
          <w:rFonts w:ascii="Times" w:hAnsi="Times" w:cs="Verdana"/>
          <w:sz w:val="24"/>
          <w:szCs w:val="24"/>
        </w:rPr>
        <w:t xml:space="preserve"> Determine a theme or central idea of a text and analyze in detail its development over the course of the text, including how it emerges and is shaped a</w:t>
      </w:r>
      <w:r w:rsidR="00BE2CDE">
        <w:rPr>
          <w:rFonts w:ascii="Times" w:hAnsi="Times" w:cs="Verdana"/>
          <w:sz w:val="24"/>
          <w:szCs w:val="24"/>
        </w:rPr>
        <w:t>nd refined by specific details.</w:t>
      </w:r>
    </w:p>
    <w:p w14:paraId="70652769" w14:textId="23B5D408" w:rsidR="00941385" w:rsidRDefault="006E5026" w:rsidP="00207853">
      <w:pPr>
        <w:pStyle w:val="ListParagraph"/>
        <w:numPr>
          <w:ilvl w:val="0"/>
          <w:numId w:val="36"/>
        </w:numPr>
        <w:rPr>
          <w:rFonts w:ascii="Times" w:hAnsi="Times" w:cs="Verdana"/>
          <w:sz w:val="24"/>
          <w:szCs w:val="24"/>
        </w:rPr>
      </w:pPr>
      <w:hyperlink r:id="rId11" w:history="1">
        <w:r w:rsidR="00207853" w:rsidRPr="00207853">
          <w:rPr>
            <w:rStyle w:val="Hyperlink"/>
            <w:rFonts w:ascii="Times" w:hAnsi="Times" w:cs="Verdana"/>
            <w:sz w:val="24"/>
            <w:szCs w:val="24"/>
          </w:rPr>
          <w:t>CCSS.ELA-Literacy.RL.9-10.3</w:t>
        </w:r>
      </w:hyperlink>
      <w:r w:rsidR="00207853" w:rsidRPr="00207853">
        <w:rPr>
          <w:rFonts w:ascii="Times" w:hAnsi="Times" w:cs="Verdana"/>
          <w:sz w:val="24"/>
          <w:szCs w:val="24"/>
        </w:rPr>
        <w:t xml:space="preserve"> Analyze how complex characters (e.g., those with multiple or conflicting motivations) develop over the course of a text, interact with other characters, and advance the plot or develop the theme.</w:t>
      </w:r>
    </w:p>
    <w:p w14:paraId="5F48BBFC" w14:textId="6A9C3468" w:rsidR="00207853" w:rsidRDefault="00207853" w:rsidP="00207853">
      <w:pPr>
        <w:ind w:firstLine="720"/>
        <w:rPr>
          <w:rFonts w:ascii="Times" w:hAnsi="Times" w:cs="Verdana"/>
          <w:sz w:val="24"/>
          <w:szCs w:val="24"/>
        </w:rPr>
      </w:pPr>
      <w:r>
        <w:rPr>
          <w:rFonts w:ascii="Times" w:hAnsi="Times" w:cs="Verdana"/>
          <w:sz w:val="24"/>
          <w:szCs w:val="24"/>
        </w:rPr>
        <w:t>Standards for Writing:</w:t>
      </w:r>
    </w:p>
    <w:p w14:paraId="517402CC" w14:textId="18139655" w:rsidR="00207853" w:rsidRPr="00207853" w:rsidRDefault="006E5026" w:rsidP="00207853">
      <w:pPr>
        <w:pStyle w:val="ListParagraph"/>
        <w:numPr>
          <w:ilvl w:val="1"/>
          <w:numId w:val="38"/>
        </w:numPr>
        <w:rPr>
          <w:rFonts w:ascii="Times" w:hAnsi="Times" w:cs="Verdana"/>
          <w:sz w:val="24"/>
          <w:szCs w:val="24"/>
        </w:rPr>
      </w:pPr>
      <w:hyperlink r:id="rId12" w:history="1">
        <w:r w:rsidR="00207853" w:rsidRPr="00207853">
          <w:rPr>
            <w:rStyle w:val="Hyperlink"/>
            <w:rFonts w:ascii="Times" w:hAnsi="Times" w:cs="Verdana"/>
            <w:sz w:val="24"/>
            <w:szCs w:val="24"/>
          </w:rPr>
          <w:t>CCSS.ELA-Literacy.W.9-10.1</w:t>
        </w:r>
      </w:hyperlink>
      <w:r w:rsidR="00207853" w:rsidRPr="00207853">
        <w:rPr>
          <w:rFonts w:ascii="Times" w:hAnsi="Times" w:cs="Verdana"/>
          <w:sz w:val="24"/>
          <w:szCs w:val="24"/>
        </w:rPr>
        <w:t xml:space="preserve"> Write arguments to support claims in an analysis of substantive topics or texts, using valid reasoning and relevant and sufficient evidence.</w:t>
      </w:r>
    </w:p>
    <w:p w14:paraId="6096CB14" w14:textId="77777777" w:rsidR="00207853" w:rsidRPr="00207853" w:rsidRDefault="006E5026" w:rsidP="00207853">
      <w:pPr>
        <w:pStyle w:val="ListParagraph"/>
        <w:numPr>
          <w:ilvl w:val="1"/>
          <w:numId w:val="38"/>
        </w:numPr>
        <w:rPr>
          <w:rFonts w:ascii="Times" w:hAnsi="Times" w:cs="Verdana"/>
          <w:sz w:val="24"/>
          <w:szCs w:val="24"/>
        </w:rPr>
      </w:pPr>
      <w:hyperlink r:id="rId13" w:history="1">
        <w:r w:rsidR="00207853" w:rsidRPr="00207853">
          <w:rPr>
            <w:rStyle w:val="Hyperlink"/>
            <w:rFonts w:ascii="Times" w:hAnsi="Times" w:cs="Verdana"/>
            <w:sz w:val="24"/>
            <w:szCs w:val="24"/>
          </w:rPr>
          <w:t>CCSS.ELA-Literacy.W.9-10.6</w:t>
        </w:r>
      </w:hyperlink>
      <w:r w:rsidR="00207853" w:rsidRPr="00207853">
        <w:rPr>
          <w:rFonts w:ascii="Times" w:hAnsi="Times" w:cs="Verdana"/>
          <w:sz w:val="24"/>
          <w:szCs w:val="24"/>
        </w:rPr>
        <w:t xml:space="preserve"> Use technology, including the Internet, to produce, publish, and update individual or shared writing products, taking advantage of technology’s capacity to link to other information and to display information flexibly and dynamically.</w:t>
      </w:r>
    </w:p>
    <w:p w14:paraId="69F0EE1B" w14:textId="77777777" w:rsidR="00207853" w:rsidRPr="00207853" w:rsidRDefault="006E5026" w:rsidP="00207853">
      <w:pPr>
        <w:pStyle w:val="ListParagraph"/>
        <w:numPr>
          <w:ilvl w:val="1"/>
          <w:numId w:val="38"/>
        </w:numPr>
        <w:rPr>
          <w:rFonts w:ascii="Times" w:hAnsi="Times" w:cs="Verdana"/>
          <w:sz w:val="24"/>
          <w:szCs w:val="24"/>
        </w:rPr>
      </w:pPr>
      <w:hyperlink r:id="rId14" w:history="1">
        <w:r w:rsidR="00207853" w:rsidRPr="00207853">
          <w:rPr>
            <w:rStyle w:val="Hyperlink"/>
            <w:rFonts w:ascii="Times" w:hAnsi="Times" w:cs="Verdana"/>
            <w:sz w:val="24"/>
            <w:szCs w:val="24"/>
          </w:rPr>
          <w:t>CCSS.ELA-Literacy.W.9-10.7</w:t>
        </w:r>
      </w:hyperlink>
      <w:r w:rsidR="00207853" w:rsidRPr="00207853">
        <w:rPr>
          <w:rFonts w:ascii="Times" w:hAnsi="Times" w:cs="Verdana"/>
          <w:sz w:val="24"/>
          <w:szCs w:val="24"/>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14:paraId="5AEB7CD7" w14:textId="77777777" w:rsidR="00207853" w:rsidRPr="00207853" w:rsidRDefault="006E5026" w:rsidP="00207853">
      <w:pPr>
        <w:pStyle w:val="ListParagraph"/>
        <w:numPr>
          <w:ilvl w:val="1"/>
          <w:numId w:val="38"/>
        </w:numPr>
        <w:rPr>
          <w:rFonts w:ascii="Times" w:hAnsi="Times" w:cs="Verdana"/>
          <w:sz w:val="24"/>
          <w:szCs w:val="24"/>
        </w:rPr>
      </w:pPr>
      <w:hyperlink r:id="rId15" w:history="1">
        <w:r w:rsidR="00207853" w:rsidRPr="00207853">
          <w:rPr>
            <w:rStyle w:val="Hyperlink"/>
            <w:rFonts w:ascii="Times" w:hAnsi="Times" w:cs="Verdana"/>
            <w:sz w:val="24"/>
            <w:szCs w:val="24"/>
          </w:rPr>
          <w:t>CCSS.ELA-Literacy.W.9-10.8</w:t>
        </w:r>
      </w:hyperlink>
      <w:r w:rsidR="00207853" w:rsidRPr="00207853">
        <w:rPr>
          <w:rFonts w:ascii="Times" w:hAnsi="Times" w:cs="Verdana"/>
          <w:sz w:val="24"/>
          <w:szCs w:val="24"/>
        </w:rPr>
        <w:t xml:space="preserve">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w:t>
      </w:r>
    </w:p>
    <w:p w14:paraId="6E56FD26" w14:textId="172127B0" w:rsidR="00207853" w:rsidRPr="00207853" w:rsidRDefault="006E5026" w:rsidP="00207853">
      <w:pPr>
        <w:pStyle w:val="ListParagraph"/>
        <w:numPr>
          <w:ilvl w:val="1"/>
          <w:numId w:val="38"/>
        </w:numPr>
        <w:rPr>
          <w:rFonts w:ascii="Times" w:hAnsi="Times" w:cs="Verdana"/>
          <w:sz w:val="24"/>
          <w:szCs w:val="24"/>
        </w:rPr>
      </w:pPr>
      <w:hyperlink r:id="rId16" w:history="1">
        <w:r w:rsidR="00207853" w:rsidRPr="00207853">
          <w:rPr>
            <w:rStyle w:val="Hyperlink"/>
            <w:rFonts w:ascii="Times" w:hAnsi="Times" w:cs="Verdana"/>
            <w:sz w:val="24"/>
            <w:szCs w:val="24"/>
          </w:rPr>
          <w:t>CCSS.ELA-Literacy.W.9-10.9</w:t>
        </w:r>
      </w:hyperlink>
      <w:r w:rsidR="00207853" w:rsidRPr="00207853">
        <w:rPr>
          <w:rFonts w:ascii="Times" w:hAnsi="Times" w:cs="Verdana"/>
          <w:sz w:val="24"/>
          <w:szCs w:val="24"/>
        </w:rPr>
        <w:t xml:space="preserve"> Draw evidence from literary or informational texts to support analysis, reflection, and research.</w:t>
      </w:r>
    </w:p>
    <w:p w14:paraId="3C922B10" w14:textId="77777777" w:rsidR="0018055D" w:rsidRDefault="0018055D" w:rsidP="0018055D">
      <w:pPr>
        <w:jc w:val="center"/>
        <w:rPr>
          <w:rFonts w:ascii="Times" w:hAnsi="Times" w:cs="Verdana"/>
          <w:sz w:val="24"/>
          <w:szCs w:val="24"/>
        </w:rPr>
      </w:pPr>
      <w:r>
        <w:rPr>
          <w:rFonts w:ascii="Times" w:hAnsi="Times" w:cs="Verdana"/>
          <w:sz w:val="24"/>
          <w:szCs w:val="24"/>
        </w:rPr>
        <w:t>Possible Unit Materials and Supplementary Texts</w:t>
      </w:r>
    </w:p>
    <w:p w14:paraId="4E8ACADF" w14:textId="77777777" w:rsidR="0018055D" w:rsidRDefault="0018055D" w:rsidP="0018055D">
      <w:pPr>
        <w:ind w:firstLine="720"/>
        <w:rPr>
          <w:rFonts w:ascii="Times" w:hAnsi="Times" w:cs="Verdana"/>
          <w:sz w:val="24"/>
          <w:szCs w:val="24"/>
        </w:rPr>
      </w:pPr>
      <w:r>
        <w:rPr>
          <w:rFonts w:ascii="Times" w:hAnsi="Times" w:cs="Verdana"/>
          <w:sz w:val="24"/>
          <w:szCs w:val="24"/>
        </w:rPr>
        <w:t xml:space="preserve">Film: </w:t>
      </w:r>
      <w:r w:rsidRPr="00BE2CDE">
        <w:rPr>
          <w:rFonts w:ascii="Times" w:hAnsi="Times" w:cs="Verdana"/>
          <w:i/>
          <w:sz w:val="24"/>
          <w:szCs w:val="24"/>
        </w:rPr>
        <w:t>Equilibrium</w:t>
      </w:r>
      <w:r>
        <w:rPr>
          <w:rFonts w:ascii="Times" w:hAnsi="Times" w:cs="Verdana"/>
          <w:sz w:val="24"/>
          <w:szCs w:val="24"/>
        </w:rPr>
        <w:t>*</w:t>
      </w:r>
    </w:p>
    <w:p w14:paraId="3D95A07B" w14:textId="77777777" w:rsidR="0018055D" w:rsidRDefault="0018055D" w:rsidP="0018055D">
      <w:pPr>
        <w:ind w:firstLine="720"/>
        <w:rPr>
          <w:rFonts w:ascii="Times" w:hAnsi="Times" w:cs="Verdana"/>
          <w:sz w:val="24"/>
          <w:szCs w:val="24"/>
        </w:rPr>
      </w:pPr>
      <w:r>
        <w:rPr>
          <w:rFonts w:ascii="Times" w:hAnsi="Times" w:cs="Verdana"/>
          <w:sz w:val="24"/>
          <w:szCs w:val="24"/>
        </w:rPr>
        <w:t xml:space="preserve">Books: </w:t>
      </w:r>
      <w:r w:rsidRPr="007663D2">
        <w:rPr>
          <w:rFonts w:ascii="Times" w:hAnsi="Times" w:cs="Verdana"/>
          <w:i/>
          <w:sz w:val="24"/>
          <w:szCs w:val="24"/>
        </w:rPr>
        <w:t>The Giver</w:t>
      </w:r>
      <w:r>
        <w:rPr>
          <w:rFonts w:ascii="Times" w:hAnsi="Times" w:cs="Verdana"/>
          <w:sz w:val="24"/>
          <w:szCs w:val="24"/>
        </w:rPr>
        <w:t xml:space="preserve">, </w:t>
      </w:r>
      <w:r w:rsidRPr="003A23E2">
        <w:rPr>
          <w:rFonts w:ascii="Times" w:hAnsi="Times" w:cs="Verdana"/>
          <w:i/>
          <w:sz w:val="24"/>
          <w:szCs w:val="24"/>
        </w:rPr>
        <w:t>Fahrenheit 451</w:t>
      </w:r>
      <w:r>
        <w:rPr>
          <w:rFonts w:ascii="Times" w:hAnsi="Times" w:cs="Verdana"/>
          <w:sz w:val="24"/>
          <w:szCs w:val="24"/>
        </w:rPr>
        <w:t xml:space="preserve"> graphic novel*</w:t>
      </w:r>
    </w:p>
    <w:p w14:paraId="303A75DC" w14:textId="77777777" w:rsidR="0018055D" w:rsidRDefault="0018055D" w:rsidP="0018055D">
      <w:pPr>
        <w:ind w:firstLine="720"/>
        <w:rPr>
          <w:rFonts w:ascii="Times" w:hAnsi="Times" w:cs="Verdana"/>
          <w:sz w:val="24"/>
          <w:szCs w:val="24"/>
        </w:rPr>
      </w:pPr>
      <w:r>
        <w:rPr>
          <w:rFonts w:ascii="Times" w:hAnsi="Times" w:cs="Verdana"/>
          <w:sz w:val="24"/>
          <w:szCs w:val="24"/>
        </w:rPr>
        <w:t>Poetry: “Pity This Busy Monster* (E.E. Cummings), black out poetry examples*</w:t>
      </w:r>
    </w:p>
    <w:p w14:paraId="4DC85755" w14:textId="77777777" w:rsidR="0018055D" w:rsidRDefault="0018055D" w:rsidP="0018055D">
      <w:pPr>
        <w:ind w:firstLine="720"/>
        <w:rPr>
          <w:rFonts w:ascii="Times" w:hAnsi="Times" w:cs="Verdana"/>
          <w:sz w:val="24"/>
          <w:szCs w:val="24"/>
        </w:rPr>
      </w:pPr>
      <w:r>
        <w:rPr>
          <w:rFonts w:ascii="Times" w:hAnsi="Times" w:cs="Verdana"/>
          <w:sz w:val="24"/>
          <w:szCs w:val="24"/>
        </w:rPr>
        <w:t>Advertising: vintage ad</w:t>
      </w:r>
      <w:proofErr w:type="gramStart"/>
      <w:r>
        <w:rPr>
          <w:rFonts w:ascii="Times" w:hAnsi="Times" w:cs="Verdana"/>
          <w:sz w:val="24"/>
          <w:szCs w:val="24"/>
        </w:rPr>
        <w:t>,*</w:t>
      </w:r>
      <w:proofErr w:type="gramEnd"/>
      <w:r>
        <w:rPr>
          <w:rFonts w:ascii="Times" w:hAnsi="Times" w:cs="Verdana"/>
          <w:sz w:val="24"/>
          <w:szCs w:val="24"/>
        </w:rPr>
        <w:t xml:space="preserve"> recent commercials/print ads/videos</w:t>
      </w:r>
    </w:p>
    <w:p w14:paraId="19CB2CA0" w14:textId="77777777" w:rsidR="0018055D" w:rsidRDefault="0018055D" w:rsidP="0018055D">
      <w:pPr>
        <w:ind w:firstLine="720"/>
        <w:rPr>
          <w:rFonts w:ascii="Times" w:hAnsi="Times" w:cs="Verdana"/>
          <w:sz w:val="24"/>
          <w:szCs w:val="24"/>
        </w:rPr>
      </w:pPr>
      <w:r>
        <w:rPr>
          <w:rFonts w:ascii="Times" w:hAnsi="Times" w:cs="Verdana"/>
          <w:sz w:val="24"/>
          <w:szCs w:val="24"/>
        </w:rPr>
        <w:lastRenderedPageBreak/>
        <w:t xml:space="preserve">Informational texts: journal articles/studies*, </w:t>
      </w:r>
      <w:r w:rsidRPr="003949BB">
        <w:rPr>
          <w:rFonts w:ascii="Times" w:hAnsi="Times" w:cs="Verdana"/>
          <w:i/>
          <w:sz w:val="24"/>
          <w:szCs w:val="24"/>
        </w:rPr>
        <w:t>Amusing Ourselves to Death</w:t>
      </w:r>
      <w:r>
        <w:rPr>
          <w:rFonts w:ascii="Times" w:hAnsi="Times" w:cs="Verdana"/>
          <w:sz w:val="24"/>
          <w:szCs w:val="24"/>
        </w:rPr>
        <w:t xml:space="preserve"> (Neil Postman)</w:t>
      </w:r>
    </w:p>
    <w:p w14:paraId="227BBA50" w14:textId="77777777" w:rsidR="0018055D" w:rsidRDefault="0018055D" w:rsidP="0018055D">
      <w:pPr>
        <w:ind w:firstLine="720"/>
        <w:rPr>
          <w:rFonts w:ascii="Times" w:hAnsi="Times" w:cs="Verdana"/>
          <w:sz w:val="24"/>
          <w:szCs w:val="24"/>
        </w:rPr>
      </w:pPr>
      <w:r>
        <w:rPr>
          <w:rFonts w:ascii="Times" w:hAnsi="Times" w:cs="Verdana"/>
          <w:sz w:val="24"/>
          <w:szCs w:val="24"/>
        </w:rPr>
        <w:t>Short Stories: “The Machine Stops” (E.M. Forster)</w:t>
      </w:r>
    </w:p>
    <w:p w14:paraId="7FA74DC6" w14:textId="77777777" w:rsidR="0018055D" w:rsidRDefault="0018055D" w:rsidP="0018055D">
      <w:pPr>
        <w:jc w:val="center"/>
        <w:rPr>
          <w:rFonts w:ascii="Times" w:hAnsi="Times" w:cs="Verdana"/>
          <w:sz w:val="24"/>
          <w:szCs w:val="24"/>
        </w:rPr>
      </w:pPr>
      <w:r>
        <w:rPr>
          <w:rFonts w:ascii="Times" w:hAnsi="Times" w:cs="Verdana"/>
          <w:sz w:val="24"/>
          <w:szCs w:val="24"/>
        </w:rPr>
        <w:t>Possible Activities/ Instructional Strategies</w:t>
      </w:r>
    </w:p>
    <w:p w14:paraId="505FA668" w14:textId="77777777" w:rsidR="0018055D" w:rsidRDefault="0018055D" w:rsidP="0018055D">
      <w:pPr>
        <w:rPr>
          <w:rFonts w:ascii="Times" w:hAnsi="Times" w:cs="Verdana"/>
          <w:sz w:val="24"/>
          <w:szCs w:val="24"/>
        </w:rPr>
      </w:pPr>
      <w:r>
        <w:rPr>
          <w:rFonts w:ascii="Times" w:hAnsi="Times" w:cs="Verdana"/>
          <w:sz w:val="24"/>
          <w:szCs w:val="24"/>
        </w:rPr>
        <w:tab/>
        <w:t>Character Map (reading comprehension strategy)</w:t>
      </w:r>
    </w:p>
    <w:p w14:paraId="007FB8D4" w14:textId="77777777" w:rsidR="0018055D" w:rsidRDefault="0018055D" w:rsidP="0018055D">
      <w:pPr>
        <w:rPr>
          <w:rFonts w:ascii="Times" w:hAnsi="Times" w:cs="Verdana"/>
          <w:sz w:val="24"/>
          <w:szCs w:val="24"/>
        </w:rPr>
      </w:pPr>
      <w:r>
        <w:rPr>
          <w:rFonts w:ascii="Times" w:hAnsi="Times" w:cs="Verdana"/>
          <w:sz w:val="24"/>
          <w:szCs w:val="24"/>
        </w:rPr>
        <w:tab/>
        <w:t>Own-a-Word Activity</w:t>
      </w:r>
    </w:p>
    <w:p w14:paraId="3EE256B6" w14:textId="77777777" w:rsidR="0018055D" w:rsidRDefault="0018055D" w:rsidP="0018055D">
      <w:pPr>
        <w:rPr>
          <w:rFonts w:ascii="Times" w:hAnsi="Times" w:cs="Verdana"/>
          <w:sz w:val="24"/>
          <w:szCs w:val="24"/>
        </w:rPr>
      </w:pPr>
      <w:r>
        <w:rPr>
          <w:rFonts w:ascii="Times" w:hAnsi="Times" w:cs="Verdana"/>
          <w:sz w:val="24"/>
          <w:szCs w:val="24"/>
        </w:rPr>
        <w:tab/>
        <w:t>Television Response Activity</w:t>
      </w:r>
    </w:p>
    <w:p w14:paraId="0C2558B7" w14:textId="77777777" w:rsidR="0018055D" w:rsidRDefault="0018055D" w:rsidP="0018055D">
      <w:pPr>
        <w:rPr>
          <w:rFonts w:ascii="Times" w:hAnsi="Times" w:cs="Verdana"/>
          <w:sz w:val="24"/>
          <w:szCs w:val="24"/>
        </w:rPr>
      </w:pPr>
      <w:r>
        <w:rPr>
          <w:rFonts w:ascii="Times" w:hAnsi="Times" w:cs="Verdana"/>
          <w:sz w:val="24"/>
          <w:szCs w:val="24"/>
        </w:rPr>
        <w:tab/>
        <w:t>Black Out Poetry (language study)</w:t>
      </w:r>
    </w:p>
    <w:p w14:paraId="0FC92632" w14:textId="77777777" w:rsidR="0018055D" w:rsidRDefault="0018055D" w:rsidP="0018055D">
      <w:pPr>
        <w:rPr>
          <w:rFonts w:ascii="Times" w:hAnsi="Times" w:cs="Verdana"/>
          <w:sz w:val="24"/>
          <w:szCs w:val="24"/>
        </w:rPr>
      </w:pPr>
      <w:r>
        <w:rPr>
          <w:rFonts w:ascii="Times" w:hAnsi="Times" w:cs="Verdana"/>
          <w:sz w:val="24"/>
          <w:szCs w:val="24"/>
        </w:rPr>
        <w:tab/>
        <w:t>Create an Advertisement</w:t>
      </w:r>
    </w:p>
    <w:p w14:paraId="32CB0B1B" w14:textId="77777777" w:rsidR="0018055D" w:rsidRDefault="0018055D" w:rsidP="0018055D">
      <w:pPr>
        <w:rPr>
          <w:rFonts w:ascii="Times" w:hAnsi="Times" w:cs="Verdana"/>
          <w:sz w:val="24"/>
          <w:szCs w:val="24"/>
        </w:rPr>
      </w:pPr>
      <w:r>
        <w:rPr>
          <w:rFonts w:ascii="Times" w:hAnsi="Times" w:cs="Verdana"/>
          <w:sz w:val="24"/>
          <w:szCs w:val="24"/>
        </w:rPr>
        <w:tab/>
        <w:t>Web Quest</w:t>
      </w:r>
    </w:p>
    <w:p w14:paraId="3275D477" w14:textId="77777777" w:rsidR="0018055D" w:rsidRDefault="0018055D" w:rsidP="0018055D">
      <w:pPr>
        <w:rPr>
          <w:rFonts w:ascii="Times" w:hAnsi="Times" w:cs="Verdana"/>
          <w:sz w:val="24"/>
          <w:szCs w:val="24"/>
        </w:rPr>
      </w:pPr>
      <w:r>
        <w:rPr>
          <w:rFonts w:ascii="Times" w:hAnsi="Times" w:cs="Verdana"/>
          <w:sz w:val="24"/>
          <w:szCs w:val="24"/>
        </w:rPr>
        <w:tab/>
        <w:t>Class Discussions</w:t>
      </w:r>
    </w:p>
    <w:p w14:paraId="6D64A1E9" w14:textId="77777777" w:rsidR="0018055D" w:rsidRDefault="0018055D" w:rsidP="0018055D">
      <w:pPr>
        <w:rPr>
          <w:rFonts w:ascii="Times" w:hAnsi="Times" w:cs="Verdana"/>
          <w:sz w:val="24"/>
          <w:szCs w:val="24"/>
        </w:rPr>
      </w:pPr>
      <w:r>
        <w:rPr>
          <w:rFonts w:ascii="Times" w:hAnsi="Times" w:cs="Verdana"/>
          <w:sz w:val="24"/>
          <w:szCs w:val="24"/>
        </w:rPr>
        <w:tab/>
        <w:t>Character Questionnaire/ Survey (reading comprehension strategy)</w:t>
      </w:r>
    </w:p>
    <w:p w14:paraId="48A448D4" w14:textId="77777777" w:rsidR="0018055D" w:rsidRDefault="0018055D" w:rsidP="0018055D">
      <w:pPr>
        <w:rPr>
          <w:rFonts w:ascii="Times" w:hAnsi="Times" w:cs="Verdana"/>
          <w:sz w:val="24"/>
          <w:szCs w:val="24"/>
        </w:rPr>
      </w:pPr>
      <w:r>
        <w:rPr>
          <w:rFonts w:ascii="Times" w:hAnsi="Times" w:cs="Verdana"/>
          <w:sz w:val="24"/>
          <w:szCs w:val="24"/>
        </w:rPr>
        <w:tab/>
        <w:t>Mini-lessons</w:t>
      </w:r>
    </w:p>
    <w:p w14:paraId="618AB71E" w14:textId="77777777" w:rsidR="0018055D" w:rsidRDefault="0018055D" w:rsidP="0018055D">
      <w:pPr>
        <w:rPr>
          <w:rFonts w:ascii="Times" w:hAnsi="Times" w:cs="Verdana"/>
          <w:sz w:val="24"/>
          <w:szCs w:val="24"/>
        </w:rPr>
      </w:pPr>
      <w:r>
        <w:rPr>
          <w:rFonts w:ascii="Times" w:hAnsi="Times" w:cs="Verdana"/>
          <w:sz w:val="24"/>
          <w:szCs w:val="24"/>
        </w:rPr>
        <w:tab/>
        <w:t>Small group work</w:t>
      </w:r>
    </w:p>
    <w:p w14:paraId="219FEC64" w14:textId="77777777" w:rsidR="0018055D" w:rsidRDefault="0018055D" w:rsidP="0018055D">
      <w:pPr>
        <w:rPr>
          <w:rFonts w:ascii="Times" w:hAnsi="Times" w:cs="Verdana"/>
          <w:sz w:val="24"/>
          <w:szCs w:val="24"/>
        </w:rPr>
      </w:pPr>
      <w:r>
        <w:rPr>
          <w:rFonts w:ascii="Times" w:hAnsi="Times" w:cs="Verdana"/>
          <w:sz w:val="24"/>
          <w:szCs w:val="24"/>
        </w:rPr>
        <w:tab/>
        <w:t>Poetry reading (oral communication skills)</w:t>
      </w:r>
    </w:p>
    <w:p w14:paraId="0F3C80C9" w14:textId="77777777" w:rsidR="0018055D" w:rsidRDefault="0018055D" w:rsidP="0018055D">
      <w:pPr>
        <w:rPr>
          <w:rFonts w:ascii="Times" w:hAnsi="Times" w:cs="Verdana"/>
          <w:sz w:val="24"/>
          <w:szCs w:val="24"/>
        </w:rPr>
      </w:pPr>
      <w:r>
        <w:rPr>
          <w:rFonts w:ascii="Times" w:hAnsi="Times" w:cs="Verdana"/>
          <w:sz w:val="24"/>
          <w:szCs w:val="24"/>
        </w:rPr>
        <w:tab/>
        <w:t>Writing in various modes: journaling, position paper, poetry</w:t>
      </w:r>
    </w:p>
    <w:p w14:paraId="1F256B4D" w14:textId="77777777" w:rsidR="0018055D" w:rsidRDefault="0018055D" w:rsidP="0018055D">
      <w:pPr>
        <w:rPr>
          <w:rFonts w:ascii="Times" w:hAnsi="Times" w:cs="Verdana"/>
          <w:sz w:val="24"/>
          <w:szCs w:val="24"/>
        </w:rPr>
      </w:pPr>
      <w:r>
        <w:rPr>
          <w:rFonts w:ascii="Times" w:hAnsi="Times" w:cs="Verdana"/>
          <w:sz w:val="24"/>
          <w:szCs w:val="24"/>
        </w:rPr>
        <w:tab/>
        <w:t xml:space="preserve">Writing conferences </w:t>
      </w:r>
    </w:p>
    <w:p w14:paraId="79921900" w14:textId="77777777" w:rsidR="0018055D" w:rsidRDefault="0018055D" w:rsidP="0018055D">
      <w:pPr>
        <w:rPr>
          <w:rFonts w:ascii="Times" w:hAnsi="Times" w:cs="Verdana"/>
          <w:sz w:val="24"/>
          <w:szCs w:val="24"/>
        </w:rPr>
      </w:pPr>
      <w:r>
        <w:rPr>
          <w:rFonts w:ascii="Times" w:hAnsi="Times" w:cs="Verdana"/>
          <w:sz w:val="24"/>
          <w:szCs w:val="24"/>
        </w:rPr>
        <w:tab/>
        <w:t>Peer Conferences</w:t>
      </w:r>
    </w:p>
    <w:p w14:paraId="2620DF6F" w14:textId="77777777" w:rsidR="009642E2" w:rsidRDefault="009642E2">
      <w:pPr>
        <w:rPr>
          <w:rFonts w:ascii="Verdana" w:hAnsi="Verdana" w:cs="Verdana"/>
        </w:rPr>
      </w:pPr>
    </w:p>
    <w:p w14:paraId="35E28291" w14:textId="44EF9F56" w:rsidR="00E21925" w:rsidRDefault="00855AAD">
      <w:pPr>
        <w:rPr>
          <w:rFonts w:ascii="Verdana" w:hAnsi="Verdana" w:cs="Verdana"/>
        </w:rPr>
      </w:pPr>
      <w:r>
        <w:rPr>
          <w:rFonts w:ascii="Verdana" w:hAnsi="Verdana" w:cs="Verdana"/>
        </w:rPr>
        <w:br w:type="page"/>
      </w:r>
    </w:p>
    <w:p w14:paraId="7C4E8C03" w14:textId="5646096C" w:rsidR="009B4CD2" w:rsidRDefault="001B52B8" w:rsidP="00855AAD">
      <w:pPr>
        <w:jc w:val="center"/>
        <w:rPr>
          <w:rFonts w:ascii="Times" w:hAnsi="Times" w:cs="Verdana"/>
          <w:sz w:val="24"/>
          <w:szCs w:val="24"/>
        </w:rPr>
      </w:pPr>
      <w:r>
        <w:rPr>
          <w:rFonts w:ascii="Times" w:hAnsi="Times" w:cs="Verdana"/>
          <w:sz w:val="24"/>
          <w:szCs w:val="24"/>
        </w:rPr>
        <w:lastRenderedPageBreak/>
        <w:t>Narrative Overview</w:t>
      </w:r>
    </w:p>
    <w:p w14:paraId="5DA36151" w14:textId="1F396644" w:rsidR="001B52B8" w:rsidRDefault="001B52B8">
      <w:pPr>
        <w:rPr>
          <w:rFonts w:ascii="Times" w:hAnsi="Times" w:cs="Verdana"/>
          <w:sz w:val="24"/>
          <w:szCs w:val="24"/>
        </w:rPr>
      </w:pPr>
      <w:proofErr w:type="gramStart"/>
      <w:r>
        <w:rPr>
          <w:rFonts w:ascii="Times" w:hAnsi="Times" w:cs="Verdana"/>
          <w:sz w:val="24"/>
          <w:szCs w:val="24"/>
        </w:rPr>
        <w:t>2 week</w:t>
      </w:r>
      <w:proofErr w:type="gramEnd"/>
      <w:r>
        <w:rPr>
          <w:rFonts w:ascii="Times" w:hAnsi="Times" w:cs="Verdana"/>
          <w:sz w:val="24"/>
          <w:szCs w:val="24"/>
        </w:rPr>
        <w:t xml:space="preserve"> unit</w:t>
      </w:r>
      <w:r w:rsidR="0093003B">
        <w:rPr>
          <w:rFonts w:ascii="Times" w:hAnsi="Times" w:cs="Verdana"/>
          <w:sz w:val="24"/>
          <w:szCs w:val="24"/>
        </w:rPr>
        <w:t xml:space="preserve"> (10 days, block schedule)</w:t>
      </w:r>
    </w:p>
    <w:p w14:paraId="0A86DF6D" w14:textId="79178EC0" w:rsidR="00DA6499" w:rsidRDefault="00855AAD" w:rsidP="00DA6499">
      <w:pPr>
        <w:tabs>
          <w:tab w:val="left" w:pos="1980"/>
        </w:tabs>
        <w:rPr>
          <w:rFonts w:ascii="Times" w:hAnsi="Times" w:cs="Verdana"/>
          <w:sz w:val="24"/>
          <w:szCs w:val="24"/>
        </w:rPr>
      </w:pPr>
      <w:r>
        <w:rPr>
          <w:rFonts w:ascii="Times" w:hAnsi="Times" w:cs="Verdana"/>
          <w:sz w:val="24"/>
          <w:szCs w:val="24"/>
        </w:rPr>
        <w:t>Culminating Project: P</w:t>
      </w:r>
      <w:r w:rsidR="00DA6499">
        <w:rPr>
          <w:rFonts w:ascii="Times" w:hAnsi="Times" w:cs="Verdana"/>
          <w:sz w:val="24"/>
          <w:szCs w:val="24"/>
        </w:rPr>
        <w:t xml:space="preserve">osition paper answering one of the </w:t>
      </w:r>
      <w:r>
        <w:rPr>
          <w:rFonts w:ascii="Times" w:hAnsi="Times" w:cs="Verdana"/>
          <w:sz w:val="24"/>
          <w:szCs w:val="24"/>
        </w:rPr>
        <w:t>“</w:t>
      </w:r>
      <w:r w:rsidR="00DA6499">
        <w:rPr>
          <w:rFonts w:ascii="Times" w:hAnsi="Times" w:cs="Verdana"/>
          <w:sz w:val="24"/>
          <w:szCs w:val="24"/>
        </w:rPr>
        <w:t>media concerns</w:t>
      </w:r>
      <w:r>
        <w:rPr>
          <w:rFonts w:ascii="Times" w:hAnsi="Times" w:cs="Verdana"/>
          <w:sz w:val="24"/>
          <w:szCs w:val="24"/>
        </w:rPr>
        <w:t>”</w:t>
      </w:r>
      <w:r w:rsidR="00DA6499">
        <w:rPr>
          <w:rFonts w:ascii="Times" w:hAnsi="Times" w:cs="Verdana"/>
          <w:sz w:val="24"/>
          <w:szCs w:val="24"/>
        </w:rPr>
        <w:t xml:space="preserve"> questions that were posed in class. Students will also use so</w:t>
      </w:r>
      <w:r>
        <w:rPr>
          <w:rFonts w:ascii="Times" w:hAnsi="Times" w:cs="Verdana"/>
          <w:sz w:val="24"/>
          <w:szCs w:val="24"/>
        </w:rPr>
        <w:t>me form of media to express their</w:t>
      </w:r>
      <w:r w:rsidR="00DA6499">
        <w:rPr>
          <w:rFonts w:ascii="Times" w:hAnsi="Times" w:cs="Verdana"/>
          <w:sz w:val="24"/>
          <w:szCs w:val="24"/>
        </w:rPr>
        <w:t xml:space="preserve"> position (ex. </w:t>
      </w:r>
      <w:proofErr w:type="gramStart"/>
      <w:r w:rsidR="00DA6499">
        <w:rPr>
          <w:rFonts w:ascii="Times" w:hAnsi="Times" w:cs="Verdana"/>
          <w:sz w:val="24"/>
          <w:szCs w:val="24"/>
        </w:rPr>
        <w:t xml:space="preserve">Weebly, blog, </w:t>
      </w:r>
      <w:proofErr w:type="spellStart"/>
      <w:r w:rsidR="00DA6499">
        <w:rPr>
          <w:rFonts w:ascii="Times" w:hAnsi="Times" w:cs="Verdana"/>
          <w:sz w:val="24"/>
          <w:szCs w:val="24"/>
        </w:rPr>
        <w:t>prezi</w:t>
      </w:r>
      <w:proofErr w:type="spellEnd"/>
      <w:r w:rsidR="00DA6499">
        <w:rPr>
          <w:rFonts w:ascii="Times" w:hAnsi="Times" w:cs="Verdana"/>
          <w:sz w:val="24"/>
          <w:szCs w:val="24"/>
        </w:rPr>
        <w:t>, video, advertisement, etc.).</w:t>
      </w:r>
      <w:proofErr w:type="gramEnd"/>
      <w:r w:rsidR="00DA6499">
        <w:rPr>
          <w:rFonts w:ascii="Times" w:hAnsi="Times" w:cs="Verdana"/>
          <w:sz w:val="24"/>
          <w:szCs w:val="24"/>
        </w:rPr>
        <w:t xml:space="preserve"> As part of their grade, they will have to show evidences of a writing process, which I will help them to accomplish during the unit. </w:t>
      </w:r>
      <w:r w:rsidR="003D5DE5">
        <w:rPr>
          <w:rFonts w:ascii="Times" w:hAnsi="Times" w:cs="Verdana"/>
          <w:sz w:val="24"/>
          <w:szCs w:val="24"/>
        </w:rPr>
        <w:t xml:space="preserve">The rubric for the paper portion is a pre-determined, school wide rubric. </w:t>
      </w:r>
      <w:r w:rsidR="00C0330F">
        <w:rPr>
          <w:rFonts w:ascii="Times" w:hAnsi="Times" w:cs="Verdana"/>
          <w:sz w:val="24"/>
          <w:szCs w:val="24"/>
        </w:rPr>
        <w:t xml:space="preserve">The media portion will be graded for grammatical correctness, clarity, a clearly presented answer to one of the media concerns questions, non-distracting, but creative use of technology and visuals. </w:t>
      </w:r>
    </w:p>
    <w:p w14:paraId="580BC150" w14:textId="4EABAF1E" w:rsidR="00B649DB" w:rsidRDefault="008C1808">
      <w:pPr>
        <w:rPr>
          <w:rFonts w:ascii="Times" w:hAnsi="Times" w:cs="Verdana"/>
          <w:sz w:val="24"/>
          <w:szCs w:val="24"/>
        </w:rPr>
      </w:pPr>
      <w:r>
        <w:rPr>
          <w:rFonts w:ascii="Times" w:hAnsi="Times" w:cs="Verdana"/>
          <w:sz w:val="24"/>
          <w:szCs w:val="24"/>
        </w:rPr>
        <w:t>Media concerns</w:t>
      </w:r>
      <w:r w:rsidR="0093003B">
        <w:rPr>
          <w:rFonts w:ascii="Times" w:hAnsi="Times" w:cs="Verdana"/>
          <w:sz w:val="24"/>
          <w:szCs w:val="24"/>
        </w:rPr>
        <w:t xml:space="preserve"> questions</w:t>
      </w:r>
      <w:r>
        <w:rPr>
          <w:rFonts w:ascii="Times" w:hAnsi="Times" w:cs="Verdana"/>
          <w:sz w:val="24"/>
          <w:szCs w:val="24"/>
        </w:rPr>
        <w:t xml:space="preserve">: Does the media corrupt cultural morality or mirror it? Does media falsify expectations of life or create a sense of possibility? Does media reinforce passivity or promote action? Does media undermine critical thinking or </w:t>
      </w:r>
      <w:r w:rsidR="00C2753F">
        <w:rPr>
          <w:rFonts w:ascii="Times" w:hAnsi="Times" w:cs="Verdana"/>
          <w:sz w:val="24"/>
          <w:szCs w:val="24"/>
        </w:rPr>
        <w:t xml:space="preserve">promote thoughtful reflection? Does media promote consumerism or a consumer-protected mind-set? (Milner </w:t>
      </w:r>
      <w:r w:rsidR="00DC051B">
        <w:rPr>
          <w:rFonts w:ascii="Times" w:hAnsi="Times" w:cs="Verdana"/>
          <w:sz w:val="24"/>
          <w:szCs w:val="24"/>
        </w:rPr>
        <w:t xml:space="preserve">&amp; Milner, </w:t>
      </w:r>
      <w:r w:rsidR="00C2753F">
        <w:rPr>
          <w:rFonts w:ascii="Times" w:hAnsi="Times" w:cs="Verdana"/>
          <w:sz w:val="24"/>
          <w:szCs w:val="24"/>
        </w:rPr>
        <w:t>328-9)</w:t>
      </w:r>
    </w:p>
    <w:p w14:paraId="666E0FFA" w14:textId="77777777" w:rsidR="0093003B" w:rsidRDefault="0093003B" w:rsidP="0093003B">
      <w:pPr>
        <w:pStyle w:val="ListParagraph"/>
        <w:numPr>
          <w:ilvl w:val="0"/>
          <w:numId w:val="33"/>
        </w:numPr>
        <w:rPr>
          <w:rFonts w:ascii="Times" w:hAnsi="Times" w:cs="Verdana"/>
          <w:sz w:val="24"/>
          <w:szCs w:val="24"/>
        </w:rPr>
      </w:pPr>
      <w:r>
        <w:rPr>
          <w:rFonts w:ascii="Times" w:hAnsi="Times" w:cs="Verdana"/>
          <w:sz w:val="24"/>
          <w:szCs w:val="24"/>
        </w:rPr>
        <w:t>Unit Introduction</w:t>
      </w:r>
    </w:p>
    <w:p w14:paraId="54062DD7" w14:textId="77777777" w:rsidR="0093003B" w:rsidRDefault="0093003B" w:rsidP="0093003B">
      <w:pPr>
        <w:pStyle w:val="ListParagraph"/>
        <w:numPr>
          <w:ilvl w:val="1"/>
          <w:numId w:val="33"/>
        </w:numPr>
        <w:rPr>
          <w:rFonts w:ascii="Times" w:hAnsi="Times" w:cs="Verdana"/>
          <w:sz w:val="24"/>
          <w:szCs w:val="24"/>
        </w:rPr>
      </w:pPr>
      <w:r>
        <w:rPr>
          <w:rFonts w:ascii="Times" w:hAnsi="Times" w:cs="Verdana"/>
          <w:sz w:val="24"/>
          <w:szCs w:val="24"/>
        </w:rPr>
        <w:t>Visual analysis</w:t>
      </w:r>
    </w:p>
    <w:p w14:paraId="47258C35" w14:textId="77777777" w:rsidR="0093003B" w:rsidRDefault="0093003B" w:rsidP="0093003B">
      <w:pPr>
        <w:pStyle w:val="ListParagraph"/>
        <w:numPr>
          <w:ilvl w:val="2"/>
          <w:numId w:val="33"/>
        </w:numPr>
        <w:rPr>
          <w:rFonts w:ascii="Times" w:hAnsi="Times" w:cs="Verdana"/>
          <w:sz w:val="24"/>
          <w:szCs w:val="24"/>
        </w:rPr>
      </w:pPr>
      <w:r>
        <w:rPr>
          <w:rFonts w:ascii="Times" w:hAnsi="Times" w:cs="Verdana"/>
          <w:sz w:val="24"/>
          <w:szCs w:val="24"/>
        </w:rPr>
        <w:t>Class discussion</w:t>
      </w:r>
    </w:p>
    <w:p w14:paraId="0DEAF42C" w14:textId="46CE85E3" w:rsidR="0093003B" w:rsidRDefault="008E5724" w:rsidP="0093003B">
      <w:pPr>
        <w:pStyle w:val="ListParagraph"/>
        <w:numPr>
          <w:ilvl w:val="2"/>
          <w:numId w:val="33"/>
        </w:numPr>
        <w:rPr>
          <w:rFonts w:ascii="Times" w:hAnsi="Times" w:cs="Verdana"/>
          <w:sz w:val="24"/>
          <w:szCs w:val="24"/>
        </w:rPr>
      </w:pPr>
      <w:r>
        <w:rPr>
          <w:rFonts w:ascii="Times" w:hAnsi="Times" w:cs="Verdana"/>
          <w:sz w:val="24"/>
          <w:szCs w:val="24"/>
        </w:rPr>
        <w:t>Small group discuss</w:t>
      </w:r>
      <w:r w:rsidR="0093003B">
        <w:rPr>
          <w:rFonts w:ascii="Times" w:hAnsi="Times" w:cs="Verdana"/>
          <w:sz w:val="24"/>
          <w:szCs w:val="24"/>
        </w:rPr>
        <w:t>ion</w:t>
      </w:r>
    </w:p>
    <w:p w14:paraId="585434D4" w14:textId="77777777" w:rsidR="0093003B" w:rsidRDefault="0093003B" w:rsidP="0093003B">
      <w:pPr>
        <w:pStyle w:val="ListParagraph"/>
        <w:numPr>
          <w:ilvl w:val="1"/>
          <w:numId w:val="33"/>
        </w:numPr>
        <w:rPr>
          <w:rFonts w:ascii="Times" w:hAnsi="Times" w:cs="Verdana"/>
          <w:sz w:val="24"/>
          <w:szCs w:val="24"/>
        </w:rPr>
      </w:pPr>
      <w:r>
        <w:rPr>
          <w:rFonts w:ascii="Times" w:hAnsi="Times" w:cs="Verdana"/>
          <w:sz w:val="24"/>
          <w:szCs w:val="24"/>
        </w:rPr>
        <w:t>In class journal prompt</w:t>
      </w:r>
    </w:p>
    <w:p w14:paraId="283F4026" w14:textId="7B12F172" w:rsidR="0093003B" w:rsidRDefault="0093003B" w:rsidP="0093003B">
      <w:pPr>
        <w:pStyle w:val="ListParagraph"/>
        <w:numPr>
          <w:ilvl w:val="2"/>
          <w:numId w:val="33"/>
        </w:numPr>
        <w:rPr>
          <w:rFonts w:ascii="Times" w:hAnsi="Times" w:cs="Verdana"/>
          <w:sz w:val="24"/>
          <w:szCs w:val="24"/>
        </w:rPr>
      </w:pPr>
      <w:r>
        <w:rPr>
          <w:rFonts w:ascii="Times" w:hAnsi="Times" w:cs="Times"/>
          <w:sz w:val="24"/>
          <w:szCs w:val="24"/>
        </w:rPr>
        <w:t xml:space="preserve">Do you </w:t>
      </w:r>
      <w:r w:rsidRPr="00AA3AC2">
        <w:rPr>
          <w:rFonts w:ascii="Times" w:hAnsi="Times" w:cs="Times"/>
          <w:sz w:val="24"/>
          <w:szCs w:val="24"/>
        </w:rPr>
        <w:t>think media is a pos</w:t>
      </w:r>
      <w:r>
        <w:rPr>
          <w:rFonts w:ascii="Times" w:hAnsi="Times" w:cs="Times"/>
          <w:sz w:val="24"/>
          <w:szCs w:val="24"/>
        </w:rPr>
        <w:t xml:space="preserve">itive or </w:t>
      </w:r>
      <w:r w:rsidRPr="00AA3AC2">
        <w:rPr>
          <w:rFonts w:ascii="Times" w:hAnsi="Times" w:cs="Times"/>
          <w:sz w:val="24"/>
          <w:szCs w:val="24"/>
        </w:rPr>
        <w:t>negative influence in society</w:t>
      </w:r>
      <w:r>
        <w:rPr>
          <w:rFonts w:ascii="Times" w:hAnsi="Times" w:cs="Verdana"/>
          <w:sz w:val="24"/>
          <w:szCs w:val="24"/>
        </w:rPr>
        <w:t>?</w:t>
      </w:r>
    </w:p>
    <w:p w14:paraId="5ABB284F" w14:textId="601E0782" w:rsidR="0093003B" w:rsidRPr="0093003B" w:rsidRDefault="0093003B" w:rsidP="0093003B">
      <w:pPr>
        <w:pStyle w:val="ListParagraph"/>
        <w:numPr>
          <w:ilvl w:val="1"/>
          <w:numId w:val="33"/>
        </w:numPr>
        <w:rPr>
          <w:rFonts w:ascii="Times" w:hAnsi="Times" w:cs="Verdana"/>
          <w:sz w:val="24"/>
          <w:szCs w:val="24"/>
        </w:rPr>
      </w:pPr>
      <w:r>
        <w:rPr>
          <w:rFonts w:ascii="Times" w:hAnsi="Times" w:cs="Times"/>
          <w:sz w:val="24"/>
          <w:szCs w:val="24"/>
        </w:rPr>
        <w:t xml:space="preserve">Mini lesson introducing </w:t>
      </w:r>
      <w:r w:rsidRPr="0093003B">
        <w:rPr>
          <w:rFonts w:ascii="Times" w:hAnsi="Times" w:cs="Times"/>
          <w:i/>
          <w:sz w:val="24"/>
          <w:szCs w:val="24"/>
        </w:rPr>
        <w:t>Fahrenheit 451</w:t>
      </w:r>
    </w:p>
    <w:p w14:paraId="20C59FD9" w14:textId="77777777" w:rsidR="0093003B" w:rsidRDefault="0093003B" w:rsidP="0093003B">
      <w:pPr>
        <w:pStyle w:val="ListParagraph"/>
        <w:numPr>
          <w:ilvl w:val="0"/>
          <w:numId w:val="33"/>
        </w:numPr>
        <w:rPr>
          <w:rFonts w:ascii="Times" w:hAnsi="Times" w:cs="Verdana"/>
          <w:sz w:val="24"/>
          <w:szCs w:val="24"/>
        </w:rPr>
      </w:pPr>
      <w:r>
        <w:rPr>
          <w:rFonts w:ascii="Times" w:hAnsi="Times" w:cs="Verdana"/>
          <w:sz w:val="24"/>
          <w:szCs w:val="24"/>
        </w:rPr>
        <w:t>Day Two</w:t>
      </w:r>
    </w:p>
    <w:p w14:paraId="33D414F7" w14:textId="5D232F4F" w:rsidR="0093003B" w:rsidRDefault="0093003B" w:rsidP="0093003B">
      <w:pPr>
        <w:pStyle w:val="ListParagraph"/>
        <w:numPr>
          <w:ilvl w:val="1"/>
          <w:numId w:val="33"/>
        </w:numPr>
        <w:rPr>
          <w:rFonts w:ascii="Times" w:hAnsi="Times" w:cs="Verdana"/>
          <w:sz w:val="24"/>
          <w:szCs w:val="24"/>
        </w:rPr>
      </w:pPr>
      <w:r>
        <w:rPr>
          <w:rFonts w:ascii="Times" w:hAnsi="Times" w:cs="Verdana"/>
          <w:sz w:val="24"/>
          <w:szCs w:val="24"/>
        </w:rPr>
        <w:t xml:space="preserve">Bridge: </w:t>
      </w:r>
      <w:r w:rsidRPr="0093003B">
        <w:rPr>
          <w:rFonts w:ascii="Times" w:hAnsi="Times" w:cs="Verdana"/>
          <w:sz w:val="24"/>
          <w:szCs w:val="24"/>
        </w:rPr>
        <w:t>E.E. Cummings</w:t>
      </w:r>
      <w:r>
        <w:rPr>
          <w:rFonts w:ascii="Times" w:hAnsi="Times" w:cs="Verdana"/>
          <w:sz w:val="24"/>
          <w:szCs w:val="24"/>
        </w:rPr>
        <w:t>’</w:t>
      </w:r>
      <w:r w:rsidRPr="0093003B">
        <w:rPr>
          <w:rFonts w:ascii="Times" w:hAnsi="Times" w:cs="Verdana"/>
          <w:sz w:val="24"/>
          <w:szCs w:val="24"/>
        </w:rPr>
        <w:t xml:space="preserve"> poem </w:t>
      </w:r>
      <w:r>
        <w:rPr>
          <w:rFonts w:ascii="Times" w:hAnsi="Times" w:cs="Verdana"/>
          <w:sz w:val="24"/>
          <w:szCs w:val="24"/>
        </w:rPr>
        <w:t>(</w:t>
      </w:r>
      <w:r w:rsidR="00DC051B">
        <w:rPr>
          <w:rFonts w:ascii="Times" w:hAnsi="Times" w:cs="Verdana"/>
          <w:sz w:val="24"/>
          <w:szCs w:val="24"/>
        </w:rPr>
        <w:t>“</w:t>
      </w:r>
      <w:r>
        <w:rPr>
          <w:rFonts w:ascii="Times" w:hAnsi="Times" w:cs="Verdana"/>
          <w:sz w:val="24"/>
          <w:szCs w:val="24"/>
        </w:rPr>
        <w:t>Pity This Busy Monster</w:t>
      </w:r>
      <w:r w:rsidR="00DC051B">
        <w:rPr>
          <w:rFonts w:ascii="Times" w:hAnsi="Times" w:cs="Verdana"/>
          <w:sz w:val="24"/>
          <w:szCs w:val="24"/>
        </w:rPr>
        <w:t>”</w:t>
      </w:r>
      <w:r>
        <w:rPr>
          <w:rFonts w:ascii="Times" w:hAnsi="Times" w:cs="Verdana"/>
          <w:sz w:val="24"/>
          <w:szCs w:val="24"/>
        </w:rPr>
        <w:t>)</w:t>
      </w:r>
    </w:p>
    <w:p w14:paraId="60FC47EF" w14:textId="49607716" w:rsidR="0093003B" w:rsidRDefault="0093003B" w:rsidP="0093003B">
      <w:pPr>
        <w:pStyle w:val="ListParagraph"/>
        <w:numPr>
          <w:ilvl w:val="2"/>
          <w:numId w:val="33"/>
        </w:numPr>
        <w:rPr>
          <w:rFonts w:ascii="Times" w:hAnsi="Times" w:cs="Verdana"/>
          <w:sz w:val="24"/>
          <w:szCs w:val="24"/>
        </w:rPr>
      </w:pPr>
      <w:r>
        <w:rPr>
          <w:rFonts w:ascii="Times" w:hAnsi="Times" w:cs="Verdana"/>
          <w:sz w:val="24"/>
          <w:szCs w:val="24"/>
        </w:rPr>
        <w:t>Observations and class discussion</w:t>
      </w:r>
    </w:p>
    <w:p w14:paraId="7F3F7384" w14:textId="52C44BC6" w:rsidR="0093003B" w:rsidRDefault="0093003B" w:rsidP="0093003B">
      <w:pPr>
        <w:pStyle w:val="ListParagraph"/>
        <w:numPr>
          <w:ilvl w:val="2"/>
          <w:numId w:val="33"/>
        </w:numPr>
        <w:rPr>
          <w:rFonts w:ascii="Times" w:hAnsi="Times" w:cs="Verdana"/>
          <w:sz w:val="24"/>
          <w:szCs w:val="24"/>
        </w:rPr>
      </w:pPr>
      <w:r>
        <w:rPr>
          <w:rFonts w:ascii="Times" w:hAnsi="Times" w:cs="Verdana"/>
          <w:sz w:val="24"/>
          <w:szCs w:val="24"/>
        </w:rPr>
        <w:t>Discussion/poem as journal prompt</w:t>
      </w:r>
    </w:p>
    <w:p w14:paraId="40888199" w14:textId="392C4A6B" w:rsidR="00964906" w:rsidRDefault="00964906" w:rsidP="00964906">
      <w:pPr>
        <w:pStyle w:val="ListParagraph"/>
        <w:numPr>
          <w:ilvl w:val="1"/>
          <w:numId w:val="33"/>
        </w:numPr>
        <w:rPr>
          <w:rFonts w:ascii="Times" w:hAnsi="Times" w:cs="Verdana"/>
          <w:sz w:val="24"/>
          <w:szCs w:val="24"/>
        </w:rPr>
      </w:pPr>
      <w:r>
        <w:rPr>
          <w:rFonts w:ascii="Times" w:hAnsi="Times" w:cs="Verdana"/>
          <w:sz w:val="24"/>
          <w:szCs w:val="24"/>
        </w:rPr>
        <w:t>Transition from discussion to i</w:t>
      </w:r>
      <w:r w:rsidRPr="0093003B">
        <w:rPr>
          <w:rFonts w:ascii="Times" w:hAnsi="Times" w:cs="Verdana"/>
          <w:sz w:val="24"/>
          <w:szCs w:val="24"/>
        </w:rPr>
        <w:t>ntroductio</w:t>
      </w:r>
      <w:r>
        <w:rPr>
          <w:rFonts w:ascii="Times" w:hAnsi="Times" w:cs="Verdana"/>
          <w:sz w:val="24"/>
          <w:szCs w:val="24"/>
        </w:rPr>
        <w:t>n of “media concerns” questions</w:t>
      </w:r>
    </w:p>
    <w:p w14:paraId="732FC18F" w14:textId="4DD5CBC9" w:rsidR="00964906" w:rsidRPr="00964906" w:rsidRDefault="00964906" w:rsidP="00964906">
      <w:pPr>
        <w:pStyle w:val="ListParagraph"/>
        <w:numPr>
          <w:ilvl w:val="2"/>
          <w:numId w:val="33"/>
        </w:numPr>
        <w:rPr>
          <w:rFonts w:ascii="Times" w:hAnsi="Times" w:cs="Verdana"/>
          <w:sz w:val="24"/>
          <w:szCs w:val="24"/>
        </w:rPr>
      </w:pPr>
      <w:r>
        <w:rPr>
          <w:rFonts w:ascii="Times" w:hAnsi="Times" w:cs="Verdana"/>
          <w:sz w:val="24"/>
          <w:szCs w:val="24"/>
        </w:rPr>
        <w:t>Tell students to write in journal notebooks and to keep these in mind for the rest of the unit, with every text they encounter</w:t>
      </w:r>
    </w:p>
    <w:p w14:paraId="6A03A74D" w14:textId="4623F332" w:rsidR="0093003B" w:rsidRDefault="00964906" w:rsidP="0093003B">
      <w:pPr>
        <w:pStyle w:val="ListParagraph"/>
        <w:numPr>
          <w:ilvl w:val="1"/>
          <w:numId w:val="33"/>
        </w:numPr>
        <w:rPr>
          <w:rFonts w:ascii="Times" w:hAnsi="Times" w:cs="Verdana"/>
          <w:sz w:val="24"/>
          <w:szCs w:val="24"/>
        </w:rPr>
      </w:pPr>
      <w:r>
        <w:rPr>
          <w:rFonts w:ascii="Times" w:hAnsi="Times" w:cs="Verdana"/>
          <w:sz w:val="24"/>
          <w:szCs w:val="24"/>
        </w:rPr>
        <w:t xml:space="preserve">In class interrogative reading of pages 16-18 in </w:t>
      </w:r>
      <w:r w:rsidRPr="00964906">
        <w:rPr>
          <w:rFonts w:ascii="Times" w:hAnsi="Times" w:cs="Verdana"/>
          <w:i/>
          <w:sz w:val="24"/>
          <w:szCs w:val="24"/>
        </w:rPr>
        <w:t>Fahrenheit 451</w:t>
      </w:r>
      <w:r>
        <w:rPr>
          <w:rFonts w:ascii="Times" w:hAnsi="Times" w:cs="Verdana"/>
          <w:sz w:val="24"/>
          <w:szCs w:val="24"/>
        </w:rPr>
        <w:t>(Follows the Teaching Activity 5-7 in Milner &amp; Milner, 134)</w:t>
      </w:r>
    </w:p>
    <w:p w14:paraId="7B5E2FEC" w14:textId="58E47C5F" w:rsidR="00964906" w:rsidRDefault="00964906" w:rsidP="00964906">
      <w:pPr>
        <w:pStyle w:val="ListParagraph"/>
        <w:numPr>
          <w:ilvl w:val="2"/>
          <w:numId w:val="33"/>
        </w:numPr>
        <w:rPr>
          <w:rFonts w:ascii="Times" w:hAnsi="Times" w:cs="Verdana"/>
          <w:sz w:val="24"/>
          <w:szCs w:val="24"/>
        </w:rPr>
      </w:pPr>
      <w:r>
        <w:rPr>
          <w:rFonts w:ascii="Times" w:hAnsi="Times" w:cs="Verdana"/>
          <w:sz w:val="24"/>
          <w:szCs w:val="24"/>
        </w:rPr>
        <w:t>Individual work</w:t>
      </w:r>
    </w:p>
    <w:p w14:paraId="50842319" w14:textId="4CD61A72" w:rsidR="00964906" w:rsidRDefault="00964906" w:rsidP="00964906">
      <w:pPr>
        <w:pStyle w:val="ListParagraph"/>
        <w:numPr>
          <w:ilvl w:val="2"/>
          <w:numId w:val="33"/>
        </w:numPr>
        <w:rPr>
          <w:rFonts w:ascii="Times" w:hAnsi="Times" w:cs="Verdana"/>
          <w:sz w:val="24"/>
          <w:szCs w:val="24"/>
        </w:rPr>
      </w:pPr>
      <w:r>
        <w:rPr>
          <w:rFonts w:ascii="Times" w:hAnsi="Times" w:cs="Verdana"/>
          <w:sz w:val="24"/>
          <w:szCs w:val="24"/>
        </w:rPr>
        <w:t>Small group work</w:t>
      </w:r>
    </w:p>
    <w:p w14:paraId="0C8FB13D" w14:textId="77777777" w:rsidR="00964906" w:rsidRDefault="00964906" w:rsidP="00964906">
      <w:pPr>
        <w:pStyle w:val="ListParagraph"/>
        <w:numPr>
          <w:ilvl w:val="2"/>
          <w:numId w:val="33"/>
        </w:numPr>
        <w:rPr>
          <w:rFonts w:ascii="Times" w:hAnsi="Times" w:cs="Verdana"/>
          <w:sz w:val="24"/>
          <w:szCs w:val="24"/>
        </w:rPr>
      </w:pPr>
      <w:r>
        <w:rPr>
          <w:rFonts w:ascii="Times" w:hAnsi="Times" w:cs="Verdana"/>
          <w:sz w:val="24"/>
          <w:szCs w:val="24"/>
        </w:rPr>
        <w:t>Homework if not finished in class</w:t>
      </w:r>
      <w:r w:rsidRPr="00964906">
        <w:rPr>
          <w:rFonts w:ascii="Times" w:hAnsi="Times" w:cs="Verdana"/>
          <w:sz w:val="24"/>
          <w:szCs w:val="24"/>
        </w:rPr>
        <w:t xml:space="preserve"> </w:t>
      </w:r>
    </w:p>
    <w:p w14:paraId="0AA3184A" w14:textId="77777777" w:rsidR="0093003B" w:rsidRDefault="0093003B" w:rsidP="0093003B">
      <w:pPr>
        <w:pStyle w:val="ListParagraph"/>
        <w:numPr>
          <w:ilvl w:val="0"/>
          <w:numId w:val="33"/>
        </w:numPr>
        <w:rPr>
          <w:rFonts w:ascii="Times" w:hAnsi="Times" w:cs="Verdana"/>
          <w:sz w:val="24"/>
          <w:szCs w:val="24"/>
        </w:rPr>
      </w:pPr>
      <w:r>
        <w:rPr>
          <w:rFonts w:ascii="Times" w:hAnsi="Times" w:cs="Verdana"/>
          <w:sz w:val="24"/>
          <w:szCs w:val="24"/>
        </w:rPr>
        <w:t>Day Three</w:t>
      </w:r>
    </w:p>
    <w:p w14:paraId="731233C7" w14:textId="288C4833" w:rsidR="0093003B" w:rsidRDefault="0093003B" w:rsidP="0093003B">
      <w:pPr>
        <w:pStyle w:val="ListParagraph"/>
        <w:numPr>
          <w:ilvl w:val="1"/>
          <w:numId w:val="33"/>
        </w:numPr>
        <w:rPr>
          <w:rFonts w:ascii="Times" w:hAnsi="Times" w:cs="Verdana"/>
          <w:sz w:val="24"/>
          <w:szCs w:val="24"/>
        </w:rPr>
      </w:pPr>
      <w:r>
        <w:rPr>
          <w:rFonts w:ascii="Times" w:hAnsi="Times" w:cs="Verdana"/>
          <w:sz w:val="24"/>
          <w:szCs w:val="24"/>
        </w:rPr>
        <w:t xml:space="preserve">Bridge: in class journal prompt </w:t>
      </w:r>
    </w:p>
    <w:p w14:paraId="71ECA3E2" w14:textId="5F8EC254" w:rsidR="0093003B" w:rsidRDefault="0093003B" w:rsidP="0093003B">
      <w:pPr>
        <w:pStyle w:val="ListParagraph"/>
        <w:numPr>
          <w:ilvl w:val="2"/>
          <w:numId w:val="33"/>
        </w:numPr>
        <w:rPr>
          <w:rFonts w:ascii="Times" w:hAnsi="Times" w:cs="Verdana"/>
          <w:sz w:val="24"/>
          <w:szCs w:val="24"/>
        </w:rPr>
      </w:pPr>
      <w:r>
        <w:rPr>
          <w:rFonts w:ascii="Times" w:hAnsi="Times" w:cs="Verdana"/>
          <w:sz w:val="24"/>
          <w:szCs w:val="24"/>
        </w:rPr>
        <w:t>Do you think it’s ever acceptable to ban books? What would motivate people to ban books</w:t>
      </w:r>
      <w:r w:rsidR="00E920AA">
        <w:rPr>
          <w:rFonts w:ascii="Times" w:hAnsi="Times" w:cs="Verdana"/>
          <w:sz w:val="24"/>
          <w:szCs w:val="24"/>
        </w:rPr>
        <w:t>?</w:t>
      </w:r>
    </w:p>
    <w:p w14:paraId="4A14D81E" w14:textId="18A79730" w:rsidR="0093003B" w:rsidRDefault="0093003B" w:rsidP="0093003B">
      <w:pPr>
        <w:pStyle w:val="ListParagraph"/>
        <w:numPr>
          <w:ilvl w:val="2"/>
          <w:numId w:val="33"/>
        </w:numPr>
        <w:rPr>
          <w:rFonts w:ascii="Times" w:hAnsi="Times" w:cs="Verdana"/>
          <w:sz w:val="24"/>
          <w:szCs w:val="24"/>
        </w:rPr>
      </w:pPr>
      <w:r>
        <w:rPr>
          <w:rFonts w:ascii="Times" w:hAnsi="Times" w:cs="Verdana"/>
          <w:sz w:val="24"/>
          <w:szCs w:val="24"/>
        </w:rPr>
        <w:t xml:space="preserve">Class </w:t>
      </w:r>
      <w:r w:rsidRPr="0093003B">
        <w:rPr>
          <w:rFonts w:ascii="Times" w:hAnsi="Times" w:cs="Verdana"/>
          <w:sz w:val="24"/>
          <w:szCs w:val="24"/>
        </w:rPr>
        <w:t xml:space="preserve">discussion on </w:t>
      </w:r>
      <w:r>
        <w:rPr>
          <w:rFonts w:ascii="Times" w:hAnsi="Times" w:cs="Verdana"/>
          <w:sz w:val="24"/>
          <w:szCs w:val="24"/>
        </w:rPr>
        <w:t>banned books</w:t>
      </w:r>
    </w:p>
    <w:p w14:paraId="11FEB757" w14:textId="221407EF" w:rsidR="0093003B" w:rsidRDefault="0093003B" w:rsidP="0093003B">
      <w:pPr>
        <w:pStyle w:val="ListParagraph"/>
        <w:numPr>
          <w:ilvl w:val="1"/>
          <w:numId w:val="33"/>
        </w:numPr>
        <w:rPr>
          <w:rFonts w:ascii="Times" w:hAnsi="Times" w:cs="Verdana"/>
          <w:sz w:val="24"/>
          <w:szCs w:val="24"/>
        </w:rPr>
      </w:pPr>
      <w:r>
        <w:rPr>
          <w:rFonts w:ascii="Times" w:hAnsi="Times" w:cs="Verdana"/>
          <w:sz w:val="24"/>
          <w:szCs w:val="24"/>
        </w:rPr>
        <w:t>Character map</w:t>
      </w:r>
      <w:r w:rsidR="00964906">
        <w:rPr>
          <w:rFonts w:ascii="Times" w:hAnsi="Times" w:cs="Verdana"/>
          <w:sz w:val="24"/>
          <w:szCs w:val="24"/>
        </w:rPr>
        <w:t xml:space="preserve"> (Milner &amp; Milner, 131)</w:t>
      </w:r>
    </w:p>
    <w:p w14:paraId="13E13820" w14:textId="383E40E5" w:rsidR="0093003B" w:rsidRDefault="0093003B" w:rsidP="0093003B">
      <w:pPr>
        <w:pStyle w:val="ListParagraph"/>
        <w:numPr>
          <w:ilvl w:val="2"/>
          <w:numId w:val="33"/>
        </w:numPr>
        <w:rPr>
          <w:rFonts w:ascii="Times" w:hAnsi="Times" w:cs="Verdana"/>
          <w:sz w:val="24"/>
          <w:szCs w:val="24"/>
        </w:rPr>
      </w:pPr>
      <w:r>
        <w:rPr>
          <w:rFonts w:ascii="Times" w:hAnsi="Times" w:cs="Verdana"/>
          <w:sz w:val="24"/>
          <w:szCs w:val="24"/>
        </w:rPr>
        <w:t>In small groups</w:t>
      </w:r>
    </w:p>
    <w:p w14:paraId="37865A2D" w14:textId="474C7525" w:rsidR="0093003B" w:rsidRPr="0093003B" w:rsidRDefault="0093003B" w:rsidP="0093003B">
      <w:pPr>
        <w:pStyle w:val="ListParagraph"/>
        <w:numPr>
          <w:ilvl w:val="2"/>
          <w:numId w:val="33"/>
        </w:numPr>
        <w:rPr>
          <w:rFonts w:ascii="Times" w:hAnsi="Times" w:cs="Verdana"/>
          <w:sz w:val="24"/>
          <w:szCs w:val="24"/>
        </w:rPr>
      </w:pPr>
      <w:r>
        <w:rPr>
          <w:rFonts w:ascii="Times" w:hAnsi="Times" w:cs="Verdana"/>
          <w:sz w:val="24"/>
          <w:szCs w:val="24"/>
        </w:rPr>
        <w:t>For homework if not finished in class</w:t>
      </w:r>
    </w:p>
    <w:p w14:paraId="164CE664" w14:textId="77777777" w:rsidR="005E285C" w:rsidRDefault="005E285C" w:rsidP="0093003B">
      <w:pPr>
        <w:pStyle w:val="ListParagraph"/>
        <w:numPr>
          <w:ilvl w:val="0"/>
          <w:numId w:val="33"/>
        </w:numPr>
        <w:rPr>
          <w:rFonts w:ascii="Times" w:hAnsi="Times" w:cs="Verdana"/>
          <w:sz w:val="24"/>
          <w:szCs w:val="24"/>
        </w:rPr>
      </w:pPr>
      <w:r>
        <w:rPr>
          <w:rFonts w:ascii="Times" w:hAnsi="Times" w:cs="Verdana"/>
          <w:sz w:val="24"/>
          <w:szCs w:val="24"/>
        </w:rPr>
        <w:t>Day Four: Censorship</w:t>
      </w:r>
    </w:p>
    <w:p w14:paraId="401CCC71" w14:textId="77777777" w:rsidR="005E285C" w:rsidRDefault="005E285C" w:rsidP="005E285C">
      <w:pPr>
        <w:pStyle w:val="ListParagraph"/>
        <w:numPr>
          <w:ilvl w:val="1"/>
          <w:numId w:val="33"/>
        </w:numPr>
        <w:rPr>
          <w:rFonts w:ascii="Times" w:hAnsi="Times" w:cs="Verdana"/>
          <w:sz w:val="24"/>
          <w:szCs w:val="24"/>
        </w:rPr>
      </w:pPr>
      <w:r>
        <w:rPr>
          <w:rFonts w:ascii="Times" w:hAnsi="Times" w:cs="Verdana"/>
          <w:sz w:val="24"/>
          <w:szCs w:val="24"/>
        </w:rPr>
        <w:t>Bridge: own-a-word activity</w:t>
      </w:r>
    </w:p>
    <w:p w14:paraId="27847282" w14:textId="70A0881C" w:rsidR="005E285C" w:rsidRDefault="005E285C" w:rsidP="005E285C">
      <w:pPr>
        <w:pStyle w:val="ListParagraph"/>
        <w:numPr>
          <w:ilvl w:val="1"/>
          <w:numId w:val="33"/>
        </w:numPr>
        <w:rPr>
          <w:rFonts w:ascii="Times" w:hAnsi="Times" w:cs="Verdana"/>
          <w:sz w:val="24"/>
          <w:szCs w:val="24"/>
        </w:rPr>
      </w:pPr>
      <w:r>
        <w:rPr>
          <w:rFonts w:ascii="Times" w:hAnsi="Times" w:cs="Verdana"/>
          <w:sz w:val="24"/>
          <w:szCs w:val="24"/>
        </w:rPr>
        <w:t>Short discussion on censorship</w:t>
      </w:r>
    </w:p>
    <w:p w14:paraId="1F96A0B8" w14:textId="59928F22" w:rsidR="005E285C" w:rsidRPr="0093003B" w:rsidRDefault="005E285C" w:rsidP="005E285C">
      <w:pPr>
        <w:pStyle w:val="ListParagraph"/>
        <w:numPr>
          <w:ilvl w:val="1"/>
          <w:numId w:val="33"/>
        </w:numPr>
        <w:rPr>
          <w:rFonts w:ascii="Times" w:hAnsi="Times" w:cs="Verdana"/>
          <w:sz w:val="24"/>
          <w:szCs w:val="24"/>
        </w:rPr>
      </w:pPr>
      <w:r>
        <w:rPr>
          <w:rFonts w:ascii="Times" w:hAnsi="Times" w:cs="Verdana"/>
          <w:sz w:val="24"/>
          <w:szCs w:val="24"/>
        </w:rPr>
        <w:t>Black out poetry activity</w:t>
      </w:r>
    </w:p>
    <w:p w14:paraId="6689FA05" w14:textId="77777777" w:rsidR="005E285C" w:rsidRDefault="005E285C" w:rsidP="0093003B">
      <w:pPr>
        <w:pStyle w:val="ListParagraph"/>
        <w:numPr>
          <w:ilvl w:val="0"/>
          <w:numId w:val="33"/>
        </w:numPr>
        <w:rPr>
          <w:rFonts w:ascii="Times" w:hAnsi="Times" w:cs="Verdana"/>
          <w:sz w:val="24"/>
          <w:szCs w:val="24"/>
        </w:rPr>
      </w:pPr>
      <w:r>
        <w:rPr>
          <w:rFonts w:ascii="Times" w:hAnsi="Times" w:cs="Verdana"/>
          <w:sz w:val="24"/>
          <w:szCs w:val="24"/>
        </w:rPr>
        <w:lastRenderedPageBreak/>
        <w:t>Day Five</w:t>
      </w:r>
    </w:p>
    <w:p w14:paraId="5B690348" w14:textId="77777777" w:rsidR="005E285C" w:rsidRDefault="005E285C" w:rsidP="005E285C">
      <w:pPr>
        <w:pStyle w:val="ListParagraph"/>
        <w:numPr>
          <w:ilvl w:val="1"/>
          <w:numId w:val="33"/>
        </w:numPr>
        <w:rPr>
          <w:rFonts w:ascii="Times" w:hAnsi="Times" w:cs="Verdana"/>
          <w:sz w:val="24"/>
          <w:szCs w:val="24"/>
        </w:rPr>
      </w:pPr>
      <w:r>
        <w:rPr>
          <w:rFonts w:ascii="Times" w:hAnsi="Times" w:cs="Verdana"/>
          <w:sz w:val="24"/>
          <w:szCs w:val="24"/>
        </w:rPr>
        <w:t>B</w:t>
      </w:r>
      <w:r w:rsidR="0093003B" w:rsidRPr="0093003B">
        <w:rPr>
          <w:rFonts w:ascii="Times" w:hAnsi="Times" w:cs="Verdana"/>
          <w:sz w:val="24"/>
          <w:szCs w:val="24"/>
        </w:rPr>
        <w:t>lack-out poetry share</w:t>
      </w:r>
    </w:p>
    <w:p w14:paraId="37136D3B" w14:textId="77777777" w:rsidR="005E285C" w:rsidRDefault="005E285C" w:rsidP="005E285C">
      <w:pPr>
        <w:pStyle w:val="ListParagraph"/>
        <w:numPr>
          <w:ilvl w:val="1"/>
          <w:numId w:val="33"/>
        </w:numPr>
        <w:rPr>
          <w:rFonts w:ascii="Times" w:hAnsi="Times" w:cs="Verdana"/>
          <w:sz w:val="24"/>
          <w:szCs w:val="24"/>
        </w:rPr>
      </w:pPr>
      <w:r>
        <w:rPr>
          <w:rFonts w:ascii="Times" w:hAnsi="Times" w:cs="Verdana"/>
          <w:sz w:val="24"/>
          <w:szCs w:val="24"/>
        </w:rPr>
        <w:t>E</w:t>
      </w:r>
      <w:r w:rsidRPr="003A7ECC">
        <w:rPr>
          <w:rFonts w:ascii="Times" w:hAnsi="Times" w:cs="Verdana"/>
          <w:i/>
          <w:sz w:val="24"/>
          <w:szCs w:val="24"/>
        </w:rPr>
        <w:t>quilibrium</w:t>
      </w:r>
      <w:r>
        <w:rPr>
          <w:rFonts w:ascii="Times" w:hAnsi="Times" w:cs="Verdana"/>
          <w:sz w:val="24"/>
          <w:szCs w:val="24"/>
        </w:rPr>
        <w:t xml:space="preserve"> film viewing</w:t>
      </w:r>
    </w:p>
    <w:p w14:paraId="4841FDF1" w14:textId="2D262DCB" w:rsidR="00000838" w:rsidRDefault="00000838" w:rsidP="005E285C">
      <w:pPr>
        <w:pStyle w:val="ListParagraph"/>
        <w:numPr>
          <w:ilvl w:val="2"/>
          <w:numId w:val="33"/>
        </w:numPr>
        <w:rPr>
          <w:rFonts w:ascii="Times" w:hAnsi="Times" w:cs="Verdana"/>
          <w:sz w:val="24"/>
          <w:szCs w:val="24"/>
        </w:rPr>
      </w:pPr>
      <w:r>
        <w:rPr>
          <w:rFonts w:ascii="Times" w:hAnsi="Times" w:cs="Verdana"/>
          <w:sz w:val="24"/>
          <w:szCs w:val="24"/>
        </w:rPr>
        <w:t>Questions to answer while viewing:</w:t>
      </w:r>
    </w:p>
    <w:p w14:paraId="2CB78051" w14:textId="34C310BF" w:rsidR="00000838" w:rsidRDefault="00000838" w:rsidP="00000838">
      <w:pPr>
        <w:pStyle w:val="ListParagraph"/>
        <w:widowControl w:val="0"/>
        <w:numPr>
          <w:ilvl w:val="3"/>
          <w:numId w:val="33"/>
        </w:numPr>
        <w:autoSpaceDE w:val="0"/>
        <w:autoSpaceDN w:val="0"/>
        <w:adjustRightInd w:val="0"/>
        <w:spacing w:after="0" w:line="240" w:lineRule="auto"/>
        <w:rPr>
          <w:rFonts w:ascii="Times" w:hAnsi="Times" w:cs="Times"/>
          <w:sz w:val="24"/>
          <w:szCs w:val="24"/>
        </w:rPr>
      </w:pPr>
      <w:r>
        <w:rPr>
          <w:rFonts w:ascii="Times" w:hAnsi="Times" w:cs="Times"/>
          <w:sz w:val="24"/>
          <w:szCs w:val="24"/>
        </w:rPr>
        <w:t>What are some of the similarities betw</w:t>
      </w:r>
      <w:r w:rsidR="00E920AA">
        <w:rPr>
          <w:rFonts w:ascii="Times" w:hAnsi="Times" w:cs="Times"/>
          <w:sz w:val="24"/>
          <w:szCs w:val="24"/>
        </w:rPr>
        <w:t xml:space="preserve">een the movie and </w:t>
      </w:r>
      <w:r w:rsidR="00E920AA" w:rsidRPr="003A7ECC">
        <w:rPr>
          <w:rFonts w:ascii="Times" w:hAnsi="Times" w:cs="Times"/>
          <w:i/>
          <w:sz w:val="24"/>
          <w:szCs w:val="24"/>
        </w:rPr>
        <w:t>Fahrenheit</w:t>
      </w:r>
      <w:r w:rsidR="003A7ECC">
        <w:rPr>
          <w:rFonts w:ascii="Times" w:hAnsi="Times" w:cs="Times"/>
          <w:i/>
          <w:sz w:val="24"/>
          <w:szCs w:val="24"/>
        </w:rPr>
        <w:t xml:space="preserve"> 451</w:t>
      </w:r>
      <w:r w:rsidR="00E920AA">
        <w:rPr>
          <w:rFonts w:ascii="Times" w:hAnsi="Times" w:cs="Times"/>
          <w:sz w:val="24"/>
          <w:szCs w:val="24"/>
        </w:rPr>
        <w:t>? (G</w:t>
      </w:r>
      <w:r>
        <w:rPr>
          <w:rFonts w:ascii="Times" w:hAnsi="Times" w:cs="Times"/>
          <w:sz w:val="24"/>
          <w:szCs w:val="24"/>
        </w:rPr>
        <w:t>ive at least 3 examples)</w:t>
      </w:r>
    </w:p>
    <w:p w14:paraId="0FD65922" w14:textId="34D40215" w:rsidR="00000838" w:rsidRPr="00000838" w:rsidRDefault="00000838" w:rsidP="00000838">
      <w:pPr>
        <w:pStyle w:val="ListParagraph"/>
        <w:widowControl w:val="0"/>
        <w:numPr>
          <w:ilvl w:val="3"/>
          <w:numId w:val="33"/>
        </w:numPr>
        <w:autoSpaceDE w:val="0"/>
        <w:autoSpaceDN w:val="0"/>
        <w:adjustRightInd w:val="0"/>
        <w:spacing w:after="0" w:line="240" w:lineRule="auto"/>
        <w:rPr>
          <w:rFonts w:ascii="Times" w:hAnsi="Times" w:cs="Times"/>
          <w:sz w:val="24"/>
          <w:szCs w:val="24"/>
        </w:rPr>
      </w:pPr>
      <w:r>
        <w:rPr>
          <w:rFonts w:ascii="Times" w:hAnsi="Times" w:cs="Times"/>
          <w:sz w:val="24"/>
          <w:szCs w:val="24"/>
        </w:rPr>
        <w:t>What</w:t>
      </w:r>
      <w:r w:rsidR="00E920AA">
        <w:rPr>
          <w:rFonts w:ascii="Times" w:hAnsi="Times" w:cs="Times"/>
          <w:sz w:val="24"/>
          <w:szCs w:val="24"/>
        </w:rPr>
        <w:t xml:space="preserve"> are some of the differences? (G</w:t>
      </w:r>
      <w:r>
        <w:rPr>
          <w:rFonts w:ascii="Times" w:hAnsi="Times" w:cs="Times"/>
          <w:sz w:val="24"/>
          <w:szCs w:val="24"/>
        </w:rPr>
        <w:t>ive at least 2 examples)</w:t>
      </w:r>
    </w:p>
    <w:p w14:paraId="460EBAD8" w14:textId="614FDF97" w:rsidR="0093003B" w:rsidRPr="0093003B" w:rsidRDefault="00000838" w:rsidP="005E285C">
      <w:pPr>
        <w:pStyle w:val="ListParagraph"/>
        <w:numPr>
          <w:ilvl w:val="2"/>
          <w:numId w:val="33"/>
        </w:numPr>
        <w:rPr>
          <w:rFonts w:ascii="Times" w:hAnsi="Times" w:cs="Verdana"/>
          <w:sz w:val="24"/>
          <w:szCs w:val="24"/>
        </w:rPr>
      </w:pPr>
      <w:r>
        <w:rPr>
          <w:rFonts w:ascii="Times" w:hAnsi="Times" w:cs="Verdana"/>
          <w:sz w:val="24"/>
          <w:szCs w:val="24"/>
        </w:rPr>
        <w:t>C</w:t>
      </w:r>
      <w:r w:rsidR="0093003B" w:rsidRPr="0093003B">
        <w:rPr>
          <w:rFonts w:ascii="Times" w:hAnsi="Times" w:cs="Verdana"/>
          <w:sz w:val="24"/>
          <w:szCs w:val="24"/>
        </w:rPr>
        <w:t>ompare/contrast journal ent</w:t>
      </w:r>
      <w:r>
        <w:rPr>
          <w:rFonts w:ascii="Times" w:hAnsi="Times" w:cs="Verdana"/>
          <w:sz w:val="24"/>
          <w:szCs w:val="24"/>
        </w:rPr>
        <w:t xml:space="preserve">ry on </w:t>
      </w:r>
      <w:r w:rsidRPr="00DC051B">
        <w:rPr>
          <w:rFonts w:ascii="Times" w:hAnsi="Times" w:cs="Verdana"/>
          <w:i/>
          <w:sz w:val="24"/>
          <w:szCs w:val="24"/>
        </w:rPr>
        <w:t>Fahrenheit451</w:t>
      </w:r>
      <w:r>
        <w:rPr>
          <w:rFonts w:ascii="Times" w:hAnsi="Times" w:cs="Verdana"/>
          <w:sz w:val="24"/>
          <w:szCs w:val="24"/>
        </w:rPr>
        <w:t>/</w:t>
      </w:r>
      <w:r w:rsidRPr="003A7ECC">
        <w:rPr>
          <w:rFonts w:ascii="Times" w:hAnsi="Times" w:cs="Verdana"/>
          <w:i/>
          <w:sz w:val="24"/>
          <w:szCs w:val="24"/>
        </w:rPr>
        <w:t>Equilibrium</w:t>
      </w:r>
      <w:r>
        <w:rPr>
          <w:rFonts w:ascii="Times" w:hAnsi="Times" w:cs="Verdana"/>
          <w:sz w:val="24"/>
          <w:szCs w:val="24"/>
        </w:rPr>
        <w:t xml:space="preserve"> based on notes</w:t>
      </w:r>
    </w:p>
    <w:p w14:paraId="50418FD4" w14:textId="3D789D57" w:rsidR="00000838" w:rsidRDefault="008E5724" w:rsidP="0093003B">
      <w:pPr>
        <w:pStyle w:val="ListParagraph"/>
        <w:numPr>
          <w:ilvl w:val="0"/>
          <w:numId w:val="33"/>
        </w:numPr>
        <w:rPr>
          <w:rFonts w:ascii="Times" w:hAnsi="Times" w:cs="Verdana"/>
          <w:sz w:val="24"/>
          <w:szCs w:val="24"/>
        </w:rPr>
      </w:pPr>
      <w:r>
        <w:rPr>
          <w:rFonts w:ascii="Times" w:hAnsi="Times" w:cs="Verdana"/>
          <w:sz w:val="24"/>
          <w:szCs w:val="24"/>
        </w:rPr>
        <w:t>Day Six</w:t>
      </w:r>
      <w:r w:rsidR="00000838">
        <w:rPr>
          <w:rFonts w:ascii="Times" w:hAnsi="Times" w:cs="Verdana"/>
          <w:sz w:val="24"/>
          <w:szCs w:val="24"/>
        </w:rPr>
        <w:t>: Research and Formatting</w:t>
      </w:r>
    </w:p>
    <w:p w14:paraId="336AC12C" w14:textId="7B8BD0C4" w:rsidR="00000838" w:rsidRDefault="00000838" w:rsidP="00000838">
      <w:pPr>
        <w:pStyle w:val="ListParagraph"/>
        <w:numPr>
          <w:ilvl w:val="1"/>
          <w:numId w:val="33"/>
        </w:numPr>
        <w:rPr>
          <w:rFonts w:ascii="Times" w:hAnsi="Times" w:cs="Verdana"/>
          <w:sz w:val="24"/>
          <w:szCs w:val="24"/>
        </w:rPr>
      </w:pPr>
      <w:r>
        <w:rPr>
          <w:rFonts w:ascii="Times" w:hAnsi="Times" w:cs="Verdana"/>
          <w:sz w:val="24"/>
          <w:szCs w:val="24"/>
        </w:rPr>
        <w:t>Bridge: Mini Lesson on finding/citing academic sources</w:t>
      </w:r>
    </w:p>
    <w:p w14:paraId="3DD4F7A6" w14:textId="38E8CFE5" w:rsidR="00000838" w:rsidRDefault="00000838" w:rsidP="00000838">
      <w:pPr>
        <w:pStyle w:val="ListParagraph"/>
        <w:numPr>
          <w:ilvl w:val="1"/>
          <w:numId w:val="33"/>
        </w:numPr>
        <w:rPr>
          <w:rFonts w:ascii="Times" w:hAnsi="Times" w:cs="Verdana"/>
          <w:sz w:val="24"/>
          <w:szCs w:val="24"/>
        </w:rPr>
      </w:pPr>
      <w:r>
        <w:rPr>
          <w:rFonts w:ascii="Times" w:hAnsi="Times" w:cs="Verdana"/>
          <w:sz w:val="24"/>
          <w:szCs w:val="24"/>
        </w:rPr>
        <w:t>“Web</w:t>
      </w:r>
      <w:r w:rsidR="00E920AA">
        <w:rPr>
          <w:rFonts w:ascii="Times" w:hAnsi="Times" w:cs="Verdana"/>
          <w:sz w:val="24"/>
          <w:szCs w:val="24"/>
        </w:rPr>
        <w:t xml:space="preserve"> Q</w:t>
      </w:r>
      <w:r>
        <w:rPr>
          <w:rFonts w:ascii="Times" w:hAnsi="Times" w:cs="Verdana"/>
          <w:sz w:val="24"/>
          <w:szCs w:val="24"/>
        </w:rPr>
        <w:t>uest” activity</w:t>
      </w:r>
    </w:p>
    <w:p w14:paraId="16A6CA6B" w14:textId="62B1C574" w:rsidR="00000838" w:rsidRDefault="00000838" w:rsidP="00000838">
      <w:pPr>
        <w:pStyle w:val="ListParagraph"/>
        <w:numPr>
          <w:ilvl w:val="2"/>
          <w:numId w:val="33"/>
        </w:numPr>
        <w:rPr>
          <w:rFonts w:ascii="Times" w:hAnsi="Times" w:cs="Verdana"/>
          <w:sz w:val="24"/>
          <w:szCs w:val="24"/>
        </w:rPr>
      </w:pPr>
      <w:r>
        <w:rPr>
          <w:rFonts w:ascii="Times" w:hAnsi="Times" w:cs="Verdana"/>
          <w:sz w:val="24"/>
          <w:szCs w:val="24"/>
        </w:rPr>
        <w:t>Students research articles provided to find out:</w:t>
      </w:r>
    </w:p>
    <w:p w14:paraId="5AC56B49" w14:textId="23BCC41E" w:rsidR="00000838" w:rsidRDefault="00000838" w:rsidP="00000838">
      <w:pPr>
        <w:pStyle w:val="ListParagraph"/>
        <w:numPr>
          <w:ilvl w:val="3"/>
          <w:numId w:val="33"/>
        </w:numPr>
        <w:rPr>
          <w:rFonts w:ascii="Times" w:hAnsi="Times" w:cs="Verdana"/>
          <w:sz w:val="24"/>
          <w:szCs w:val="24"/>
        </w:rPr>
      </w:pPr>
      <w:r>
        <w:rPr>
          <w:rFonts w:ascii="Times" w:hAnsi="Times" w:cs="Verdana"/>
          <w:sz w:val="24"/>
          <w:szCs w:val="24"/>
        </w:rPr>
        <w:t>Author’s purpose/main idea</w:t>
      </w:r>
    </w:p>
    <w:p w14:paraId="40F8CC27" w14:textId="2A592CE1" w:rsidR="00000838" w:rsidRDefault="00000838" w:rsidP="00000838">
      <w:pPr>
        <w:pStyle w:val="ListParagraph"/>
        <w:numPr>
          <w:ilvl w:val="3"/>
          <w:numId w:val="33"/>
        </w:numPr>
        <w:rPr>
          <w:rFonts w:ascii="Times" w:hAnsi="Times" w:cs="Verdana"/>
          <w:sz w:val="24"/>
          <w:szCs w:val="24"/>
        </w:rPr>
      </w:pPr>
      <w:r>
        <w:rPr>
          <w:rFonts w:ascii="Times" w:hAnsi="Times" w:cs="Verdana"/>
          <w:sz w:val="24"/>
          <w:szCs w:val="24"/>
        </w:rPr>
        <w:t>If they agree/disagree</w:t>
      </w:r>
    </w:p>
    <w:p w14:paraId="38FBB20E" w14:textId="3D2BE114" w:rsidR="001B4AAB" w:rsidRPr="001B4AAB" w:rsidRDefault="001B4AAB" w:rsidP="001B4AAB">
      <w:pPr>
        <w:pStyle w:val="ListParagraph"/>
        <w:numPr>
          <w:ilvl w:val="3"/>
          <w:numId w:val="33"/>
        </w:numPr>
        <w:rPr>
          <w:rFonts w:ascii="Times" w:hAnsi="Times" w:cs="Verdana"/>
          <w:sz w:val="24"/>
          <w:szCs w:val="24"/>
        </w:rPr>
      </w:pPr>
      <w:r>
        <w:rPr>
          <w:rFonts w:ascii="Times" w:hAnsi="Times" w:cs="Verdana"/>
          <w:sz w:val="24"/>
          <w:szCs w:val="24"/>
        </w:rPr>
        <w:t xml:space="preserve">How it relates to </w:t>
      </w:r>
      <w:r w:rsidRPr="001B4AAB">
        <w:rPr>
          <w:rFonts w:ascii="Times" w:hAnsi="Times" w:cs="Verdana"/>
          <w:i/>
          <w:sz w:val="24"/>
          <w:szCs w:val="24"/>
        </w:rPr>
        <w:t>Fahrenheit 451</w:t>
      </w:r>
    </w:p>
    <w:p w14:paraId="57668DA3" w14:textId="77777777" w:rsidR="001B4AAB" w:rsidRDefault="00000838" w:rsidP="00000838">
      <w:pPr>
        <w:pStyle w:val="ListParagraph"/>
        <w:numPr>
          <w:ilvl w:val="0"/>
          <w:numId w:val="33"/>
        </w:numPr>
        <w:rPr>
          <w:rFonts w:ascii="Times" w:hAnsi="Times" w:cs="Verdana"/>
          <w:sz w:val="24"/>
          <w:szCs w:val="24"/>
        </w:rPr>
      </w:pPr>
      <w:r>
        <w:rPr>
          <w:rFonts w:ascii="Times" w:hAnsi="Times" w:cs="Verdana"/>
          <w:sz w:val="24"/>
          <w:szCs w:val="24"/>
        </w:rPr>
        <w:t>Day Seven: Media Concerns</w:t>
      </w:r>
    </w:p>
    <w:p w14:paraId="5738F92E" w14:textId="77777777" w:rsidR="008E5724" w:rsidRDefault="001B4AAB" w:rsidP="001B4AAB">
      <w:pPr>
        <w:pStyle w:val="ListParagraph"/>
        <w:numPr>
          <w:ilvl w:val="1"/>
          <w:numId w:val="33"/>
        </w:numPr>
        <w:rPr>
          <w:rFonts w:ascii="Times" w:hAnsi="Times" w:cs="Verdana"/>
          <w:sz w:val="24"/>
          <w:szCs w:val="24"/>
        </w:rPr>
      </w:pPr>
      <w:r>
        <w:rPr>
          <w:rFonts w:ascii="Times" w:hAnsi="Times" w:cs="Verdana"/>
          <w:sz w:val="24"/>
          <w:szCs w:val="24"/>
        </w:rPr>
        <w:t xml:space="preserve">Bridge: </w:t>
      </w:r>
      <w:r w:rsidR="00000838">
        <w:rPr>
          <w:rFonts w:ascii="Times" w:hAnsi="Times" w:cs="Verdana"/>
          <w:sz w:val="24"/>
          <w:szCs w:val="24"/>
        </w:rPr>
        <w:t>Ad</w:t>
      </w:r>
      <w:r w:rsidR="0093003B" w:rsidRPr="0093003B">
        <w:rPr>
          <w:rFonts w:ascii="Times" w:hAnsi="Times" w:cs="Verdana"/>
          <w:sz w:val="24"/>
          <w:szCs w:val="24"/>
        </w:rPr>
        <w:t xml:space="preserve">vertising critique </w:t>
      </w:r>
    </w:p>
    <w:p w14:paraId="261700B7" w14:textId="59CB245C" w:rsidR="008E5724" w:rsidRDefault="008E5724" w:rsidP="008E5724">
      <w:pPr>
        <w:pStyle w:val="ListParagraph"/>
        <w:numPr>
          <w:ilvl w:val="2"/>
          <w:numId w:val="33"/>
        </w:numPr>
        <w:rPr>
          <w:rFonts w:ascii="Times" w:hAnsi="Times" w:cs="Verdana"/>
          <w:sz w:val="24"/>
          <w:szCs w:val="24"/>
        </w:rPr>
      </w:pPr>
      <w:r>
        <w:rPr>
          <w:rFonts w:ascii="Times" w:hAnsi="Times" w:cs="Verdana"/>
          <w:sz w:val="24"/>
          <w:szCs w:val="24"/>
        </w:rPr>
        <w:t>Start with media literacy quote</w:t>
      </w:r>
      <w:r w:rsidR="001A7912">
        <w:rPr>
          <w:rFonts w:ascii="Times" w:hAnsi="Times" w:cs="Verdana"/>
          <w:sz w:val="24"/>
          <w:szCs w:val="24"/>
        </w:rPr>
        <w:t xml:space="preserve"> (Media Awareness Network)</w:t>
      </w:r>
    </w:p>
    <w:p w14:paraId="2D5AA70C" w14:textId="02F691F5" w:rsidR="001B4AAB" w:rsidRDefault="008E5724" w:rsidP="008E5724">
      <w:pPr>
        <w:pStyle w:val="ListParagraph"/>
        <w:numPr>
          <w:ilvl w:val="2"/>
          <w:numId w:val="33"/>
        </w:numPr>
        <w:rPr>
          <w:rFonts w:ascii="Times" w:hAnsi="Times" w:cs="Verdana"/>
          <w:sz w:val="24"/>
          <w:szCs w:val="24"/>
        </w:rPr>
      </w:pPr>
      <w:r>
        <w:rPr>
          <w:rFonts w:ascii="Times" w:hAnsi="Times" w:cs="Verdana"/>
          <w:sz w:val="24"/>
          <w:szCs w:val="24"/>
        </w:rPr>
        <w:t>A</w:t>
      </w:r>
      <w:r w:rsidR="001B4AAB">
        <w:rPr>
          <w:rFonts w:ascii="Times" w:hAnsi="Times" w:cs="Verdana"/>
          <w:sz w:val="24"/>
          <w:szCs w:val="24"/>
        </w:rPr>
        <w:t>sk media</w:t>
      </w:r>
      <w:r>
        <w:rPr>
          <w:rFonts w:ascii="Times" w:hAnsi="Times" w:cs="Verdana"/>
          <w:sz w:val="24"/>
          <w:szCs w:val="24"/>
        </w:rPr>
        <w:t xml:space="preserve"> concerns questions</w:t>
      </w:r>
    </w:p>
    <w:p w14:paraId="567C661F" w14:textId="7D669C9C" w:rsidR="00E920AA" w:rsidRDefault="00E920AA" w:rsidP="008E5724">
      <w:pPr>
        <w:pStyle w:val="ListParagraph"/>
        <w:numPr>
          <w:ilvl w:val="2"/>
          <w:numId w:val="33"/>
        </w:numPr>
        <w:rPr>
          <w:rFonts w:ascii="Times" w:hAnsi="Times" w:cs="Verdana"/>
          <w:sz w:val="24"/>
          <w:szCs w:val="24"/>
        </w:rPr>
      </w:pPr>
      <w:r>
        <w:rPr>
          <w:rFonts w:ascii="Times" w:hAnsi="Times" w:cs="Verdana"/>
          <w:sz w:val="24"/>
          <w:szCs w:val="24"/>
        </w:rPr>
        <w:t>Allow students to share ads they brought it</w:t>
      </w:r>
    </w:p>
    <w:p w14:paraId="6C417E4F" w14:textId="77777777" w:rsidR="001B4AAB" w:rsidRDefault="0093003B" w:rsidP="001B4AAB">
      <w:pPr>
        <w:pStyle w:val="ListParagraph"/>
        <w:numPr>
          <w:ilvl w:val="1"/>
          <w:numId w:val="33"/>
        </w:numPr>
        <w:rPr>
          <w:rFonts w:ascii="Times" w:hAnsi="Times" w:cs="Verdana"/>
          <w:sz w:val="24"/>
          <w:szCs w:val="24"/>
        </w:rPr>
      </w:pPr>
      <w:r w:rsidRPr="0093003B">
        <w:rPr>
          <w:rFonts w:ascii="Times" w:hAnsi="Times" w:cs="Verdana"/>
          <w:sz w:val="24"/>
          <w:szCs w:val="24"/>
        </w:rPr>
        <w:t>Mini-lesson on thesis stat</w:t>
      </w:r>
      <w:r w:rsidR="001B4AAB">
        <w:rPr>
          <w:rFonts w:ascii="Times" w:hAnsi="Times" w:cs="Verdana"/>
          <w:sz w:val="24"/>
          <w:szCs w:val="24"/>
        </w:rPr>
        <w:t>ements</w:t>
      </w:r>
    </w:p>
    <w:p w14:paraId="0656612A" w14:textId="51AAED27" w:rsidR="001B4AAB" w:rsidRDefault="001B4AAB" w:rsidP="001B4AAB">
      <w:pPr>
        <w:pStyle w:val="ListParagraph"/>
        <w:numPr>
          <w:ilvl w:val="1"/>
          <w:numId w:val="33"/>
        </w:numPr>
        <w:rPr>
          <w:rFonts w:ascii="Times" w:hAnsi="Times" w:cs="Verdana"/>
          <w:sz w:val="24"/>
          <w:szCs w:val="24"/>
        </w:rPr>
      </w:pPr>
      <w:r>
        <w:rPr>
          <w:rFonts w:ascii="Times" w:hAnsi="Times" w:cs="Verdana"/>
          <w:sz w:val="24"/>
          <w:szCs w:val="24"/>
        </w:rPr>
        <w:t>I</w:t>
      </w:r>
      <w:r w:rsidR="0093003B" w:rsidRPr="0093003B">
        <w:rPr>
          <w:rFonts w:ascii="Times" w:hAnsi="Times" w:cs="Verdana"/>
          <w:sz w:val="24"/>
          <w:szCs w:val="24"/>
        </w:rPr>
        <w:t>n class time to work on crafting their thesis</w:t>
      </w:r>
      <w:r>
        <w:rPr>
          <w:rFonts w:ascii="Times" w:hAnsi="Times" w:cs="Verdana"/>
          <w:sz w:val="24"/>
          <w:szCs w:val="24"/>
        </w:rPr>
        <w:t>/outline</w:t>
      </w:r>
    </w:p>
    <w:p w14:paraId="720462B3" w14:textId="714D5FAA" w:rsidR="001B4AAB" w:rsidRPr="001B4AAB" w:rsidRDefault="001B4AAB" w:rsidP="001B4AAB">
      <w:pPr>
        <w:pStyle w:val="ListParagraph"/>
        <w:numPr>
          <w:ilvl w:val="2"/>
          <w:numId w:val="33"/>
        </w:numPr>
        <w:rPr>
          <w:rFonts w:ascii="Times" w:hAnsi="Times" w:cs="Verdana"/>
          <w:sz w:val="24"/>
          <w:szCs w:val="24"/>
        </w:rPr>
      </w:pPr>
      <w:r>
        <w:rPr>
          <w:rFonts w:ascii="Times" w:hAnsi="Times" w:cs="Verdana"/>
          <w:sz w:val="24"/>
          <w:szCs w:val="24"/>
        </w:rPr>
        <w:t>Optional Conferencing</w:t>
      </w:r>
    </w:p>
    <w:p w14:paraId="54C5CE56" w14:textId="1F4F4E58" w:rsidR="001B4AAB" w:rsidRPr="001B4AAB" w:rsidRDefault="001B4AAB" w:rsidP="001B4AAB">
      <w:pPr>
        <w:pStyle w:val="ListParagraph"/>
        <w:numPr>
          <w:ilvl w:val="0"/>
          <w:numId w:val="33"/>
        </w:numPr>
        <w:rPr>
          <w:rFonts w:ascii="Times" w:hAnsi="Times" w:cs="Verdana"/>
          <w:sz w:val="24"/>
          <w:szCs w:val="24"/>
        </w:rPr>
      </w:pPr>
      <w:r>
        <w:rPr>
          <w:rFonts w:ascii="Times" w:hAnsi="Times" w:cs="Verdana"/>
          <w:sz w:val="24"/>
          <w:szCs w:val="24"/>
        </w:rPr>
        <w:t>Day Eight: Peer Review/Rough Draft Due</w:t>
      </w:r>
    </w:p>
    <w:p w14:paraId="484A1887" w14:textId="77DC7559" w:rsidR="008E5724" w:rsidRDefault="008E5724" w:rsidP="001B4AAB">
      <w:pPr>
        <w:pStyle w:val="ListParagraph"/>
        <w:numPr>
          <w:ilvl w:val="1"/>
          <w:numId w:val="33"/>
        </w:numPr>
        <w:rPr>
          <w:rFonts w:ascii="Times" w:hAnsi="Times" w:cs="Verdana"/>
          <w:sz w:val="24"/>
          <w:szCs w:val="24"/>
        </w:rPr>
      </w:pPr>
      <w:r>
        <w:rPr>
          <w:rFonts w:ascii="Times" w:hAnsi="Times" w:cs="Verdana"/>
          <w:sz w:val="24"/>
          <w:szCs w:val="24"/>
        </w:rPr>
        <w:t>Mini lesson on peer reviews (what to look for, what’s most helpful, etc</w:t>
      </w:r>
      <w:r w:rsidR="00E920AA">
        <w:rPr>
          <w:rFonts w:ascii="Times" w:hAnsi="Times" w:cs="Verdana"/>
          <w:sz w:val="24"/>
          <w:szCs w:val="24"/>
        </w:rPr>
        <w:t>.</w:t>
      </w:r>
      <w:r>
        <w:rPr>
          <w:rFonts w:ascii="Times" w:hAnsi="Times" w:cs="Verdana"/>
          <w:sz w:val="24"/>
          <w:szCs w:val="24"/>
        </w:rPr>
        <w:t>)</w:t>
      </w:r>
    </w:p>
    <w:p w14:paraId="6495CC0D" w14:textId="2E678633" w:rsidR="001B4AAB" w:rsidRDefault="00E920AA" w:rsidP="008E5724">
      <w:pPr>
        <w:pStyle w:val="ListParagraph"/>
        <w:numPr>
          <w:ilvl w:val="1"/>
          <w:numId w:val="33"/>
        </w:numPr>
        <w:rPr>
          <w:rFonts w:ascii="Times" w:hAnsi="Times" w:cs="Verdana"/>
          <w:sz w:val="24"/>
          <w:szCs w:val="24"/>
        </w:rPr>
      </w:pPr>
      <w:r>
        <w:rPr>
          <w:rFonts w:ascii="Times" w:hAnsi="Times" w:cs="Verdana"/>
          <w:sz w:val="24"/>
          <w:szCs w:val="24"/>
        </w:rPr>
        <w:t>P</w:t>
      </w:r>
      <w:r w:rsidR="001B4AAB">
        <w:rPr>
          <w:rFonts w:ascii="Times" w:hAnsi="Times" w:cs="Verdana"/>
          <w:sz w:val="24"/>
          <w:szCs w:val="24"/>
        </w:rPr>
        <w:t>eer review</w:t>
      </w:r>
      <w:r>
        <w:rPr>
          <w:rFonts w:ascii="Times" w:hAnsi="Times" w:cs="Verdana"/>
          <w:sz w:val="24"/>
          <w:szCs w:val="24"/>
        </w:rPr>
        <w:t xml:space="preserve"> conferences</w:t>
      </w:r>
    </w:p>
    <w:p w14:paraId="5172BE81" w14:textId="2ECC6E71" w:rsidR="001B4AAB" w:rsidRDefault="001B4AAB" w:rsidP="001B4AAB">
      <w:pPr>
        <w:pStyle w:val="ListParagraph"/>
        <w:numPr>
          <w:ilvl w:val="2"/>
          <w:numId w:val="33"/>
        </w:numPr>
        <w:rPr>
          <w:rFonts w:ascii="Times" w:hAnsi="Times" w:cs="Verdana"/>
          <w:sz w:val="24"/>
          <w:szCs w:val="24"/>
        </w:rPr>
      </w:pPr>
      <w:r>
        <w:rPr>
          <w:rFonts w:ascii="Times" w:hAnsi="Times" w:cs="Verdana"/>
          <w:sz w:val="24"/>
          <w:szCs w:val="24"/>
        </w:rPr>
        <w:t xml:space="preserve">Answer any questions related to the paper/project </w:t>
      </w:r>
    </w:p>
    <w:p w14:paraId="407D4DE6" w14:textId="14F8FB46" w:rsidR="001B4AAB" w:rsidRDefault="001B4AAB" w:rsidP="001B4AAB">
      <w:pPr>
        <w:pStyle w:val="ListParagraph"/>
        <w:numPr>
          <w:ilvl w:val="1"/>
          <w:numId w:val="33"/>
        </w:numPr>
        <w:rPr>
          <w:rFonts w:ascii="Times" w:hAnsi="Times" w:cs="Verdana"/>
          <w:sz w:val="24"/>
          <w:szCs w:val="24"/>
        </w:rPr>
      </w:pPr>
      <w:r>
        <w:rPr>
          <w:rFonts w:ascii="Times" w:hAnsi="Times" w:cs="Verdana"/>
          <w:sz w:val="24"/>
          <w:szCs w:val="24"/>
        </w:rPr>
        <w:t xml:space="preserve">In class time to finish reading </w:t>
      </w:r>
      <w:r w:rsidRPr="001B4AAB">
        <w:rPr>
          <w:rFonts w:ascii="Times" w:hAnsi="Times" w:cs="Verdana"/>
          <w:i/>
          <w:sz w:val="24"/>
          <w:szCs w:val="24"/>
        </w:rPr>
        <w:t>Fahrenheit 451</w:t>
      </w:r>
    </w:p>
    <w:p w14:paraId="222258C8" w14:textId="22D7F22F" w:rsidR="001B4AAB" w:rsidRDefault="001B4AAB" w:rsidP="001B4AAB">
      <w:pPr>
        <w:pStyle w:val="ListParagraph"/>
        <w:numPr>
          <w:ilvl w:val="2"/>
          <w:numId w:val="33"/>
        </w:numPr>
        <w:rPr>
          <w:rFonts w:ascii="Times" w:hAnsi="Times" w:cs="Verdana"/>
          <w:sz w:val="24"/>
          <w:szCs w:val="24"/>
        </w:rPr>
      </w:pPr>
      <w:r>
        <w:rPr>
          <w:rFonts w:ascii="Times" w:hAnsi="Times" w:cs="Verdana"/>
          <w:sz w:val="24"/>
          <w:szCs w:val="24"/>
        </w:rPr>
        <w:t>Answer any questions related to the novel</w:t>
      </w:r>
    </w:p>
    <w:p w14:paraId="118F3650" w14:textId="66BB1AB2" w:rsidR="002C7396" w:rsidRPr="00B92FD2" w:rsidRDefault="001B4AAB" w:rsidP="00B92FD2">
      <w:pPr>
        <w:pStyle w:val="ListParagraph"/>
        <w:numPr>
          <w:ilvl w:val="0"/>
          <w:numId w:val="33"/>
        </w:numPr>
        <w:rPr>
          <w:rFonts w:ascii="Times" w:hAnsi="Times" w:cs="Verdana"/>
          <w:sz w:val="24"/>
          <w:szCs w:val="24"/>
        </w:rPr>
      </w:pPr>
      <w:r>
        <w:rPr>
          <w:rFonts w:ascii="Times" w:hAnsi="Times" w:cs="Verdana"/>
          <w:sz w:val="24"/>
          <w:szCs w:val="24"/>
        </w:rPr>
        <w:t xml:space="preserve">Day Nine: </w:t>
      </w:r>
      <w:r w:rsidR="002C7396">
        <w:rPr>
          <w:rFonts w:ascii="Times" w:hAnsi="Times" w:cs="Verdana"/>
          <w:sz w:val="24"/>
          <w:szCs w:val="24"/>
        </w:rPr>
        <w:t>Media Concerns, part two</w:t>
      </w:r>
    </w:p>
    <w:p w14:paraId="7B0FAA5A" w14:textId="77777777" w:rsidR="002C7396" w:rsidRDefault="002C7396" w:rsidP="002C7396">
      <w:pPr>
        <w:pStyle w:val="ListParagraph"/>
        <w:numPr>
          <w:ilvl w:val="1"/>
          <w:numId w:val="33"/>
        </w:numPr>
        <w:rPr>
          <w:rFonts w:ascii="Times" w:hAnsi="Times" w:cs="Verdana"/>
          <w:sz w:val="24"/>
          <w:szCs w:val="24"/>
        </w:rPr>
      </w:pPr>
      <w:r>
        <w:rPr>
          <w:rFonts w:ascii="Times" w:hAnsi="Times" w:cs="Verdana"/>
          <w:sz w:val="24"/>
          <w:szCs w:val="24"/>
        </w:rPr>
        <w:t>In class journal prompt:</w:t>
      </w:r>
    </w:p>
    <w:p w14:paraId="6AD69DD2" w14:textId="6BA0EF3E" w:rsidR="002C7396" w:rsidRDefault="001A7912" w:rsidP="002C7396">
      <w:pPr>
        <w:pStyle w:val="ListParagraph"/>
        <w:numPr>
          <w:ilvl w:val="2"/>
          <w:numId w:val="33"/>
        </w:numPr>
        <w:rPr>
          <w:rFonts w:ascii="Times" w:hAnsi="Times" w:cs="Verdana"/>
          <w:sz w:val="24"/>
          <w:szCs w:val="24"/>
        </w:rPr>
      </w:pPr>
      <w:r>
        <w:rPr>
          <w:rFonts w:ascii="Times" w:hAnsi="Times" w:cs="Verdana"/>
          <w:sz w:val="24"/>
          <w:szCs w:val="24"/>
        </w:rPr>
        <w:t xml:space="preserve">Charles </w:t>
      </w:r>
      <w:proofErr w:type="spellStart"/>
      <w:r>
        <w:rPr>
          <w:rFonts w:ascii="Times" w:hAnsi="Times" w:cs="Verdana"/>
          <w:sz w:val="24"/>
          <w:szCs w:val="24"/>
        </w:rPr>
        <w:t>Quimby</w:t>
      </w:r>
      <w:proofErr w:type="spellEnd"/>
      <w:r>
        <w:rPr>
          <w:rFonts w:ascii="Times" w:hAnsi="Times" w:cs="Verdana"/>
          <w:sz w:val="24"/>
          <w:szCs w:val="24"/>
        </w:rPr>
        <w:t xml:space="preserve"> </w:t>
      </w:r>
      <w:r w:rsidR="002C7396">
        <w:rPr>
          <w:rFonts w:ascii="Times" w:hAnsi="Times" w:cs="Verdana"/>
          <w:sz w:val="24"/>
          <w:szCs w:val="24"/>
        </w:rPr>
        <w:t>Censorship quote</w:t>
      </w:r>
      <w:r w:rsidR="00FC1B17">
        <w:rPr>
          <w:rFonts w:ascii="Times" w:hAnsi="Times" w:cs="Verdana"/>
          <w:sz w:val="24"/>
          <w:szCs w:val="24"/>
        </w:rPr>
        <w:t xml:space="preserve"> </w:t>
      </w:r>
    </w:p>
    <w:p w14:paraId="32FC01CC" w14:textId="08DDAE81" w:rsidR="00B92FD2" w:rsidRDefault="00B92FD2" w:rsidP="002C7396">
      <w:pPr>
        <w:pStyle w:val="ListParagraph"/>
        <w:numPr>
          <w:ilvl w:val="2"/>
          <w:numId w:val="33"/>
        </w:numPr>
        <w:rPr>
          <w:rFonts w:ascii="Times" w:hAnsi="Times" w:cs="Verdana"/>
          <w:sz w:val="24"/>
          <w:szCs w:val="24"/>
        </w:rPr>
      </w:pPr>
      <w:r>
        <w:rPr>
          <w:rFonts w:ascii="Times" w:hAnsi="Times" w:cs="Verdana"/>
          <w:sz w:val="24"/>
          <w:szCs w:val="24"/>
        </w:rPr>
        <w:t>Class discussion</w:t>
      </w:r>
    </w:p>
    <w:p w14:paraId="670D9A6C" w14:textId="474F1433" w:rsidR="002C7396" w:rsidRDefault="009642E2" w:rsidP="002C7396">
      <w:pPr>
        <w:pStyle w:val="ListParagraph"/>
        <w:numPr>
          <w:ilvl w:val="1"/>
          <w:numId w:val="33"/>
        </w:numPr>
        <w:rPr>
          <w:rFonts w:ascii="Times" w:hAnsi="Times" w:cs="Verdana"/>
          <w:sz w:val="24"/>
          <w:szCs w:val="24"/>
        </w:rPr>
      </w:pPr>
      <w:r>
        <w:rPr>
          <w:rFonts w:ascii="Times" w:hAnsi="Times" w:cs="Verdana"/>
          <w:sz w:val="24"/>
          <w:szCs w:val="24"/>
        </w:rPr>
        <w:t xml:space="preserve">Literary Analysis of Television </w:t>
      </w:r>
      <w:r w:rsidR="00E920AA">
        <w:rPr>
          <w:rFonts w:ascii="Times" w:hAnsi="Times" w:cs="Verdana"/>
          <w:sz w:val="24"/>
          <w:szCs w:val="24"/>
        </w:rPr>
        <w:t>Activity</w:t>
      </w:r>
      <w:r w:rsidR="00B92FD2">
        <w:rPr>
          <w:rFonts w:ascii="Times" w:hAnsi="Times" w:cs="Verdana"/>
          <w:sz w:val="24"/>
          <w:szCs w:val="24"/>
        </w:rPr>
        <w:t xml:space="preserve"> </w:t>
      </w:r>
      <w:r w:rsidR="00E920AA">
        <w:rPr>
          <w:rFonts w:ascii="Times" w:hAnsi="Times" w:cs="Verdana"/>
          <w:sz w:val="24"/>
          <w:szCs w:val="24"/>
        </w:rPr>
        <w:t>(</w:t>
      </w:r>
      <w:r>
        <w:rPr>
          <w:rFonts w:ascii="Times" w:hAnsi="Times" w:cs="Verdana"/>
          <w:sz w:val="24"/>
          <w:szCs w:val="24"/>
        </w:rPr>
        <w:t xml:space="preserve">Teaching Activity 10-3 in </w:t>
      </w:r>
      <w:r w:rsidR="00E920AA">
        <w:rPr>
          <w:rFonts w:ascii="Times" w:hAnsi="Times" w:cs="Verdana"/>
          <w:sz w:val="24"/>
          <w:szCs w:val="24"/>
        </w:rPr>
        <w:t>Milner</w:t>
      </w:r>
      <w:r>
        <w:rPr>
          <w:rFonts w:ascii="Times" w:hAnsi="Times" w:cs="Verdana"/>
          <w:sz w:val="24"/>
          <w:szCs w:val="24"/>
        </w:rPr>
        <w:t xml:space="preserve"> &amp; Milner, 322</w:t>
      </w:r>
      <w:r w:rsidR="00E920AA">
        <w:rPr>
          <w:rFonts w:ascii="Times" w:hAnsi="Times" w:cs="Verdana"/>
          <w:sz w:val="24"/>
          <w:szCs w:val="24"/>
        </w:rPr>
        <w:t>)</w:t>
      </w:r>
    </w:p>
    <w:p w14:paraId="2687B744" w14:textId="6907347B" w:rsidR="00B92FD2" w:rsidRDefault="00B92FD2" w:rsidP="00B92FD2">
      <w:pPr>
        <w:pStyle w:val="ListParagraph"/>
        <w:numPr>
          <w:ilvl w:val="2"/>
          <w:numId w:val="33"/>
        </w:numPr>
        <w:rPr>
          <w:rFonts w:ascii="Times" w:hAnsi="Times" w:cs="Verdana"/>
          <w:sz w:val="24"/>
          <w:szCs w:val="24"/>
        </w:rPr>
      </w:pPr>
      <w:r>
        <w:rPr>
          <w:rFonts w:ascii="Times" w:hAnsi="Times" w:cs="Verdana"/>
          <w:sz w:val="24"/>
          <w:szCs w:val="24"/>
        </w:rPr>
        <w:t xml:space="preserve">Small groups </w:t>
      </w:r>
    </w:p>
    <w:p w14:paraId="0F632175" w14:textId="23E946D5" w:rsidR="00B92FD2" w:rsidRDefault="009642E2" w:rsidP="00B92FD2">
      <w:pPr>
        <w:pStyle w:val="ListParagraph"/>
        <w:numPr>
          <w:ilvl w:val="2"/>
          <w:numId w:val="33"/>
        </w:numPr>
        <w:rPr>
          <w:rFonts w:ascii="Times" w:hAnsi="Times" w:cs="Verdana"/>
          <w:sz w:val="24"/>
          <w:szCs w:val="24"/>
        </w:rPr>
      </w:pPr>
      <w:r>
        <w:rPr>
          <w:rFonts w:ascii="Times" w:hAnsi="Times" w:cs="Verdana"/>
          <w:sz w:val="24"/>
          <w:szCs w:val="24"/>
        </w:rPr>
        <w:t xml:space="preserve">Television Response </w:t>
      </w:r>
      <w:r w:rsidR="00B92FD2">
        <w:rPr>
          <w:rFonts w:ascii="Times" w:hAnsi="Times" w:cs="Verdana"/>
          <w:sz w:val="24"/>
          <w:szCs w:val="24"/>
        </w:rPr>
        <w:t>Handout</w:t>
      </w:r>
    </w:p>
    <w:p w14:paraId="5FC5D867" w14:textId="005D9373" w:rsidR="001B4AAB" w:rsidRDefault="001B4AAB" w:rsidP="001B4AAB">
      <w:pPr>
        <w:pStyle w:val="ListParagraph"/>
        <w:numPr>
          <w:ilvl w:val="0"/>
          <w:numId w:val="33"/>
        </w:numPr>
        <w:rPr>
          <w:rFonts w:ascii="Times" w:hAnsi="Times" w:cs="Verdana"/>
          <w:sz w:val="24"/>
          <w:szCs w:val="24"/>
        </w:rPr>
      </w:pPr>
      <w:r>
        <w:rPr>
          <w:rFonts w:ascii="Times" w:hAnsi="Times" w:cs="Verdana"/>
          <w:sz w:val="24"/>
          <w:szCs w:val="24"/>
        </w:rPr>
        <w:t>Day Ten</w:t>
      </w:r>
      <w:r w:rsidRPr="001B4AAB">
        <w:rPr>
          <w:rFonts w:ascii="Times" w:hAnsi="Times" w:cs="Verdana"/>
          <w:sz w:val="24"/>
          <w:szCs w:val="24"/>
        </w:rPr>
        <w:t xml:space="preserve"> </w:t>
      </w:r>
      <w:r>
        <w:rPr>
          <w:rFonts w:ascii="Times" w:hAnsi="Times" w:cs="Verdana"/>
          <w:sz w:val="24"/>
          <w:szCs w:val="24"/>
        </w:rPr>
        <w:t>Presentation Day/ Project Due Date</w:t>
      </w:r>
    </w:p>
    <w:p w14:paraId="6E74F4E8" w14:textId="22774604" w:rsidR="001B4AAB" w:rsidRDefault="001B4AAB" w:rsidP="001B4AAB">
      <w:pPr>
        <w:pStyle w:val="ListParagraph"/>
        <w:numPr>
          <w:ilvl w:val="1"/>
          <w:numId w:val="33"/>
        </w:numPr>
        <w:rPr>
          <w:rFonts w:ascii="Times" w:hAnsi="Times" w:cs="Verdana"/>
          <w:sz w:val="24"/>
          <w:szCs w:val="24"/>
        </w:rPr>
      </w:pPr>
      <w:r>
        <w:rPr>
          <w:rFonts w:ascii="Times" w:hAnsi="Times" w:cs="Verdana"/>
          <w:sz w:val="24"/>
          <w:szCs w:val="24"/>
        </w:rPr>
        <w:t>Students’ project presentations (visual portion)</w:t>
      </w:r>
    </w:p>
    <w:p w14:paraId="17E459BA" w14:textId="0593CBFE" w:rsidR="001B4AAB" w:rsidRDefault="001B4AAB" w:rsidP="001B4AAB">
      <w:pPr>
        <w:pStyle w:val="ListParagraph"/>
        <w:numPr>
          <w:ilvl w:val="1"/>
          <w:numId w:val="33"/>
        </w:numPr>
        <w:rPr>
          <w:rFonts w:ascii="Times" w:hAnsi="Times" w:cs="Verdana"/>
          <w:sz w:val="24"/>
          <w:szCs w:val="24"/>
        </w:rPr>
      </w:pPr>
      <w:r>
        <w:rPr>
          <w:rFonts w:ascii="Times" w:hAnsi="Times" w:cs="Verdana"/>
          <w:sz w:val="24"/>
          <w:szCs w:val="24"/>
        </w:rPr>
        <w:t>Overall feedback</w:t>
      </w:r>
      <w:r w:rsidR="00E61C5A">
        <w:rPr>
          <w:rFonts w:ascii="Times" w:hAnsi="Times" w:cs="Verdana"/>
          <w:sz w:val="24"/>
          <w:szCs w:val="24"/>
        </w:rPr>
        <w:t>/comments on presentations</w:t>
      </w:r>
    </w:p>
    <w:p w14:paraId="20EE55BB" w14:textId="77777777" w:rsidR="001B4AAB" w:rsidRDefault="001B4AAB" w:rsidP="001B4AAB">
      <w:pPr>
        <w:pStyle w:val="ListParagraph"/>
        <w:ind w:left="1440"/>
        <w:rPr>
          <w:rFonts w:ascii="Times" w:hAnsi="Times" w:cs="Verdana"/>
          <w:sz w:val="24"/>
          <w:szCs w:val="24"/>
        </w:rPr>
      </w:pPr>
    </w:p>
    <w:p w14:paraId="6C628780" w14:textId="1D1AE5E8" w:rsidR="00142974" w:rsidRDefault="00142974" w:rsidP="00BA4366">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Censorship and the Role of Media</w:t>
      </w:r>
    </w:p>
    <w:p w14:paraId="585ED04B" w14:textId="77777777" w:rsidR="0049345E" w:rsidRDefault="0049345E" w:rsidP="00BA4366">
      <w:pPr>
        <w:widowControl w:val="0"/>
        <w:autoSpaceDE w:val="0"/>
        <w:autoSpaceDN w:val="0"/>
        <w:adjustRightInd w:val="0"/>
        <w:spacing w:after="0" w:line="240" w:lineRule="auto"/>
        <w:rPr>
          <w:rFonts w:ascii="Times" w:hAnsi="Times" w:cs="Helvetica"/>
          <w:sz w:val="24"/>
          <w:szCs w:val="24"/>
        </w:rPr>
      </w:pPr>
    </w:p>
    <w:p w14:paraId="4BC08FD0" w14:textId="33B20952" w:rsidR="0049345E" w:rsidRPr="00D31AD6" w:rsidRDefault="007E72FB" w:rsidP="0049345E">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PLAN: #1 of 10</w:t>
      </w:r>
    </w:p>
    <w:p w14:paraId="3559FD7F" w14:textId="5F9B99E3" w:rsidR="0049345E" w:rsidRPr="00D31AD6" w:rsidRDefault="0049345E" w:rsidP="0049345E">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Context: </w:t>
      </w:r>
      <w:r w:rsidRPr="00D31AD6">
        <w:rPr>
          <w:rFonts w:ascii="Times" w:hAnsi="Times" w:cs="Helvetica"/>
          <w:sz w:val="24"/>
          <w:szCs w:val="24"/>
        </w:rPr>
        <w:t>This plan is part of m</w:t>
      </w:r>
      <w:r w:rsidR="00C6541A">
        <w:rPr>
          <w:rFonts w:ascii="Times" w:hAnsi="Times" w:cs="Helvetica"/>
          <w:sz w:val="24"/>
          <w:szCs w:val="24"/>
        </w:rPr>
        <w:t>y larger unit developed for a 9</w:t>
      </w:r>
      <w:r w:rsidRPr="00D31AD6">
        <w:rPr>
          <w:rFonts w:ascii="Times" w:hAnsi="Times" w:cs="Helvetica"/>
          <w:sz w:val="24"/>
          <w:szCs w:val="24"/>
        </w:rPr>
        <w:t>th grade ELA class focusing on</w:t>
      </w:r>
      <w:r>
        <w:rPr>
          <w:rFonts w:ascii="Times" w:hAnsi="Times" w:cs="Helvetica"/>
          <w:sz w:val="24"/>
          <w:szCs w:val="24"/>
        </w:rPr>
        <w:t xml:space="preserve"> censorship and the role of media in society</w:t>
      </w:r>
      <w:r w:rsidRPr="00D31AD6">
        <w:rPr>
          <w:rFonts w:ascii="Times" w:hAnsi="Times" w:cs="Helvetica"/>
          <w:sz w:val="24"/>
          <w:szCs w:val="24"/>
        </w:rPr>
        <w:t>. In this lesson, students will</w:t>
      </w:r>
      <w:r>
        <w:rPr>
          <w:rFonts w:ascii="Times" w:hAnsi="Times" w:cs="Helvetica"/>
          <w:sz w:val="24"/>
          <w:szCs w:val="24"/>
        </w:rPr>
        <w:t xml:space="preserve"> get an overview of the unit themes, as well as the content novel. Students will</w:t>
      </w:r>
      <w:r w:rsidRPr="00D31AD6">
        <w:rPr>
          <w:rFonts w:ascii="Times" w:hAnsi="Times" w:cs="Helvetica"/>
          <w:sz w:val="24"/>
          <w:szCs w:val="24"/>
        </w:rPr>
        <w:t xml:space="preserve"> </w:t>
      </w:r>
      <w:r>
        <w:rPr>
          <w:rFonts w:ascii="Times" w:hAnsi="Times" w:cs="Helvetica"/>
          <w:sz w:val="24"/>
          <w:szCs w:val="24"/>
        </w:rPr>
        <w:t xml:space="preserve">do a visual analysis of an advertisement to begin our discussion of the role of media, as well as write a journal entry on the same topic. </w:t>
      </w:r>
    </w:p>
    <w:p w14:paraId="321F3F8D" w14:textId="77777777" w:rsidR="00BA4366" w:rsidRDefault="00BA4366" w:rsidP="00BA4366">
      <w:pPr>
        <w:widowControl w:val="0"/>
        <w:autoSpaceDE w:val="0"/>
        <w:autoSpaceDN w:val="0"/>
        <w:adjustRightInd w:val="0"/>
        <w:spacing w:after="0" w:line="240" w:lineRule="auto"/>
        <w:rPr>
          <w:rFonts w:ascii="Times" w:hAnsi="Times" w:cs="Helvetica"/>
          <w:sz w:val="24"/>
          <w:szCs w:val="24"/>
        </w:rPr>
      </w:pPr>
    </w:p>
    <w:p w14:paraId="1DAD0A45" w14:textId="7D86FE9D" w:rsidR="00BA4366" w:rsidRPr="00D31AD6" w:rsidRDefault="00BA4366" w:rsidP="00BA436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Specific Learning Objectives:</w:t>
      </w:r>
    </w:p>
    <w:p w14:paraId="1AF51969" w14:textId="77777777" w:rsidR="00142974" w:rsidRPr="00D31AD6"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SWBAT: [Students will be able to:]</w:t>
      </w:r>
    </w:p>
    <w:p w14:paraId="47DC97CD" w14:textId="77777777" w:rsidR="00142974"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COGNITIVE</w:t>
      </w:r>
    </w:p>
    <w:p w14:paraId="5A94CEFC" w14:textId="4853C4FA" w:rsidR="008B3D8C" w:rsidRPr="007F3AE8" w:rsidRDefault="008B3D8C" w:rsidP="007F3AE8">
      <w:pPr>
        <w:pStyle w:val="ListParagraph"/>
        <w:widowControl w:val="0"/>
        <w:numPr>
          <w:ilvl w:val="1"/>
          <w:numId w:val="4"/>
        </w:numPr>
        <w:autoSpaceDE w:val="0"/>
        <w:autoSpaceDN w:val="0"/>
        <w:adjustRightInd w:val="0"/>
        <w:spacing w:after="0" w:line="240" w:lineRule="auto"/>
        <w:rPr>
          <w:rFonts w:ascii="Times" w:hAnsi="Times" w:cs="Times"/>
          <w:sz w:val="24"/>
          <w:szCs w:val="24"/>
        </w:rPr>
      </w:pPr>
      <w:r w:rsidRPr="007F3AE8">
        <w:rPr>
          <w:rFonts w:ascii="Times" w:hAnsi="Times" w:cs="Times"/>
          <w:sz w:val="24"/>
          <w:szCs w:val="24"/>
        </w:rPr>
        <w:t>Analyze</w:t>
      </w:r>
      <w:r w:rsidR="00A376FB" w:rsidRPr="007F3AE8">
        <w:rPr>
          <w:rFonts w:ascii="Times" w:hAnsi="Times" w:cs="Times"/>
          <w:sz w:val="24"/>
          <w:szCs w:val="24"/>
        </w:rPr>
        <w:t xml:space="preserve"> </w:t>
      </w:r>
      <w:r w:rsidRPr="007F3AE8">
        <w:rPr>
          <w:rFonts w:ascii="Times" w:hAnsi="Times" w:cs="Times"/>
          <w:sz w:val="24"/>
          <w:szCs w:val="24"/>
        </w:rPr>
        <w:t>an advertisement</w:t>
      </w:r>
      <w:r w:rsidR="00970190" w:rsidRPr="007F3AE8">
        <w:rPr>
          <w:rFonts w:ascii="Times" w:hAnsi="Times" w:cs="Times"/>
          <w:sz w:val="24"/>
          <w:szCs w:val="24"/>
        </w:rPr>
        <w:t>.</w:t>
      </w:r>
    </w:p>
    <w:p w14:paraId="19D57E1A" w14:textId="3AC8E69D" w:rsidR="008B3D8C" w:rsidRPr="007F3AE8" w:rsidRDefault="00A376FB" w:rsidP="007F3AE8">
      <w:pPr>
        <w:pStyle w:val="ListParagraph"/>
        <w:widowControl w:val="0"/>
        <w:numPr>
          <w:ilvl w:val="1"/>
          <w:numId w:val="4"/>
        </w:numPr>
        <w:autoSpaceDE w:val="0"/>
        <w:autoSpaceDN w:val="0"/>
        <w:adjustRightInd w:val="0"/>
        <w:spacing w:after="0" w:line="240" w:lineRule="auto"/>
        <w:rPr>
          <w:rFonts w:ascii="Times" w:hAnsi="Times" w:cs="Times"/>
          <w:sz w:val="24"/>
          <w:szCs w:val="24"/>
        </w:rPr>
      </w:pPr>
      <w:r w:rsidRPr="007F3AE8">
        <w:rPr>
          <w:rFonts w:ascii="Times" w:hAnsi="Times" w:cs="Times"/>
          <w:sz w:val="24"/>
          <w:szCs w:val="24"/>
        </w:rPr>
        <w:t>Infer meaning from a visual</w:t>
      </w:r>
      <w:r w:rsidR="00970190" w:rsidRPr="007F3AE8">
        <w:rPr>
          <w:rFonts w:ascii="Times" w:hAnsi="Times" w:cs="Times"/>
          <w:sz w:val="24"/>
          <w:szCs w:val="24"/>
        </w:rPr>
        <w:t xml:space="preserve"> source.</w:t>
      </w:r>
    </w:p>
    <w:p w14:paraId="271FEDC5" w14:textId="034DDCFE" w:rsidR="00A376FB" w:rsidRPr="007F3AE8" w:rsidRDefault="00A376FB" w:rsidP="007F3AE8">
      <w:pPr>
        <w:pStyle w:val="ListParagraph"/>
        <w:widowControl w:val="0"/>
        <w:numPr>
          <w:ilvl w:val="1"/>
          <w:numId w:val="28"/>
        </w:numPr>
        <w:autoSpaceDE w:val="0"/>
        <w:autoSpaceDN w:val="0"/>
        <w:adjustRightInd w:val="0"/>
        <w:spacing w:after="0" w:line="240" w:lineRule="auto"/>
        <w:rPr>
          <w:rFonts w:ascii="Times" w:hAnsi="Times" w:cs="Times"/>
          <w:sz w:val="24"/>
          <w:szCs w:val="24"/>
        </w:rPr>
      </w:pPr>
      <w:r w:rsidRPr="007F3AE8">
        <w:rPr>
          <w:rFonts w:ascii="Times" w:hAnsi="Times" w:cs="Times"/>
          <w:sz w:val="24"/>
          <w:szCs w:val="24"/>
        </w:rPr>
        <w:t>Generate discussion questions</w:t>
      </w:r>
      <w:r w:rsidR="00DC088B" w:rsidRPr="007F3AE8">
        <w:rPr>
          <w:rFonts w:ascii="Times" w:hAnsi="Times" w:cs="Times"/>
          <w:sz w:val="24"/>
          <w:szCs w:val="24"/>
        </w:rPr>
        <w:t>.</w:t>
      </w:r>
    </w:p>
    <w:p w14:paraId="10FA8D19" w14:textId="5A7521BE" w:rsidR="00596FFD" w:rsidRPr="007F3AE8" w:rsidRDefault="00596FFD" w:rsidP="007F3AE8">
      <w:pPr>
        <w:pStyle w:val="ListParagraph"/>
        <w:widowControl w:val="0"/>
        <w:numPr>
          <w:ilvl w:val="1"/>
          <w:numId w:val="4"/>
        </w:numPr>
        <w:autoSpaceDE w:val="0"/>
        <w:autoSpaceDN w:val="0"/>
        <w:adjustRightInd w:val="0"/>
        <w:spacing w:after="0" w:line="240" w:lineRule="auto"/>
        <w:rPr>
          <w:rFonts w:ascii="Times" w:hAnsi="Times" w:cs="Times"/>
          <w:sz w:val="24"/>
          <w:szCs w:val="24"/>
        </w:rPr>
      </w:pPr>
      <w:r w:rsidRPr="007F3AE8">
        <w:rPr>
          <w:rFonts w:ascii="Times" w:hAnsi="Times" w:cs="Times"/>
          <w:sz w:val="24"/>
          <w:szCs w:val="24"/>
        </w:rPr>
        <w:t>Recognize the effect of media on culture.</w:t>
      </w:r>
    </w:p>
    <w:p w14:paraId="28C4C301" w14:textId="77777777" w:rsidR="00142974"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AFFECTIVE</w:t>
      </w:r>
    </w:p>
    <w:p w14:paraId="56DF35C5" w14:textId="6B53B122" w:rsidR="008B3D8C" w:rsidRPr="007F3AE8" w:rsidRDefault="0018679A" w:rsidP="007F3AE8">
      <w:pPr>
        <w:pStyle w:val="ListParagraph"/>
        <w:widowControl w:val="0"/>
        <w:numPr>
          <w:ilvl w:val="1"/>
          <w:numId w:val="41"/>
        </w:numPr>
        <w:autoSpaceDE w:val="0"/>
        <w:autoSpaceDN w:val="0"/>
        <w:adjustRightInd w:val="0"/>
        <w:spacing w:after="0" w:line="240" w:lineRule="auto"/>
        <w:rPr>
          <w:rFonts w:ascii="Times" w:hAnsi="Times" w:cs="Times"/>
          <w:sz w:val="24"/>
          <w:szCs w:val="24"/>
        </w:rPr>
      </w:pPr>
      <w:r w:rsidRPr="007F3AE8">
        <w:rPr>
          <w:rFonts w:ascii="Times" w:hAnsi="Times" w:cs="Times"/>
          <w:sz w:val="24"/>
          <w:szCs w:val="24"/>
        </w:rPr>
        <w:t xml:space="preserve">Discuss </w:t>
      </w:r>
      <w:r w:rsidR="00894C3A" w:rsidRPr="007F3AE8">
        <w:rPr>
          <w:rFonts w:ascii="Times" w:hAnsi="Times" w:cs="Times"/>
          <w:sz w:val="24"/>
          <w:szCs w:val="24"/>
        </w:rPr>
        <w:t xml:space="preserve">observations </w:t>
      </w:r>
      <w:r w:rsidRPr="007F3AE8">
        <w:rPr>
          <w:rFonts w:ascii="Times" w:hAnsi="Times" w:cs="Times"/>
          <w:sz w:val="24"/>
          <w:szCs w:val="24"/>
        </w:rPr>
        <w:t>with peers</w:t>
      </w:r>
      <w:r w:rsidR="00A64CD5" w:rsidRPr="007F3AE8">
        <w:rPr>
          <w:rFonts w:ascii="Times" w:hAnsi="Times" w:cs="Times"/>
          <w:sz w:val="24"/>
          <w:szCs w:val="24"/>
        </w:rPr>
        <w:t>.</w:t>
      </w:r>
    </w:p>
    <w:p w14:paraId="41DA83C0" w14:textId="4DD2F01E" w:rsidR="0018679A" w:rsidRDefault="004820E5" w:rsidP="008B1E2C">
      <w:pPr>
        <w:pStyle w:val="ListParagraph"/>
        <w:widowControl w:val="0"/>
        <w:numPr>
          <w:ilvl w:val="1"/>
          <w:numId w:val="44"/>
        </w:numPr>
        <w:autoSpaceDE w:val="0"/>
        <w:autoSpaceDN w:val="0"/>
        <w:adjustRightInd w:val="0"/>
        <w:spacing w:after="0" w:line="240" w:lineRule="auto"/>
        <w:rPr>
          <w:rFonts w:ascii="Times" w:hAnsi="Times" w:cs="Times"/>
          <w:sz w:val="24"/>
          <w:szCs w:val="24"/>
        </w:rPr>
      </w:pPr>
      <w:r w:rsidRPr="008B1E2C">
        <w:rPr>
          <w:rFonts w:ascii="Times" w:hAnsi="Times" w:cs="Times"/>
          <w:sz w:val="24"/>
          <w:szCs w:val="24"/>
        </w:rPr>
        <w:t>Answer discussion questions presented by the teacher</w:t>
      </w:r>
    </w:p>
    <w:p w14:paraId="2F346E2D" w14:textId="759007BF" w:rsidR="008B1E2C" w:rsidRPr="008B1E2C" w:rsidRDefault="008B1E2C" w:rsidP="008B1E2C">
      <w:pPr>
        <w:widowControl w:val="0"/>
        <w:autoSpaceDE w:val="0"/>
        <w:autoSpaceDN w:val="0"/>
        <w:adjustRightInd w:val="0"/>
        <w:spacing w:after="0" w:line="240" w:lineRule="auto"/>
        <w:ind w:left="360"/>
        <w:rPr>
          <w:rFonts w:ascii="Times" w:hAnsi="Times" w:cs="Times"/>
          <w:sz w:val="24"/>
          <w:szCs w:val="24"/>
        </w:rPr>
      </w:pPr>
      <w:r>
        <w:rPr>
          <w:rFonts w:ascii="Times" w:hAnsi="Times" w:cs="Times"/>
          <w:sz w:val="24"/>
          <w:szCs w:val="24"/>
        </w:rPr>
        <w:t>4.1 Respects other classmates</w:t>
      </w:r>
      <w:r w:rsidR="00466266">
        <w:rPr>
          <w:rFonts w:ascii="Times" w:hAnsi="Times" w:cs="Times"/>
          <w:sz w:val="24"/>
          <w:szCs w:val="24"/>
        </w:rPr>
        <w:t>’</w:t>
      </w:r>
      <w:r>
        <w:rPr>
          <w:rFonts w:ascii="Times" w:hAnsi="Times" w:cs="Times"/>
          <w:sz w:val="24"/>
          <w:szCs w:val="24"/>
        </w:rPr>
        <w:t xml:space="preserve"> opinions and comments.</w:t>
      </w:r>
    </w:p>
    <w:p w14:paraId="41BD2225" w14:textId="77777777" w:rsidR="007F3AE8" w:rsidRDefault="00142974" w:rsidP="007F3AE8">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PERFORMANCE</w:t>
      </w:r>
    </w:p>
    <w:p w14:paraId="4474B3A6" w14:textId="4B100B4D" w:rsidR="0018679A" w:rsidRPr="007F3AE8" w:rsidRDefault="007F3AE8" w:rsidP="007F3AE8">
      <w:pPr>
        <w:widowControl w:val="0"/>
        <w:autoSpaceDE w:val="0"/>
        <w:autoSpaceDN w:val="0"/>
        <w:adjustRightInd w:val="0"/>
        <w:spacing w:after="0" w:line="240" w:lineRule="auto"/>
        <w:ind w:firstLine="360"/>
        <w:rPr>
          <w:rFonts w:ascii="Times" w:hAnsi="Times" w:cs="Times"/>
          <w:sz w:val="24"/>
          <w:szCs w:val="24"/>
        </w:rPr>
      </w:pPr>
      <w:r>
        <w:rPr>
          <w:rFonts w:ascii="Times" w:hAnsi="Times" w:cs="Times"/>
          <w:sz w:val="24"/>
          <w:szCs w:val="24"/>
        </w:rPr>
        <w:t xml:space="preserve">1.1 </w:t>
      </w:r>
      <w:r w:rsidR="00970190" w:rsidRPr="007F3AE8">
        <w:rPr>
          <w:rFonts w:ascii="Times" w:hAnsi="Times" w:cs="Times"/>
          <w:sz w:val="24"/>
          <w:szCs w:val="24"/>
        </w:rPr>
        <w:t>Write a journal entry.</w:t>
      </w:r>
    </w:p>
    <w:p w14:paraId="66EFF7CE" w14:textId="77777777" w:rsidR="00BA4366" w:rsidRPr="00BA4366" w:rsidRDefault="00BA4366" w:rsidP="00BA4366">
      <w:pPr>
        <w:widowControl w:val="0"/>
        <w:autoSpaceDE w:val="0"/>
        <w:autoSpaceDN w:val="0"/>
        <w:adjustRightInd w:val="0"/>
        <w:spacing w:after="0" w:line="240" w:lineRule="auto"/>
        <w:rPr>
          <w:rFonts w:ascii="Times" w:hAnsi="Times" w:cs="Times"/>
          <w:sz w:val="24"/>
          <w:szCs w:val="24"/>
        </w:rPr>
      </w:pPr>
    </w:p>
    <w:p w14:paraId="309C664F" w14:textId="77777777" w:rsidR="00142974"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Common Core State Standards for MG ELA:</w:t>
      </w:r>
    </w:p>
    <w:p w14:paraId="1F028908" w14:textId="77777777" w:rsidR="00BA4366" w:rsidRDefault="00BA4366" w:rsidP="00BA4366">
      <w:pPr>
        <w:widowControl w:val="0"/>
        <w:autoSpaceDE w:val="0"/>
        <w:autoSpaceDN w:val="0"/>
        <w:adjustRightInd w:val="0"/>
        <w:spacing w:after="0" w:line="240" w:lineRule="auto"/>
        <w:rPr>
          <w:rFonts w:ascii="Times" w:hAnsi="Times" w:cs="Times"/>
          <w:sz w:val="24"/>
          <w:szCs w:val="24"/>
        </w:rPr>
      </w:pPr>
    </w:p>
    <w:p w14:paraId="2472DEA4" w14:textId="77777777" w:rsidR="004A5EAA" w:rsidRPr="004A5EAA" w:rsidRDefault="004A5EAA" w:rsidP="004A5EAA">
      <w:pPr>
        <w:rPr>
          <w:rFonts w:ascii="Times" w:hAnsi="Times" w:cs="Verdana"/>
          <w:sz w:val="24"/>
          <w:szCs w:val="24"/>
        </w:rPr>
      </w:pPr>
      <w:hyperlink r:id="rId17" w:history="1">
        <w:r w:rsidRPr="004A5EAA">
          <w:rPr>
            <w:rStyle w:val="Hyperlink"/>
            <w:rFonts w:ascii="Times" w:hAnsi="Times" w:cs="Verdana"/>
            <w:sz w:val="24"/>
            <w:szCs w:val="24"/>
          </w:rPr>
          <w:t>CCSS.ELA-Literacy.W.9-10.9</w:t>
        </w:r>
      </w:hyperlink>
      <w:r w:rsidRPr="004A5EAA">
        <w:rPr>
          <w:rFonts w:ascii="Times" w:hAnsi="Times" w:cs="Verdana"/>
          <w:sz w:val="24"/>
          <w:szCs w:val="24"/>
        </w:rPr>
        <w:t xml:space="preserve"> Draw evidence from literary or informational texts to support analysis, reflection, and research.</w:t>
      </w:r>
    </w:p>
    <w:p w14:paraId="2D89EFE5" w14:textId="244109FB" w:rsidR="00142974" w:rsidRDefault="00A11CFD" w:rsidP="00BA4366">
      <w:pPr>
        <w:widowControl w:val="0"/>
        <w:autoSpaceDE w:val="0"/>
        <w:autoSpaceDN w:val="0"/>
        <w:adjustRightInd w:val="0"/>
        <w:spacing w:after="0" w:line="240" w:lineRule="auto"/>
        <w:rPr>
          <w:rFonts w:ascii="Times" w:hAnsi="Times" w:cs="Verdana"/>
          <w:sz w:val="24"/>
          <w:szCs w:val="24"/>
        </w:rPr>
      </w:pPr>
      <w:hyperlink r:id="rId18" w:history="1">
        <w:r w:rsidRPr="00207853">
          <w:rPr>
            <w:rStyle w:val="Hyperlink"/>
            <w:rFonts w:ascii="Times" w:hAnsi="Times" w:cs="Verdana"/>
            <w:sz w:val="24"/>
            <w:szCs w:val="24"/>
          </w:rPr>
          <w:t>CCSS.ELA-Literacy.RL.9-10.2</w:t>
        </w:r>
      </w:hyperlink>
      <w:r w:rsidRPr="00207853">
        <w:rPr>
          <w:rFonts w:ascii="Times" w:hAnsi="Times" w:cs="Verdana"/>
          <w:sz w:val="24"/>
          <w:szCs w:val="24"/>
        </w:rPr>
        <w:t xml:space="preserve"> Determine a theme or central idea of a text and analyze in detail its development over the course of the text, including how it emerges and is shaped a</w:t>
      </w:r>
      <w:r>
        <w:rPr>
          <w:rFonts w:ascii="Times" w:hAnsi="Times" w:cs="Verdana"/>
          <w:sz w:val="24"/>
          <w:szCs w:val="24"/>
        </w:rPr>
        <w:t>nd refined by specific details.</w:t>
      </w:r>
    </w:p>
    <w:p w14:paraId="22FECE67" w14:textId="77777777" w:rsidR="00A11CFD" w:rsidRPr="00D31AD6" w:rsidRDefault="00A11CFD" w:rsidP="00BA4366">
      <w:pPr>
        <w:widowControl w:val="0"/>
        <w:autoSpaceDE w:val="0"/>
        <w:autoSpaceDN w:val="0"/>
        <w:adjustRightInd w:val="0"/>
        <w:spacing w:after="0" w:line="240" w:lineRule="auto"/>
        <w:rPr>
          <w:rFonts w:ascii="Times" w:hAnsi="Times" w:cs="Times"/>
          <w:sz w:val="24"/>
          <w:szCs w:val="24"/>
        </w:rPr>
      </w:pPr>
    </w:p>
    <w:p w14:paraId="7E782EC3" w14:textId="76EC0135" w:rsidR="00142974" w:rsidRPr="00D31AD6"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Materials / Technology Resources Needed:</w:t>
      </w:r>
      <w:r w:rsidR="00DC088B">
        <w:rPr>
          <w:rFonts w:ascii="Times" w:hAnsi="Times" w:cs="Times"/>
          <w:sz w:val="24"/>
          <w:szCs w:val="24"/>
        </w:rPr>
        <w:t xml:space="preserve"> Power Point</w:t>
      </w:r>
      <w:r w:rsidR="00AE78B8">
        <w:rPr>
          <w:rFonts w:ascii="Times" w:hAnsi="Times" w:cs="Times"/>
          <w:sz w:val="24"/>
          <w:szCs w:val="24"/>
        </w:rPr>
        <w:t xml:space="preserve">, vintage ad, </w:t>
      </w:r>
      <w:proofErr w:type="gramStart"/>
      <w:r w:rsidR="00AE78B8" w:rsidRPr="00AE78B8">
        <w:rPr>
          <w:rFonts w:ascii="Times" w:hAnsi="Times" w:cs="Times"/>
          <w:i/>
          <w:sz w:val="24"/>
          <w:szCs w:val="24"/>
        </w:rPr>
        <w:t>Fahrenheit</w:t>
      </w:r>
      <w:proofErr w:type="gramEnd"/>
      <w:r w:rsidR="00AE78B8" w:rsidRPr="00AE78B8">
        <w:rPr>
          <w:rFonts w:ascii="Times" w:hAnsi="Times" w:cs="Times"/>
          <w:i/>
          <w:sz w:val="24"/>
          <w:szCs w:val="24"/>
        </w:rPr>
        <w:t xml:space="preserve"> 451</w:t>
      </w:r>
    </w:p>
    <w:p w14:paraId="6B5F0864" w14:textId="77777777" w:rsidR="00142974" w:rsidRPr="00D31AD6" w:rsidRDefault="00142974" w:rsidP="00BA4366">
      <w:pPr>
        <w:widowControl w:val="0"/>
        <w:autoSpaceDE w:val="0"/>
        <w:autoSpaceDN w:val="0"/>
        <w:adjustRightInd w:val="0"/>
        <w:spacing w:after="0" w:line="240" w:lineRule="auto"/>
        <w:rPr>
          <w:rFonts w:ascii="Times" w:hAnsi="Times" w:cs="Times"/>
          <w:sz w:val="24"/>
          <w:szCs w:val="24"/>
        </w:rPr>
      </w:pPr>
    </w:p>
    <w:p w14:paraId="37D1DE9D" w14:textId="5E6D33D3" w:rsidR="00142974" w:rsidRPr="00D31AD6" w:rsidRDefault="00142974" w:rsidP="00BA436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Time: </w:t>
      </w:r>
      <w:r w:rsidR="00986D74">
        <w:rPr>
          <w:rFonts w:ascii="Times" w:hAnsi="Times" w:cs="Helvetica"/>
          <w:sz w:val="24"/>
          <w:szCs w:val="24"/>
        </w:rPr>
        <w:t>9</w:t>
      </w:r>
      <w:r w:rsidRPr="00D31AD6">
        <w:rPr>
          <w:rFonts w:ascii="Times" w:hAnsi="Times" w:cs="Helvetica"/>
          <w:sz w:val="24"/>
          <w:szCs w:val="24"/>
        </w:rPr>
        <w:t>0 minutes</w:t>
      </w:r>
    </w:p>
    <w:p w14:paraId="4116B64B" w14:textId="77777777" w:rsidR="00142974" w:rsidRPr="00D31AD6" w:rsidRDefault="00142974" w:rsidP="00BA4366">
      <w:pPr>
        <w:widowControl w:val="0"/>
        <w:autoSpaceDE w:val="0"/>
        <w:autoSpaceDN w:val="0"/>
        <w:adjustRightInd w:val="0"/>
        <w:spacing w:after="0" w:line="240" w:lineRule="auto"/>
        <w:rPr>
          <w:rFonts w:ascii="Times" w:hAnsi="Times" w:cs="Helvetica"/>
          <w:sz w:val="24"/>
          <w:szCs w:val="24"/>
        </w:rPr>
      </w:pPr>
    </w:p>
    <w:p w14:paraId="3361C14E" w14:textId="77777777" w:rsidR="00142974" w:rsidRPr="00D31AD6"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Procedures/Instructional Strategies </w:t>
      </w:r>
    </w:p>
    <w:p w14:paraId="15E56E0E" w14:textId="5A9DB3B6" w:rsidR="00142974" w:rsidRPr="00D31AD6" w:rsidRDefault="00142974" w:rsidP="00BA4366">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 xml:space="preserve">I. </w:t>
      </w:r>
      <w:r w:rsidRPr="00D31AD6">
        <w:rPr>
          <w:rFonts w:ascii="Times" w:hAnsi="Times" w:cs="Times"/>
          <w:sz w:val="24"/>
          <w:szCs w:val="24"/>
        </w:rPr>
        <w:t xml:space="preserve">Bridge </w:t>
      </w:r>
      <w:r w:rsidRPr="00D31AD6">
        <w:rPr>
          <w:rFonts w:ascii="Times" w:hAnsi="Times" w:cs="Helvetica"/>
          <w:sz w:val="24"/>
          <w:szCs w:val="24"/>
        </w:rPr>
        <w:t>[</w:t>
      </w:r>
      <w:r w:rsidR="006D15B7">
        <w:rPr>
          <w:rFonts w:ascii="Times" w:hAnsi="Times" w:cs="Helvetica"/>
          <w:sz w:val="24"/>
          <w:szCs w:val="24"/>
        </w:rPr>
        <w:t>3</w:t>
      </w:r>
      <w:r w:rsidR="00D31AD6" w:rsidRPr="00D31AD6">
        <w:rPr>
          <w:rFonts w:ascii="Times" w:hAnsi="Times" w:cs="Helvetica"/>
          <w:sz w:val="24"/>
          <w:szCs w:val="24"/>
        </w:rPr>
        <w:t>0</w:t>
      </w:r>
      <w:r w:rsidRPr="00D31AD6">
        <w:rPr>
          <w:rFonts w:ascii="Times" w:hAnsi="Times" w:cs="Helvetica"/>
          <w:sz w:val="24"/>
          <w:szCs w:val="24"/>
        </w:rPr>
        <w:t xml:space="preserve"> </w:t>
      </w:r>
      <w:proofErr w:type="spellStart"/>
      <w:r w:rsidRPr="00D31AD6">
        <w:rPr>
          <w:rFonts w:ascii="Times" w:hAnsi="Times" w:cs="Helvetica"/>
          <w:sz w:val="24"/>
          <w:szCs w:val="24"/>
        </w:rPr>
        <w:t>mins</w:t>
      </w:r>
      <w:proofErr w:type="spellEnd"/>
      <w:r w:rsidRPr="00D31AD6">
        <w:rPr>
          <w:rFonts w:ascii="Times" w:hAnsi="Times" w:cs="Helvetica"/>
          <w:sz w:val="24"/>
          <w:szCs w:val="24"/>
        </w:rPr>
        <w:t>.]</w:t>
      </w:r>
    </w:p>
    <w:p w14:paraId="104874CC" w14:textId="77D8B8BE" w:rsidR="006D15B7" w:rsidRDefault="00AC65F7" w:rsidP="00BA436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ab/>
      </w:r>
      <w:r w:rsidR="00142974" w:rsidRPr="00D31AD6">
        <w:rPr>
          <w:rFonts w:ascii="Times" w:hAnsi="Times" w:cs="Times"/>
          <w:sz w:val="24"/>
          <w:szCs w:val="24"/>
        </w:rPr>
        <w:t>Visual Analysis</w:t>
      </w:r>
      <w:r w:rsidR="006D15B7">
        <w:rPr>
          <w:rFonts w:ascii="Times" w:hAnsi="Times" w:cs="Times"/>
          <w:sz w:val="24"/>
          <w:szCs w:val="24"/>
        </w:rPr>
        <w:t xml:space="preserve"> Activity</w:t>
      </w:r>
      <w:r w:rsidR="00142974" w:rsidRPr="00D31AD6">
        <w:rPr>
          <w:rFonts w:ascii="Times" w:hAnsi="Times" w:cs="Times"/>
          <w:sz w:val="24"/>
          <w:szCs w:val="24"/>
        </w:rPr>
        <w:t xml:space="preserve"> </w:t>
      </w:r>
    </w:p>
    <w:p w14:paraId="46D7F46E" w14:textId="29ECD1E1" w:rsidR="006D15B7" w:rsidRPr="006D15B7" w:rsidRDefault="00142974" w:rsidP="00CF613D">
      <w:pPr>
        <w:pStyle w:val="ListParagraph"/>
        <w:widowControl w:val="0"/>
        <w:numPr>
          <w:ilvl w:val="0"/>
          <w:numId w:val="7"/>
        </w:numPr>
        <w:autoSpaceDE w:val="0"/>
        <w:autoSpaceDN w:val="0"/>
        <w:adjustRightInd w:val="0"/>
        <w:spacing w:after="0" w:line="240" w:lineRule="auto"/>
        <w:ind w:left="1740" w:hanging="480"/>
        <w:rPr>
          <w:rFonts w:ascii="Times" w:hAnsi="Times" w:cs="Times"/>
          <w:sz w:val="24"/>
          <w:szCs w:val="24"/>
        </w:rPr>
      </w:pPr>
      <w:r w:rsidRPr="006D15B7">
        <w:rPr>
          <w:rFonts w:ascii="Times" w:hAnsi="Times" w:cs="Times"/>
          <w:sz w:val="24"/>
          <w:szCs w:val="24"/>
        </w:rPr>
        <w:t>Begin by showing students a</w:t>
      </w:r>
      <w:r w:rsidR="00C2753F">
        <w:rPr>
          <w:rFonts w:ascii="Times" w:hAnsi="Times" w:cs="Times"/>
          <w:sz w:val="24"/>
          <w:szCs w:val="24"/>
        </w:rPr>
        <w:t xml:space="preserve">n advertisement from the 1950’s. </w:t>
      </w:r>
      <w:r w:rsidRPr="006D15B7">
        <w:rPr>
          <w:rFonts w:ascii="Times" w:hAnsi="Times" w:cs="Times"/>
          <w:sz w:val="24"/>
          <w:szCs w:val="24"/>
        </w:rPr>
        <w:t>Ask students to observe the picture</w:t>
      </w:r>
      <w:r w:rsidR="00C2753F">
        <w:rPr>
          <w:rFonts w:ascii="Times" w:hAnsi="Times" w:cs="Times"/>
          <w:sz w:val="24"/>
          <w:szCs w:val="24"/>
        </w:rPr>
        <w:t>. [5 minutes]</w:t>
      </w:r>
    </w:p>
    <w:p w14:paraId="2F845396" w14:textId="4055A03B" w:rsidR="006D15B7" w:rsidRPr="00C2753F" w:rsidRDefault="00C2753F" w:rsidP="00C2753F">
      <w:pPr>
        <w:pStyle w:val="ListParagraph"/>
        <w:widowControl w:val="0"/>
        <w:numPr>
          <w:ilvl w:val="0"/>
          <w:numId w:val="7"/>
        </w:numPr>
        <w:autoSpaceDE w:val="0"/>
        <w:autoSpaceDN w:val="0"/>
        <w:adjustRightInd w:val="0"/>
        <w:spacing w:after="0" w:line="240" w:lineRule="auto"/>
        <w:ind w:left="1740" w:hanging="480"/>
        <w:rPr>
          <w:rFonts w:ascii="Times" w:hAnsi="Times" w:cs="Times"/>
          <w:sz w:val="24"/>
          <w:szCs w:val="24"/>
        </w:rPr>
      </w:pPr>
      <w:r>
        <w:rPr>
          <w:rFonts w:ascii="Times" w:hAnsi="Times" w:cs="Times"/>
          <w:sz w:val="24"/>
          <w:szCs w:val="24"/>
        </w:rPr>
        <w:t>Then have students split up into groups of 2 or 3. Ask students answer questions about the picture, such as: For whom is this advertisement created? Why? What does the advertiser think about boys/girls? What is this advertisement try</w:t>
      </w:r>
      <w:r w:rsidR="00986D74">
        <w:rPr>
          <w:rFonts w:ascii="Times" w:hAnsi="Times" w:cs="Times"/>
          <w:sz w:val="24"/>
          <w:szCs w:val="24"/>
        </w:rPr>
        <w:t>ing to do to me as a viewer? [20</w:t>
      </w:r>
      <w:r>
        <w:rPr>
          <w:rFonts w:ascii="Times" w:hAnsi="Times" w:cs="Times"/>
          <w:sz w:val="24"/>
          <w:szCs w:val="24"/>
        </w:rPr>
        <w:t xml:space="preserve"> minutes]</w:t>
      </w:r>
    </w:p>
    <w:p w14:paraId="087B53EE" w14:textId="2A1A0E7E" w:rsidR="00142974" w:rsidRDefault="00D31AD6" w:rsidP="00CF613D">
      <w:pPr>
        <w:pStyle w:val="ListParagraph"/>
        <w:widowControl w:val="0"/>
        <w:numPr>
          <w:ilvl w:val="0"/>
          <w:numId w:val="7"/>
        </w:numPr>
        <w:autoSpaceDE w:val="0"/>
        <w:autoSpaceDN w:val="0"/>
        <w:adjustRightInd w:val="0"/>
        <w:spacing w:after="0" w:line="240" w:lineRule="auto"/>
        <w:ind w:hanging="390"/>
        <w:rPr>
          <w:rFonts w:ascii="Times" w:hAnsi="Times" w:cs="Times"/>
          <w:sz w:val="24"/>
          <w:szCs w:val="24"/>
        </w:rPr>
      </w:pPr>
      <w:r w:rsidRPr="006D15B7">
        <w:rPr>
          <w:rFonts w:ascii="Times" w:hAnsi="Times" w:cs="Times"/>
          <w:sz w:val="24"/>
          <w:szCs w:val="24"/>
        </w:rPr>
        <w:t>After students discuss, bring the class back together a</w:t>
      </w:r>
      <w:r w:rsidR="00C2753F">
        <w:rPr>
          <w:rFonts w:ascii="Times" w:hAnsi="Times" w:cs="Times"/>
          <w:sz w:val="24"/>
          <w:szCs w:val="24"/>
        </w:rPr>
        <w:t>sk students to share their answers.</w:t>
      </w:r>
      <w:r w:rsidRPr="006D15B7">
        <w:rPr>
          <w:rFonts w:ascii="Times" w:hAnsi="Times" w:cs="Times"/>
          <w:sz w:val="24"/>
          <w:szCs w:val="24"/>
        </w:rPr>
        <w:t xml:space="preserve"> Tell the students to be prepared to support their view by referring to specifics in the drawing (text, tone, etc.)</w:t>
      </w:r>
      <w:r w:rsidR="00C2753F">
        <w:rPr>
          <w:rFonts w:ascii="Times" w:hAnsi="Times" w:cs="Times"/>
          <w:sz w:val="24"/>
          <w:szCs w:val="24"/>
        </w:rPr>
        <w:t xml:space="preserve"> [10 minutes]</w:t>
      </w:r>
      <w:r w:rsidR="006D15B7">
        <w:rPr>
          <w:rFonts w:ascii="Times" w:hAnsi="Times" w:cs="Times"/>
          <w:sz w:val="24"/>
          <w:szCs w:val="24"/>
        </w:rPr>
        <w:t>.</w:t>
      </w:r>
    </w:p>
    <w:p w14:paraId="2C663EE7" w14:textId="27B3BADF" w:rsidR="003E0AE6" w:rsidRPr="009642E2" w:rsidRDefault="003E0AE6" w:rsidP="003E0AE6">
      <w:pPr>
        <w:widowControl w:val="0"/>
        <w:autoSpaceDE w:val="0"/>
        <w:autoSpaceDN w:val="0"/>
        <w:adjustRightInd w:val="0"/>
        <w:spacing w:after="0" w:line="240" w:lineRule="auto"/>
        <w:rPr>
          <w:rFonts w:ascii="Times" w:hAnsi="Times" w:cs="Helvetica"/>
          <w:sz w:val="24"/>
          <w:szCs w:val="24"/>
        </w:rPr>
      </w:pPr>
      <w:r w:rsidRPr="003E0AE6">
        <w:rPr>
          <w:rFonts w:ascii="Times" w:hAnsi="Times" w:cs="Helvetica"/>
          <w:sz w:val="24"/>
          <w:szCs w:val="24"/>
        </w:rPr>
        <w:t xml:space="preserve">[Ref: My own idea, but questions/structure are based on an activity from the Facing History and </w:t>
      </w:r>
      <w:r w:rsidRPr="003E0AE6">
        <w:rPr>
          <w:rFonts w:ascii="Times" w:hAnsi="Times" w:cs="Helvetica"/>
          <w:sz w:val="24"/>
          <w:szCs w:val="24"/>
        </w:rPr>
        <w:lastRenderedPageBreak/>
        <w:t>Ourselves</w:t>
      </w:r>
      <w:r w:rsidR="009642E2">
        <w:rPr>
          <w:rFonts w:ascii="Times" w:hAnsi="Times" w:cs="Helvetica"/>
          <w:sz w:val="24"/>
          <w:szCs w:val="24"/>
        </w:rPr>
        <w:t xml:space="preserve"> website (links: </w:t>
      </w:r>
      <w:hyperlink r:id="rId19" w:history="1">
        <w:r w:rsidR="009642E2" w:rsidRPr="009642E2">
          <w:rPr>
            <w:rStyle w:val="Hyperlink"/>
            <w:rFonts w:ascii="Times" w:hAnsi="Times" w:cs="Helvetica"/>
            <w:sz w:val="24"/>
            <w:szCs w:val="24"/>
          </w:rPr>
          <w:t>http://www.facinghistory.org/resources/strategies/media-literacy-analyzing-visu</w:t>
        </w:r>
      </w:hyperlink>
      <w:r w:rsidR="009642E2">
        <w:rPr>
          <w:rFonts w:ascii="Times" w:hAnsi="Times" w:cs="Helvetica"/>
          <w:sz w:val="24"/>
          <w:szCs w:val="24"/>
        </w:rPr>
        <w:t xml:space="preserve"> and </w:t>
      </w:r>
      <w:hyperlink r:id="rId20" w:history="1">
        <w:r w:rsidR="009642E2" w:rsidRPr="009642E2">
          <w:rPr>
            <w:rStyle w:val="Hyperlink"/>
            <w:rFonts w:ascii="Times" w:hAnsi="Times" w:cs="Helvetica"/>
            <w:sz w:val="24"/>
            <w:szCs w:val="24"/>
          </w:rPr>
          <w:t>http://www.facinghistory.org/resources/strategies/analyzing-visual-images-stere</w:t>
        </w:r>
      </w:hyperlink>
      <w:r w:rsidR="009642E2">
        <w:rPr>
          <w:rFonts w:ascii="Times" w:hAnsi="Times" w:cs="Helvetica"/>
          <w:sz w:val="24"/>
          <w:szCs w:val="24"/>
        </w:rPr>
        <w:t xml:space="preserve">) and Milner &amp; </w:t>
      </w:r>
      <w:r w:rsidR="009C64F8">
        <w:rPr>
          <w:rFonts w:ascii="Times" w:hAnsi="Times" w:cs="Helvetica"/>
          <w:sz w:val="24"/>
          <w:szCs w:val="24"/>
        </w:rPr>
        <w:t xml:space="preserve">Milner, </w:t>
      </w:r>
      <w:r w:rsidRPr="003E0AE6">
        <w:rPr>
          <w:rFonts w:ascii="Times" w:hAnsi="Times" w:cs="Helvetica"/>
          <w:sz w:val="24"/>
          <w:szCs w:val="24"/>
        </w:rPr>
        <w:t>325]</w:t>
      </w:r>
    </w:p>
    <w:p w14:paraId="0B30D234" w14:textId="77777777" w:rsidR="003E0AE6" w:rsidRPr="003E0AE6" w:rsidRDefault="003E0AE6" w:rsidP="003E0AE6">
      <w:pPr>
        <w:widowControl w:val="0"/>
        <w:autoSpaceDE w:val="0"/>
        <w:autoSpaceDN w:val="0"/>
        <w:adjustRightInd w:val="0"/>
        <w:spacing w:after="0" w:line="240" w:lineRule="auto"/>
        <w:ind w:left="1260"/>
        <w:rPr>
          <w:rFonts w:ascii="Times" w:hAnsi="Times" w:cs="Times"/>
          <w:sz w:val="24"/>
          <w:szCs w:val="24"/>
        </w:rPr>
      </w:pPr>
    </w:p>
    <w:p w14:paraId="758E7BDB" w14:textId="77777777" w:rsidR="00142974" w:rsidRDefault="00142974" w:rsidP="00BA436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 xml:space="preserve">II. </w:t>
      </w:r>
      <w:r w:rsidRPr="00D31AD6">
        <w:rPr>
          <w:rFonts w:ascii="Times" w:hAnsi="Times" w:cs="Times"/>
          <w:sz w:val="24"/>
          <w:szCs w:val="24"/>
        </w:rPr>
        <w:t>Steps</w:t>
      </w:r>
    </w:p>
    <w:p w14:paraId="12ACE715" w14:textId="1E05C159" w:rsidR="00DB1C26" w:rsidRPr="00AA3AC2" w:rsidRDefault="00AA3AC2" w:rsidP="00BA4366">
      <w:pPr>
        <w:pStyle w:val="ListParagraph"/>
        <w:widowControl w:val="0"/>
        <w:numPr>
          <w:ilvl w:val="0"/>
          <w:numId w:val="6"/>
        </w:numPr>
        <w:autoSpaceDE w:val="0"/>
        <w:autoSpaceDN w:val="0"/>
        <w:adjustRightInd w:val="0"/>
        <w:spacing w:after="0" w:line="240" w:lineRule="auto"/>
        <w:rPr>
          <w:rFonts w:ascii="Times" w:hAnsi="Times" w:cs="Times"/>
          <w:sz w:val="24"/>
          <w:szCs w:val="24"/>
        </w:rPr>
      </w:pPr>
      <w:r>
        <w:rPr>
          <w:rFonts w:ascii="Times" w:hAnsi="Times" w:cs="Times"/>
          <w:sz w:val="24"/>
          <w:szCs w:val="24"/>
        </w:rPr>
        <w:t>Students will f</w:t>
      </w:r>
      <w:r w:rsidRPr="00AA3AC2">
        <w:rPr>
          <w:rFonts w:ascii="Times" w:hAnsi="Times" w:cs="Times"/>
          <w:sz w:val="24"/>
          <w:szCs w:val="24"/>
        </w:rPr>
        <w:t>ree write in their journal about whether they think media is a pos</w:t>
      </w:r>
      <w:r>
        <w:rPr>
          <w:rFonts w:ascii="Times" w:hAnsi="Times" w:cs="Times"/>
          <w:sz w:val="24"/>
          <w:szCs w:val="24"/>
        </w:rPr>
        <w:t xml:space="preserve">itive or </w:t>
      </w:r>
      <w:r w:rsidRPr="00AA3AC2">
        <w:rPr>
          <w:rFonts w:ascii="Times" w:hAnsi="Times" w:cs="Times"/>
          <w:sz w:val="24"/>
          <w:szCs w:val="24"/>
        </w:rPr>
        <w:t xml:space="preserve">negative influence in society. </w:t>
      </w:r>
      <w:r w:rsidR="00C2753F">
        <w:rPr>
          <w:rFonts w:ascii="Times" w:hAnsi="Times" w:cs="Times"/>
          <w:sz w:val="24"/>
          <w:szCs w:val="24"/>
        </w:rPr>
        <w:t>[</w:t>
      </w:r>
      <w:r w:rsidR="0029266A">
        <w:rPr>
          <w:rFonts w:ascii="Times" w:hAnsi="Times" w:cs="Times"/>
          <w:sz w:val="24"/>
          <w:szCs w:val="24"/>
        </w:rPr>
        <w:t>15</w:t>
      </w:r>
      <w:r w:rsidR="00C2753F">
        <w:rPr>
          <w:rFonts w:ascii="Times" w:hAnsi="Times" w:cs="Times"/>
          <w:sz w:val="24"/>
          <w:szCs w:val="24"/>
        </w:rPr>
        <w:t xml:space="preserve"> minutes]</w:t>
      </w:r>
    </w:p>
    <w:p w14:paraId="0E3971FB" w14:textId="77777777" w:rsidR="003E0AE6" w:rsidRDefault="00AA3AC2" w:rsidP="003E0AE6">
      <w:pPr>
        <w:pStyle w:val="ListParagraph"/>
        <w:widowControl w:val="0"/>
        <w:numPr>
          <w:ilvl w:val="0"/>
          <w:numId w:val="6"/>
        </w:numPr>
        <w:autoSpaceDE w:val="0"/>
        <w:autoSpaceDN w:val="0"/>
        <w:adjustRightInd w:val="0"/>
        <w:spacing w:after="0" w:line="240" w:lineRule="auto"/>
        <w:rPr>
          <w:rFonts w:ascii="Times" w:hAnsi="Times" w:cs="Times"/>
          <w:sz w:val="24"/>
          <w:szCs w:val="24"/>
        </w:rPr>
      </w:pPr>
      <w:r>
        <w:rPr>
          <w:rFonts w:ascii="Times" w:hAnsi="Times" w:cs="Times"/>
          <w:sz w:val="24"/>
          <w:szCs w:val="24"/>
        </w:rPr>
        <w:t>Afte</w:t>
      </w:r>
      <w:r w:rsidR="00C2753F">
        <w:rPr>
          <w:rFonts w:ascii="Times" w:hAnsi="Times" w:cs="Times"/>
          <w:sz w:val="24"/>
          <w:szCs w:val="24"/>
        </w:rPr>
        <w:t xml:space="preserve">r free writing, </w:t>
      </w:r>
      <w:r w:rsidR="0048289B">
        <w:rPr>
          <w:rFonts w:ascii="Times" w:hAnsi="Times" w:cs="Times"/>
          <w:sz w:val="24"/>
          <w:szCs w:val="24"/>
        </w:rPr>
        <w:t xml:space="preserve">ask students </w:t>
      </w:r>
      <w:r>
        <w:rPr>
          <w:rFonts w:ascii="Times" w:hAnsi="Times" w:cs="Times"/>
          <w:sz w:val="24"/>
          <w:szCs w:val="24"/>
        </w:rPr>
        <w:t>to share</w:t>
      </w:r>
      <w:r w:rsidR="00395201">
        <w:rPr>
          <w:rFonts w:ascii="Times" w:hAnsi="Times" w:cs="Times"/>
          <w:sz w:val="24"/>
          <w:szCs w:val="24"/>
        </w:rPr>
        <w:t xml:space="preserve"> their</w:t>
      </w:r>
      <w:r w:rsidR="008F5FD8">
        <w:rPr>
          <w:rFonts w:ascii="Times" w:hAnsi="Times" w:cs="Times"/>
          <w:sz w:val="24"/>
          <w:szCs w:val="24"/>
        </w:rPr>
        <w:t xml:space="preserve"> answers to the journal prompt and discuss the role of media together as a class.</w:t>
      </w:r>
      <w:r w:rsidR="0029266A">
        <w:rPr>
          <w:rFonts w:ascii="Times" w:hAnsi="Times" w:cs="Times"/>
          <w:sz w:val="24"/>
          <w:szCs w:val="24"/>
        </w:rPr>
        <w:t xml:space="preserve"> </w:t>
      </w:r>
      <w:r w:rsidR="00C2753F">
        <w:rPr>
          <w:rFonts w:ascii="Times" w:hAnsi="Times" w:cs="Times"/>
          <w:sz w:val="24"/>
          <w:szCs w:val="24"/>
        </w:rPr>
        <w:t>A</w:t>
      </w:r>
      <w:r w:rsidR="0029266A">
        <w:rPr>
          <w:rFonts w:ascii="Times" w:hAnsi="Times" w:cs="Times"/>
          <w:sz w:val="24"/>
          <w:szCs w:val="24"/>
        </w:rPr>
        <w:t>sk students to give examples of technology/media that may have po</w:t>
      </w:r>
      <w:r w:rsidR="00C2753F">
        <w:rPr>
          <w:rFonts w:ascii="Times" w:hAnsi="Times" w:cs="Times"/>
          <w:sz w:val="24"/>
          <w:szCs w:val="24"/>
        </w:rPr>
        <w:t>sitive and/or negative effects [</w:t>
      </w:r>
      <w:r w:rsidR="0029266A">
        <w:rPr>
          <w:rFonts w:ascii="Times" w:hAnsi="Times" w:cs="Times"/>
          <w:sz w:val="24"/>
          <w:szCs w:val="24"/>
        </w:rPr>
        <w:t>15</w:t>
      </w:r>
      <w:r w:rsidR="00C2753F">
        <w:rPr>
          <w:rFonts w:ascii="Times" w:hAnsi="Times" w:cs="Times"/>
          <w:sz w:val="24"/>
          <w:szCs w:val="24"/>
        </w:rPr>
        <w:t xml:space="preserve"> minutes].</w:t>
      </w:r>
    </w:p>
    <w:p w14:paraId="440C4BF8" w14:textId="4CD66F0B" w:rsidR="00395201" w:rsidRPr="003E0AE6" w:rsidRDefault="004A7B90" w:rsidP="003E0AE6">
      <w:pPr>
        <w:pStyle w:val="ListParagraph"/>
        <w:widowControl w:val="0"/>
        <w:numPr>
          <w:ilvl w:val="0"/>
          <w:numId w:val="6"/>
        </w:numPr>
        <w:autoSpaceDE w:val="0"/>
        <w:autoSpaceDN w:val="0"/>
        <w:adjustRightInd w:val="0"/>
        <w:spacing w:after="0" w:line="240" w:lineRule="auto"/>
        <w:rPr>
          <w:rFonts w:ascii="Times" w:hAnsi="Times" w:cs="Times"/>
          <w:sz w:val="24"/>
          <w:szCs w:val="24"/>
        </w:rPr>
      </w:pPr>
      <w:r w:rsidRPr="003E0AE6">
        <w:rPr>
          <w:rFonts w:ascii="Times" w:hAnsi="Times" w:cs="Times"/>
          <w:sz w:val="24"/>
          <w:szCs w:val="24"/>
        </w:rPr>
        <w:t xml:space="preserve">I will do a short presentation on </w:t>
      </w:r>
      <w:r w:rsidRPr="009C64F8">
        <w:rPr>
          <w:rFonts w:ascii="Times" w:hAnsi="Times" w:cs="Times"/>
          <w:i/>
          <w:sz w:val="24"/>
          <w:szCs w:val="24"/>
        </w:rPr>
        <w:t>Fahrenheit 451</w:t>
      </w:r>
      <w:r w:rsidRPr="003E0AE6">
        <w:rPr>
          <w:rFonts w:ascii="Times" w:hAnsi="Times" w:cs="Times"/>
          <w:sz w:val="24"/>
          <w:szCs w:val="24"/>
        </w:rPr>
        <w:t>, giving historical context, as well as discussing major themes, focusing primarily on censorship and the role of media.</w:t>
      </w:r>
      <w:r w:rsidR="003E0AE6" w:rsidRPr="003E0AE6">
        <w:rPr>
          <w:rFonts w:ascii="Times" w:hAnsi="Times" w:cs="Times"/>
          <w:sz w:val="24"/>
          <w:szCs w:val="24"/>
        </w:rPr>
        <w:t xml:space="preserve"> </w:t>
      </w:r>
      <w:r w:rsidR="003E0AE6" w:rsidRPr="003E0AE6">
        <w:rPr>
          <w:rFonts w:ascii="Times" w:hAnsi="Times" w:cs="Helvetica"/>
          <w:sz w:val="24"/>
          <w:szCs w:val="24"/>
        </w:rPr>
        <w:t xml:space="preserve">(Resources used: http://www.readwritethink.org/files/resources/lesson_images/lesson926/DefinitionCharacteristics.pdf and Shmoop.com) </w:t>
      </w:r>
      <w:r w:rsidRPr="003E0AE6">
        <w:rPr>
          <w:rFonts w:ascii="Times" w:hAnsi="Times" w:cs="Times"/>
          <w:sz w:val="24"/>
          <w:szCs w:val="24"/>
        </w:rPr>
        <w:t xml:space="preserve"> </w:t>
      </w:r>
      <w:r w:rsidR="00986D74" w:rsidRPr="003E0AE6">
        <w:rPr>
          <w:rFonts w:ascii="Times" w:hAnsi="Times" w:cs="Times"/>
          <w:sz w:val="24"/>
          <w:szCs w:val="24"/>
        </w:rPr>
        <w:t>[2</w:t>
      </w:r>
      <w:r w:rsidR="00C2753F" w:rsidRPr="003E0AE6">
        <w:rPr>
          <w:rFonts w:ascii="Times" w:hAnsi="Times" w:cs="Times"/>
          <w:sz w:val="24"/>
          <w:szCs w:val="24"/>
        </w:rPr>
        <w:t>5 minutes]</w:t>
      </w:r>
    </w:p>
    <w:p w14:paraId="719EFB8B" w14:textId="77777777" w:rsidR="00BA4366" w:rsidRPr="00AA3AC2" w:rsidRDefault="00BA4366" w:rsidP="00C6541A">
      <w:pPr>
        <w:pStyle w:val="ListParagraph"/>
        <w:widowControl w:val="0"/>
        <w:autoSpaceDE w:val="0"/>
        <w:autoSpaceDN w:val="0"/>
        <w:adjustRightInd w:val="0"/>
        <w:spacing w:after="0" w:line="240" w:lineRule="auto"/>
        <w:rPr>
          <w:rFonts w:ascii="Times" w:hAnsi="Times" w:cs="Times"/>
          <w:sz w:val="24"/>
          <w:szCs w:val="24"/>
        </w:rPr>
      </w:pPr>
    </w:p>
    <w:p w14:paraId="7D5EB141" w14:textId="6EC1D6BF" w:rsidR="00142974" w:rsidRPr="00D31AD6" w:rsidRDefault="00142974" w:rsidP="00BA4366">
      <w:pPr>
        <w:widowControl w:val="0"/>
        <w:autoSpaceDE w:val="0"/>
        <w:autoSpaceDN w:val="0"/>
        <w:adjustRightInd w:val="0"/>
        <w:spacing w:after="0" w:line="240" w:lineRule="auto"/>
        <w:rPr>
          <w:rFonts w:ascii="Times" w:hAnsi="Times" w:cs="Times"/>
          <w:sz w:val="24"/>
          <w:szCs w:val="24"/>
        </w:rPr>
      </w:pPr>
    </w:p>
    <w:p w14:paraId="34C31648" w14:textId="6F8BF173" w:rsidR="00142974" w:rsidRDefault="00142974" w:rsidP="00BA436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Cl</w:t>
      </w:r>
      <w:r w:rsidR="00EA532A">
        <w:rPr>
          <w:rFonts w:ascii="Times" w:hAnsi="Times" w:cs="Times"/>
          <w:sz w:val="24"/>
          <w:szCs w:val="24"/>
        </w:rPr>
        <w:t xml:space="preserve">osure: </w:t>
      </w:r>
      <w:r w:rsidR="0029266A">
        <w:rPr>
          <w:rFonts w:ascii="Times" w:hAnsi="Times" w:cs="Times"/>
          <w:sz w:val="24"/>
          <w:szCs w:val="24"/>
        </w:rPr>
        <w:t xml:space="preserve">Ask if students have any questions. </w:t>
      </w:r>
      <w:r w:rsidRPr="00D31AD6">
        <w:rPr>
          <w:rFonts w:ascii="Times" w:hAnsi="Times" w:cs="Helvetica"/>
          <w:sz w:val="24"/>
          <w:szCs w:val="24"/>
        </w:rPr>
        <w:t>Give students the following directions for preparing for tomorrow's class:</w:t>
      </w:r>
      <w:r w:rsidR="000F44EE">
        <w:rPr>
          <w:rFonts w:ascii="Times" w:hAnsi="Times" w:cs="Helvetica"/>
          <w:sz w:val="24"/>
          <w:szCs w:val="24"/>
        </w:rPr>
        <w:t xml:space="preserve"> Begin reading </w:t>
      </w:r>
      <w:r w:rsidR="000F44EE" w:rsidRPr="009C64F8">
        <w:rPr>
          <w:rFonts w:ascii="Times" w:hAnsi="Times" w:cs="Helvetica"/>
          <w:i/>
          <w:sz w:val="24"/>
          <w:szCs w:val="24"/>
        </w:rPr>
        <w:t>Fahrenheit 451</w:t>
      </w:r>
      <w:r w:rsidR="000F44EE">
        <w:rPr>
          <w:rFonts w:ascii="Times" w:hAnsi="Times" w:cs="Helvetica"/>
          <w:sz w:val="24"/>
          <w:szCs w:val="24"/>
        </w:rPr>
        <w:t xml:space="preserve"> tonight, keeping our discussion in mind. Come prepared to discuss </w:t>
      </w:r>
      <w:r w:rsidR="00F82F9B">
        <w:rPr>
          <w:rFonts w:ascii="Times" w:hAnsi="Times" w:cs="Helvetica"/>
          <w:sz w:val="24"/>
          <w:szCs w:val="24"/>
        </w:rPr>
        <w:t>pages</w:t>
      </w:r>
      <w:r w:rsidR="00C2753F">
        <w:rPr>
          <w:rFonts w:ascii="Times" w:hAnsi="Times" w:cs="Helvetica"/>
          <w:sz w:val="24"/>
          <w:szCs w:val="24"/>
        </w:rPr>
        <w:t xml:space="preserve"> 1-15</w:t>
      </w:r>
      <w:r w:rsidR="00784B78">
        <w:rPr>
          <w:rFonts w:ascii="Times" w:hAnsi="Times" w:cs="Helvetica"/>
          <w:sz w:val="24"/>
          <w:szCs w:val="24"/>
        </w:rPr>
        <w:t xml:space="preserve"> in class tomorrow. [5 minutes]</w:t>
      </w:r>
    </w:p>
    <w:p w14:paraId="345C4AC7" w14:textId="77777777" w:rsidR="00BA4366" w:rsidRPr="00D31AD6" w:rsidRDefault="00BA4366" w:rsidP="00BA4366">
      <w:pPr>
        <w:widowControl w:val="0"/>
        <w:autoSpaceDE w:val="0"/>
        <w:autoSpaceDN w:val="0"/>
        <w:adjustRightInd w:val="0"/>
        <w:spacing w:after="0" w:line="240" w:lineRule="auto"/>
        <w:rPr>
          <w:rFonts w:ascii="Times" w:hAnsi="Times" w:cs="Times"/>
          <w:sz w:val="24"/>
          <w:szCs w:val="24"/>
        </w:rPr>
      </w:pPr>
    </w:p>
    <w:p w14:paraId="60E8E8BD" w14:textId="77777777" w:rsidR="00D31AD6" w:rsidRDefault="00142974" w:rsidP="00BA4366">
      <w:pPr>
        <w:widowControl w:val="0"/>
        <w:autoSpaceDE w:val="0"/>
        <w:autoSpaceDN w:val="0"/>
        <w:adjustRightInd w:val="0"/>
        <w:spacing w:after="0" w:line="240" w:lineRule="auto"/>
        <w:rPr>
          <w:rFonts w:ascii="Times" w:hAnsi="Times" w:cs="Arial"/>
          <w:sz w:val="24"/>
          <w:szCs w:val="24"/>
        </w:rPr>
      </w:pPr>
      <w:r w:rsidRPr="00D31AD6">
        <w:rPr>
          <w:rFonts w:ascii="Times" w:hAnsi="Times" w:cs="Times"/>
          <w:sz w:val="24"/>
          <w:szCs w:val="24"/>
        </w:rPr>
        <w:t xml:space="preserve">Accommodations / Differentiation / Special Needs: </w:t>
      </w:r>
      <w:r w:rsidRPr="00D31AD6">
        <w:rPr>
          <w:rFonts w:ascii="Times" w:hAnsi="Times" w:cs="Arial"/>
          <w:sz w:val="24"/>
          <w:szCs w:val="24"/>
        </w:rPr>
        <w:t xml:space="preserve">None needed for this particular plan. </w:t>
      </w:r>
    </w:p>
    <w:p w14:paraId="53AD782D" w14:textId="77777777" w:rsidR="00BA4366" w:rsidRPr="00D31AD6" w:rsidRDefault="00BA4366" w:rsidP="00BA4366">
      <w:pPr>
        <w:widowControl w:val="0"/>
        <w:autoSpaceDE w:val="0"/>
        <w:autoSpaceDN w:val="0"/>
        <w:adjustRightInd w:val="0"/>
        <w:spacing w:after="0" w:line="240" w:lineRule="auto"/>
        <w:rPr>
          <w:rFonts w:ascii="Times" w:hAnsi="Times" w:cs="Arial"/>
          <w:sz w:val="24"/>
          <w:szCs w:val="24"/>
        </w:rPr>
      </w:pPr>
    </w:p>
    <w:p w14:paraId="6D4EA8B4" w14:textId="62357C37" w:rsidR="00142974" w:rsidRDefault="00142974" w:rsidP="00BA436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Methods of evaluation: </w:t>
      </w:r>
      <w:r w:rsidRPr="00D31AD6">
        <w:rPr>
          <w:rFonts w:ascii="Times" w:hAnsi="Times" w:cs="Helvetica"/>
          <w:sz w:val="24"/>
          <w:szCs w:val="24"/>
        </w:rPr>
        <w:t>(with the specific objectives which they evaluate indicated)</w:t>
      </w:r>
    </w:p>
    <w:p w14:paraId="53A871F1" w14:textId="5AE0F26C" w:rsidR="00282B6E" w:rsidRDefault="00282B6E" w:rsidP="00BA436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completed journal entries</w:t>
      </w:r>
    </w:p>
    <w:p w14:paraId="2E12A6DC" w14:textId="5F648476" w:rsidR="009C64F8" w:rsidRDefault="00282B6E" w:rsidP="00BA436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participation in class discussion</w:t>
      </w:r>
    </w:p>
    <w:p w14:paraId="2C15DCFF" w14:textId="6F940530" w:rsidR="009C64F8" w:rsidRDefault="009C64F8" w:rsidP="009C64F8">
      <w:pPr>
        <w:rPr>
          <w:rFonts w:ascii="Times" w:hAnsi="Times" w:cs="Helvetica"/>
          <w:sz w:val="24"/>
          <w:szCs w:val="24"/>
        </w:rPr>
      </w:pPr>
      <w:r>
        <w:rPr>
          <w:rFonts w:ascii="Times" w:hAnsi="Times" w:cs="Helvetica"/>
          <w:sz w:val="24"/>
          <w:szCs w:val="24"/>
        </w:rPr>
        <w:br w:type="page"/>
      </w:r>
    </w:p>
    <w:p w14:paraId="00CC8EDD" w14:textId="3E405B96" w:rsidR="009C64F8" w:rsidRDefault="009C64F8" w:rsidP="007A6B3A">
      <w:pPr>
        <w:widowControl w:val="0"/>
        <w:autoSpaceDE w:val="0"/>
        <w:autoSpaceDN w:val="0"/>
        <w:adjustRightInd w:val="0"/>
        <w:spacing w:after="0" w:line="240" w:lineRule="auto"/>
        <w:jc w:val="center"/>
        <w:rPr>
          <w:rFonts w:ascii="Times" w:hAnsi="Times" w:cs="Helvetica"/>
          <w:sz w:val="24"/>
          <w:szCs w:val="24"/>
        </w:rPr>
      </w:pPr>
      <w:r>
        <w:rPr>
          <w:rFonts w:ascii="Times" w:hAnsi="Times" w:cs="Helvetica"/>
          <w:sz w:val="24"/>
          <w:szCs w:val="24"/>
        </w:rPr>
        <w:lastRenderedPageBreak/>
        <w:t>Appendix of Materials</w:t>
      </w:r>
      <w:r w:rsidR="007A6B3A">
        <w:rPr>
          <w:rFonts w:ascii="Times" w:hAnsi="Times" w:cs="Helvetica"/>
          <w:sz w:val="24"/>
          <w:szCs w:val="24"/>
        </w:rPr>
        <w:t xml:space="preserve">: </w:t>
      </w:r>
      <w:r>
        <w:rPr>
          <w:rFonts w:ascii="Times" w:hAnsi="Times" w:cs="Helvetica"/>
          <w:sz w:val="24"/>
          <w:szCs w:val="24"/>
        </w:rPr>
        <w:t>Visual Analysis Ad</w:t>
      </w:r>
    </w:p>
    <w:p w14:paraId="1C97E93E" w14:textId="77777777" w:rsidR="009C64F8" w:rsidRDefault="009C64F8" w:rsidP="00BA4366">
      <w:pPr>
        <w:widowControl w:val="0"/>
        <w:autoSpaceDE w:val="0"/>
        <w:autoSpaceDN w:val="0"/>
        <w:adjustRightInd w:val="0"/>
        <w:spacing w:after="0" w:line="240" w:lineRule="auto"/>
        <w:rPr>
          <w:rFonts w:ascii="Times" w:hAnsi="Times" w:cs="Times"/>
          <w:sz w:val="24"/>
          <w:szCs w:val="24"/>
        </w:rPr>
      </w:pPr>
    </w:p>
    <w:p w14:paraId="4B4B4E32" w14:textId="6959EC97" w:rsidR="00067902" w:rsidRDefault="009C64F8">
      <w:pPr>
        <w:rPr>
          <w:rFonts w:ascii="Times" w:hAnsi="Times" w:cs="Times"/>
          <w:sz w:val="24"/>
          <w:szCs w:val="24"/>
        </w:rPr>
      </w:pPr>
      <w:r>
        <w:rPr>
          <w:rFonts w:ascii="Times" w:hAnsi="Times" w:cs="Times"/>
          <w:noProof/>
          <w:sz w:val="24"/>
          <w:szCs w:val="24"/>
        </w:rPr>
        <w:drawing>
          <wp:inline distT="0" distB="0" distL="0" distR="0" wp14:anchorId="39D63965" wp14:editId="5616DD4D">
            <wp:extent cx="5943600" cy="58801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s-ads-1.jpg"/>
                    <pic:cNvPicPr/>
                  </pic:nvPicPr>
                  <pic:blipFill>
                    <a:blip r:embed="rId21">
                      <a:extLst>
                        <a:ext uri="{28A0092B-C50C-407E-A947-70E740481C1C}">
                          <a14:useLocalDpi xmlns:a14="http://schemas.microsoft.com/office/drawing/2010/main" val="0"/>
                        </a:ext>
                      </a:extLst>
                    </a:blip>
                    <a:stretch>
                      <a:fillRect/>
                    </a:stretch>
                  </pic:blipFill>
                  <pic:spPr>
                    <a:xfrm>
                      <a:off x="0" y="0"/>
                      <a:ext cx="5943600" cy="5880100"/>
                    </a:xfrm>
                    <a:prstGeom prst="rect">
                      <a:avLst/>
                    </a:prstGeom>
                  </pic:spPr>
                </pic:pic>
              </a:graphicData>
            </a:graphic>
          </wp:inline>
        </w:drawing>
      </w:r>
      <w:r w:rsidR="00067902">
        <w:rPr>
          <w:rFonts w:ascii="Times" w:hAnsi="Times" w:cs="Times"/>
          <w:sz w:val="24"/>
          <w:szCs w:val="24"/>
        </w:rPr>
        <w:br w:type="page"/>
      </w:r>
    </w:p>
    <w:p w14:paraId="0F5CC463" w14:textId="2BF2AB62" w:rsidR="00067902" w:rsidRDefault="00067902" w:rsidP="00067902">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lastRenderedPageBreak/>
        <w:t>Censorship and the Role of Media</w:t>
      </w:r>
    </w:p>
    <w:p w14:paraId="74E6D138" w14:textId="77777777" w:rsidR="00067902" w:rsidRDefault="00067902" w:rsidP="00067902">
      <w:pPr>
        <w:widowControl w:val="0"/>
        <w:autoSpaceDE w:val="0"/>
        <w:autoSpaceDN w:val="0"/>
        <w:adjustRightInd w:val="0"/>
        <w:spacing w:after="0" w:line="240" w:lineRule="auto"/>
        <w:rPr>
          <w:rFonts w:ascii="Times" w:hAnsi="Times" w:cs="Helvetica"/>
          <w:sz w:val="24"/>
          <w:szCs w:val="24"/>
        </w:rPr>
      </w:pPr>
    </w:p>
    <w:p w14:paraId="55F54794" w14:textId="6BC46738"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PLAN: #</w:t>
      </w:r>
      <w:r w:rsidR="007E72FB">
        <w:rPr>
          <w:rFonts w:ascii="Times" w:hAnsi="Times" w:cs="Helvetica"/>
          <w:sz w:val="24"/>
          <w:szCs w:val="24"/>
        </w:rPr>
        <w:t>4 of 10</w:t>
      </w:r>
    </w:p>
    <w:p w14:paraId="3DC7EAE2" w14:textId="072D73AF"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Context: </w:t>
      </w:r>
      <w:r w:rsidRPr="00D31AD6">
        <w:rPr>
          <w:rFonts w:ascii="Times" w:hAnsi="Times" w:cs="Helvetica"/>
          <w:sz w:val="24"/>
          <w:szCs w:val="24"/>
        </w:rPr>
        <w:t>This plan is part of m</w:t>
      </w:r>
      <w:r w:rsidR="001B52B8">
        <w:rPr>
          <w:rFonts w:ascii="Times" w:hAnsi="Times" w:cs="Helvetica"/>
          <w:sz w:val="24"/>
          <w:szCs w:val="24"/>
        </w:rPr>
        <w:t>y larger unit developed for a</w:t>
      </w:r>
      <w:r w:rsidR="00BA69CC">
        <w:rPr>
          <w:rFonts w:ascii="Times" w:hAnsi="Times" w:cs="Helvetica"/>
          <w:sz w:val="24"/>
          <w:szCs w:val="24"/>
        </w:rPr>
        <w:t xml:space="preserve"> 9</w:t>
      </w:r>
      <w:r w:rsidRPr="00D31AD6">
        <w:rPr>
          <w:rFonts w:ascii="Times" w:hAnsi="Times" w:cs="Helvetica"/>
          <w:sz w:val="24"/>
          <w:szCs w:val="24"/>
        </w:rPr>
        <w:t>th grade ELA class focusing on</w:t>
      </w:r>
      <w:r>
        <w:rPr>
          <w:rFonts w:ascii="Times" w:hAnsi="Times" w:cs="Helvetica"/>
          <w:sz w:val="24"/>
          <w:szCs w:val="24"/>
        </w:rPr>
        <w:t xml:space="preserve"> censorship and the role of media in society</w:t>
      </w:r>
      <w:r w:rsidRPr="00D31AD6">
        <w:rPr>
          <w:rFonts w:ascii="Times" w:hAnsi="Times" w:cs="Helvetica"/>
          <w:sz w:val="24"/>
          <w:szCs w:val="24"/>
        </w:rPr>
        <w:t>. In this lesson, students will</w:t>
      </w:r>
      <w:r>
        <w:rPr>
          <w:rFonts w:ascii="Times" w:hAnsi="Times" w:cs="Helvetica"/>
          <w:sz w:val="24"/>
          <w:szCs w:val="24"/>
        </w:rPr>
        <w:t xml:space="preserve"> </w:t>
      </w:r>
      <w:r w:rsidR="00BA69CC">
        <w:rPr>
          <w:rFonts w:ascii="Times" w:hAnsi="Times" w:cs="Helvetica"/>
          <w:sz w:val="24"/>
          <w:szCs w:val="24"/>
        </w:rPr>
        <w:t xml:space="preserve">define censorship, since it is one of the major themes of this unit. Students will interact with the meanings and implications of censorship, using the own-a-word activity. Then, students will engage in poetry writing exercise, creating “black out” or “censored” poetry from newspaper and magazine clippings. </w:t>
      </w:r>
    </w:p>
    <w:p w14:paraId="398AAC14" w14:textId="77777777" w:rsidR="00067902" w:rsidRDefault="00067902" w:rsidP="00067902">
      <w:pPr>
        <w:widowControl w:val="0"/>
        <w:autoSpaceDE w:val="0"/>
        <w:autoSpaceDN w:val="0"/>
        <w:adjustRightInd w:val="0"/>
        <w:spacing w:after="0" w:line="240" w:lineRule="auto"/>
        <w:rPr>
          <w:rFonts w:ascii="Times" w:hAnsi="Times" w:cs="Helvetica"/>
          <w:sz w:val="24"/>
          <w:szCs w:val="24"/>
        </w:rPr>
      </w:pPr>
    </w:p>
    <w:p w14:paraId="17F85C27"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Specific Learning Objectives:</w:t>
      </w:r>
    </w:p>
    <w:p w14:paraId="2DF3F253"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SWBAT: [Students will be able to:]</w:t>
      </w:r>
    </w:p>
    <w:p w14:paraId="02A42FCD" w14:textId="77777777" w:rsidR="00067902"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COGNITIVE</w:t>
      </w:r>
    </w:p>
    <w:p w14:paraId="086B5858" w14:textId="42865CD0" w:rsidR="00203760" w:rsidRDefault="00B77C6D" w:rsidP="00B77C6D">
      <w:pPr>
        <w:pStyle w:val="ListParagraph"/>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4.2 </w:t>
      </w:r>
      <w:r w:rsidR="002070F7">
        <w:rPr>
          <w:rFonts w:ascii="Times" w:hAnsi="Times" w:cs="Times"/>
          <w:sz w:val="24"/>
          <w:szCs w:val="24"/>
        </w:rPr>
        <w:t>Hypothesize about the effects of censorship.</w:t>
      </w:r>
    </w:p>
    <w:p w14:paraId="0E88305B" w14:textId="45E53C2C" w:rsidR="00B77C6D" w:rsidRPr="006E5026" w:rsidRDefault="00B77C6D" w:rsidP="00B77C6D">
      <w:pPr>
        <w:widowControl w:val="0"/>
        <w:autoSpaceDE w:val="0"/>
        <w:autoSpaceDN w:val="0"/>
        <w:adjustRightInd w:val="0"/>
        <w:spacing w:after="0" w:line="240" w:lineRule="auto"/>
        <w:ind w:left="360" w:firstLine="360"/>
        <w:rPr>
          <w:rFonts w:ascii="Times" w:hAnsi="Times" w:cs="Times"/>
          <w:sz w:val="24"/>
          <w:szCs w:val="24"/>
        </w:rPr>
      </w:pPr>
      <w:r>
        <w:rPr>
          <w:rFonts w:ascii="Times" w:hAnsi="Times" w:cs="Times"/>
          <w:sz w:val="24"/>
          <w:szCs w:val="24"/>
        </w:rPr>
        <w:t xml:space="preserve">2.1 </w:t>
      </w:r>
      <w:r w:rsidRPr="006E5026">
        <w:rPr>
          <w:rFonts w:ascii="Times" w:hAnsi="Times" w:cs="Times"/>
          <w:sz w:val="24"/>
          <w:szCs w:val="24"/>
        </w:rPr>
        <w:t>Demonstrate understanding of key theme (censorship).</w:t>
      </w:r>
    </w:p>
    <w:p w14:paraId="24020663" w14:textId="77777777" w:rsidR="00067902" w:rsidRDefault="00067902" w:rsidP="00067902">
      <w:pPr>
        <w:widowControl w:val="0"/>
        <w:autoSpaceDE w:val="0"/>
        <w:autoSpaceDN w:val="0"/>
        <w:adjustRightInd w:val="0"/>
        <w:spacing w:after="0" w:line="240" w:lineRule="auto"/>
        <w:rPr>
          <w:rFonts w:ascii="Times" w:hAnsi="Times" w:cs="Times"/>
          <w:sz w:val="24"/>
          <w:szCs w:val="24"/>
        </w:rPr>
      </w:pPr>
    </w:p>
    <w:p w14:paraId="2244F8D4" w14:textId="77777777" w:rsidR="00067902"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AFFECTIVE</w:t>
      </w:r>
    </w:p>
    <w:p w14:paraId="200F4A39" w14:textId="29B10398" w:rsidR="00203760" w:rsidRPr="006E5026" w:rsidRDefault="006E5026" w:rsidP="006E5026">
      <w:pPr>
        <w:widowControl w:val="0"/>
        <w:autoSpaceDE w:val="0"/>
        <w:autoSpaceDN w:val="0"/>
        <w:adjustRightInd w:val="0"/>
        <w:spacing w:after="0" w:line="240" w:lineRule="auto"/>
        <w:ind w:firstLine="720"/>
        <w:rPr>
          <w:rFonts w:ascii="Times" w:hAnsi="Times" w:cs="Times"/>
          <w:sz w:val="24"/>
          <w:szCs w:val="24"/>
        </w:rPr>
      </w:pPr>
      <w:r w:rsidRPr="006E5026">
        <w:rPr>
          <w:rFonts w:ascii="Times" w:hAnsi="Times" w:cs="Times"/>
          <w:sz w:val="24"/>
          <w:szCs w:val="24"/>
        </w:rPr>
        <w:t>2.3</w:t>
      </w:r>
      <w:r>
        <w:rPr>
          <w:rFonts w:ascii="Times" w:hAnsi="Times" w:cs="Times"/>
          <w:sz w:val="24"/>
          <w:szCs w:val="24"/>
        </w:rPr>
        <w:t xml:space="preserve"> </w:t>
      </w:r>
      <w:r w:rsidR="00203760" w:rsidRPr="006E5026">
        <w:rPr>
          <w:rFonts w:ascii="Times" w:hAnsi="Times" w:cs="Times"/>
          <w:sz w:val="24"/>
          <w:szCs w:val="24"/>
        </w:rPr>
        <w:t>C</w:t>
      </w:r>
      <w:r w:rsidRPr="006E5026">
        <w:rPr>
          <w:rFonts w:ascii="Times" w:hAnsi="Times" w:cs="Times"/>
          <w:sz w:val="24"/>
          <w:szCs w:val="24"/>
        </w:rPr>
        <w:t>ollaborate in small group activities</w:t>
      </w:r>
    </w:p>
    <w:p w14:paraId="67F8DC1A" w14:textId="06E39AD7" w:rsidR="00203760" w:rsidRPr="00203760" w:rsidRDefault="006E5026" w:rsidP="006E5026">
      <w:pPr>
        <w:pStyle w:val="ListParagraph"/>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1.1 </w:t>
      </w:r>
      <w:r w:rsidR="002070F7">
        <w:rPr>
          <w:rFonts w:ascii="Times" w:hAnsi="Times" w:cs="Times"/>
          <w:sz w:val="24"/>
          <w:szCs w:val="24"/>
        </w:rPr>
        <w:t xml:space="preserve">Express creativity through poetry. </w:t>
      </w:r>
    </w:p>
    <w:p w14:paraId="7CBBDCAD" w14:textId="77777777" w:rsidR="00067902" w:rsidRDefault="00067902" w:rsidP="00067902">
      <w:pPr>
        <w:widowControl w:val="0"/>
        <w:autoSpaceDE w:val="0"/>
        <w:autoSpaceDN w:val="0"/>
        <w:adjustRightInd w:val="0"/>
        <w:spacing w:after="0" w:line="240" w:lineRule="auto"/>
        <w:rPr>
          <w:rFonts w:ascii="Times" w:hAnsi="Times" w:cs="Times"/>
          <w:sz w:val="24"/>
          <w:szCs w:val="24"/>
        </w:rPr>
      </w:pPr>
    </w:p>
    <w:p w14:paraId="76CBBEC3" w14:textId="77777777" w:rsidR="00067902"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PERFORMANCE</w:t>
      </w:r>
    </w:p>
    <w:p w14:paraId="2C343B2D" w14:textId="56B8D52D" w:rsidR="00203760" w:rsidRDefault="00203760" w:rsidP="006E5026">
      <w:pPr>
        <w:pStyle w:val="ListParagraph"/>
        <w:widowControl w:val="0"/>
        <w:numPr>
          <w:ilvl w:val="1"/>
          <w:numId w:val="19"/>
        </w:numPr>
        <w:autoSpaceDE w:val="0"/>
        <w:autoSpaceDN w:val="0"/>
        <w:adjustRightInd w:val="0"/>
        <w:spacing w:after="0" w:line="240" w:lineRule="auto"/>
        <w:rPr>
          <w:rFonts w:ascii="Times" w:hAnsi="Times" w:cs="Times"/>
          <w:sz w:val="24"/>
          <w:szCs w:val="24"/>
        </w:rPr>
      </w:pPr>
      <w:r w:rsidRPr="006E5026">
        <w:rPr>
          <w:rFonts w:ascii="Times" w:hAnsi="Times" w:cs="Times"/>
          <w:sz w:val="24"/>
          <w:szCs w:val="24"/>
        </w:rPr>
        <w:t xml:space="preserve">Write a </w:t>
      </w:r>
      <w:r w:rsidR="00B77C6D">
        <w:rPr>
          <w:rFonts w:ascii="Times" w:hAnsi="Times" w:cs="Times"/>
          <w:sz w:val="24"/>
          <w:szCs w:val="24"/>
        </w:rPr>
        <w:t xml:space="preserve">black out </w:t>
      </w:r>
      <w:r w:rsidRPr="006E5026">
        <w:rPr>
          <w:rFonts w:ascii="Times" w:hAnsi="Times" w:cs="Times"/>
          <w:sz w:val="24"/>
          <w:szCs w:val="24"/>
        </w:rPr>
        <w:t>poem.</w:t>
      </w:r>
    </w:p>
    <w:p w14:paraId="30BD5EE2" w14:textId="77777777" w:rsidR="00067902" w:rsidRPr="00BA4366" w:rsidRDefault="00067902" w:rsidP="00067902">
      <w:pPr>
        <w:widowControl w:val="0"/>
        <w:autoSpaceDE w:val="0"/>
        <w:autoSpaceDN w:val="0"/>
        <w:adjustRightInd w:val="0"/>
        <w:spacing w:after="0" w:line="240" w:lineRule="auto"/>
        <w:rPr>
          <w:rFonts w:ascii="Times" w:hAnsi="Times" w:cs="Times"/>
          <w:sz w:val="24"/>
          <w:szCs w:val="24"/>
        </w:rPr>
      </w:pPr>
    </w:p>
    <w:p w14:paraId="6BEDCEE1" w14:textId="77777777" w:rsidR="00067902"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Common Core State Standards for MG ELA:</w:t>
      </w:r>
    </w:p>
    <w:p w14:paraId="1D267DB9" w14:textId="272A58BF" w:rsidR="00067902" w:rsidRDefault="00A11CFD" w:rsidP="00067902">
      <w:pPr>
        <w:widowControl w:val="0"/>
        <w:autoSpaceDE w:val="0"/>
        <w:autoSpaceDN w:val="0"/>
        <w:adjustRightInd w:val="0"/>
        <w:spacing w:after="0" w:line="240" w:lineRule="auto"/>
        <w:rPr>
          <w:rFonts w:ascii="Times" w:hAnsi="Times" w:cs="Times"/>
          <w:sz w:val="24"/>
          <w:szCs w:val="24"/>
        </w:rPr>
      </w:pPr>
      <w:hyperlink r:id="rId22" w:history="1">
        <w:r w:rsidRPr="00207853">
          <w:rPr>
            <w:rStyle w:val="Hyperlink"/>
            <w:rFonts w:ascii="Times" w:hAnsi="Times" w:cs="Verdana"/>
            <w:sz w:val="24"/>
            <w:szCs w:val="24"/>
          </w:rPr>
          <w:t>CCSS.ELA-Literacy.RL.9-10.2</w:t>
        </w:r>
      </w:hyperlink>
      <w:r w:rsidRPr="00207853">
        <w:rPr>
          <w:rFonts w:ascii="Times" w:hAnsi="Times" w:cs="Verdana"/>
          <w:sz w:val="24"/>
          <w:szCs w:val="24"/>
        </w:rPr>
        <w:t xml:space="preserve"> Determine a theme or central idea of a text and analyze in detail its development over the course of the text, including how it emerges and is shaped a</w:t>
      </w:r>
      <w:r>
        <w:rPr>
          <w:rFonts w:ascii="Times" w:hAnsi="Times" w:cs="Verdana"/>
          <w:sz w:val="24"/>
          <w:szCs w:val="24"/>
        </w:rPr>
        <w:t>nd refined by specific details.</w:t>
      </w:r>
    </w:p>
    <w:p w14:paraId="68B1D455"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p>
    <w:p w14:paraId="092BAE94" w14:textId="7656B1B2"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Materials / Technology Resources Needed:</w:t>
      </w:r>
      <w:r>
        <w:rPr>
          <w:rFonts w:ascii="Times" w:hAnsi="Times" w:cs="Times"/>
          <w:sz w:val="24"/>
          <w:szCs w:val="24"/>
        </w:rPr>
        <w:t xml:space="preserve"> Power Point</w:t>
      </w:r>
      <w:r w:rsidR="00AE78B8">
        <w:rPr>
          <w:rFonts w:ascii="Times" w:hAnsi="Times" w:cs="Times"/>
          <w:sz w:val="24"/>
          <w:szCs w:val="24"/>
        </w:rPr>
        <w:t xml:space="preserve">, own-a-word hand out, smart board, </w:t>
      </w:r>
      <w:proofErr w:type="gramStart"/>
      <w:r w:rsidR="00AE78B8" w:rsidRPr="00AE78B8">
        <w:rPr>
          <w:rFonts w:ascii="Times" w:hAnsi="Times" w:cs="Times"/>
          <w:i/>
          <w:sz w:val="24"/>
          <w:szCs w:val="24"/>
        </w:rPr>
        <w:t>Newspaper</w:t>
      </w:r>
      <w:proofErr w:type="gramEnd"/>
      <w:r w:rsidR="00AE78B8" w:rsidRPr="00AE78B8">
        <w:rPr>
          <w:rFonts w:ascii="Times" w:hAnsi="Times" w:cs="Times"/>
          <w:i/>
          <w:sz w:val="24"/>
          <w:szCs w:val="24"/>
        </w:rPr>
        <w:t xml:space="preserve"> Blackout</w:t>
      </w:r>
      <w:r w:rsidR="00AE78B8">
        <w:rPr>
          <w:rFonts w:ascii="Times" w:hAnsi="Times" w:cs="Times"/>
          <w:sz w:val="24"/>
          <w:szCs w:val="24"/>
        </w:rPr>
        <w:t xml:space="preserve"> book</w:t>
      </w:r>
    </w:p>
    <w:p w14:paraId="6BD5143E"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p>
    <w:p w14:paraId="68767C5E" w14:textId="1E042A16" w:rsidR="00067902" w:rsidRPr="00D31AD6" w:rsidRDefault="00067902" w:rsidP="00037762">
      <w:pPr>
        <w:widowControl w:val="0"/>
        <w:tabs>
          <w:tab w:val="left" w:pos="4320"/>
        </w:tabs>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Time: </w:t>
      </w:r>
      <w:r w:rsidR="00037762">
        <w:rPr>
          <w:rFonts w:ascii="Times" w:hAnsi="Times" w:cs="Helvetica"/>
          <w:sz w:val="24"/>
          <w:szCs w:val="24"/>
        </w:rPr>
        <w:t>9</w:t>
      </w:r>
      <w:r w:rsidRPr="00D31AD6">
        <w:rPr>
          <w:rFonts w:ascii="Times" w:hAnsi="Times" w:cs="Helvetica"/>
          <w:sz w:val="24"/>
          <w:szCs w:val="24"/>
        </w:rPr>
        <w:t>0 minutes</w:t>
      </w:r>
    </w:p>
    <w:p w14:paraId="248E0714" w14:textId="77777777" w:rsidR="00067902" w:rsidRPr="00D31AD6" w:rsidRDefault="00067902" w:rsidP="00067902">
      <w:pPr>
        <w:widowControl w:val="0"/>
        <w:autoSpaceDE w:val="0"/>
        <w:autoSpaceDN w:val="0"/>
        <w:adjustRightInd w:val="0"/>
        <w:spacing w:after="0" w:line="240" w:lineRule="auto"/>
        <w:rPr>
          <w:rFonts w:ascii="Times" w:hAnsi="Times" w:cs="Helvetica"/>
          <w:sz w:val="24"/>
          <w:szCs w:val="24"/>
        </w:rPr>
      </w:pPr>
    </w:p>
    <w:p w14:paraId="77B25770"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Procedures/Instructional Strategies </w:t>
      </w:r>
    </w:p>
    <w:p w14:paraId="0FD16757" w14:textId="5882888E" w:rsidR="00067902" w:rsidRDefault="00067902" w:rsidP="00067902">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 xml:space="preserve">I. </w:t>
      </w:r>
      <w:r w:rsidRPr="00D31AD6">
        <w:rPr>
          <w:rFonts w:ascii="Times" w:hAnsi="Times" w:cs="Times"/>
          <w:sz w:val="24"/>
          <w:szCs w:val="24"/>
        </w:rPr>
        <w:t xml:space="preserve">Bridge </w:t>
      </w:r>
      <w:r w:rsidRPr="00D31AD6">
        <w:rPr>
          <w:rFonts w:ascii="Times" w:hAnsi="Times" w:cs="Helvetica"/>
          <w:sz w:val="24"/>
          <w:szCs w:val="24"/>
        </w:rPr>
        <w:t>[</w:t>
      </w:r>
      <w:r w:rsidR="00986D74">
        <w:rPr>
          <w:rFonts w:ascii="Times" w:hAnsi="Times" w:cs="Helvetica"/>
          <w:sz w:val="24"/>
          <w:szCs w:val="24"/>
        </w:rPr>
        <w:t>25</w:t>
      </w:r>
      <w:r w:rsidR="00BA69CC">
        <w:rPr>
          <w:rFonts w:ascii="Times" w:hAnsi="Times" w:cs="Helvetica"/>
          <w:sz w:val="24"/>
          <w:szCs w:val="24"/>
        </w:rPr>
        <w:t xml:space="preserve"> </w:t>
      </w:r>
      <w:proofErr w:type="spellStart"/>
      <w:r w:rsidRPr="00D31AD6">
        <w:rPr>
          <w:rFonts w:ascii="Times" w:hAnsi="Times" w:cs="Helvetica"/>
          <w:sz w:val="24"/>
          <w:szCs w:val="24"/>
        </w:rPr>
        <w:t>mins</w:t>
      </w:r>
      <w:proofErr w:type="spellEnd"/>
      <w:r w:rsidRPr="00D31AD6">
        <w:rPr>
          <w:rFonts w:ascii="Times" w:hAnsi="Times" w:cs="Helvetica"/>
          <w:sz w:val="24"/>
          <w:szCs w:val="24"/>
        </w:rPr>
        <w:t>.]</w:t>
      </w:r>
    </w:p>
    <w:p w14:paraId="7F985C2A" w14:textId="0AEF74E2" w:rsidR="00067902" w:rsidRDefault="00524EFD" w:rsidP="00067902">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Own-A-Word activity: censorship</w:t>
      </w:r>
    </w:p>
    <w:p w14:paraId="509B5088" w14:textId="6A9192FC" w:rsidR="00BA69CC" w:rsidRPr="00BA69CC" w:rsidRDefault="00BA69CC" w:rsidP="00BA69CC">
      <w:pPr>
        <w:pStyle w:val="ListParagraph"/>
        <w:widowControl w:val="0"/>
        <w:numPr>
          <w:ilvl w:val="0"/>
          <w:numId w:val="17"/>
        </w:numPr>
        <w:autoSpaceDE w:val="0"/>
        <w:autoSpaceDN w:val="0"/>
        <w:adjustRightInd w:val="0"/>
        <w:spacing w:after="0" w:line="240" w:lineRule="auto"/>
        <w:rPr>
          <w:rFonts w:ascii="Times" w:hAnsi="Times" w:cs="Helvetica"/>
          <w:sz w:val="24"/>
          <w:szCs w:val="24"/>
        </w:rPr>
      </w:pPr>
      <w:r w:rsidRPr="00BA69CC">
        <w:rPr>
          <w:rFonts w:ascii="Times" w:hAnsi="Times" w:cs="Helvetica"/>
          <w:sz w:val="24"/>
          <w:szCs w:val="24"/>
        </w:rPr>
        <w:t>Split students into groups of threes.</w:t>
      </w:r>
    </w:p>
    <w:p w14:paraId="716D42A0" w14:textId="585F7333" w:rsidR="00BA69CC" w:rsidRDefault="00BA69CC" w:rsidP="00BA69CC">
      <w:pPr>
        <w:pStyle w:val="ListParagraph"/>
        <w:widowControl w:val="0"/>
        <w:numPr>
          <w:ilvl w:val="0"/>
          <w:numId w:val="17"/>
        </w:numPr>
        <w:autoSpaceDE w:val="0"/>
        <w:autoSpaceDN w:val="0"/>
        <w:adjustRightInd w:val="0"/>
        <w:spacing w:after="0" w:line="240" w:lineRule="auto"/>
        <w:rPr>
          <w:rFonts w:ascii="Times" w:hAnsi="Times" w:cs="Helvetica"/>
          <w:sz w:val="24"/>
          <w:szCs w:val="24"/>
        </w:rPr>
      </w:pPr>
      <w:r>
        <w:rPr>
          <w:rFonts w:ascii="Times" w:hAnsi="Times" w:cs="Helvetica"/>
          <w:sz w:val="24"/>
          <w:szCs w:val="24"/>
        </w:rPr>
        <w:t>Allow each group to get a dictionary from the bookshelf.</w:t>
      </w:r>
    </w:p>
    <w:p w14:paraId="51A23F33" w14:textId="5E39F46C" w:rsidR="00BA69CC" w:rsidRDefault="00BA69CC" w:rsidP="00BA69CC">
      <w:pPr>
        <w:pStyle w:val="ListParagraph"/>
        <w:widowControl w:val="0"/>
        <w:numPr>
          <w:ilvl w:val="0"/>
          <w:numId w:val="17"/>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Pass out own-a-word handout to </w:t>
      </w:r>
      <w:r w:rsidR="00203760">
        <w:rPr>
          <w:rFonts w:ascii="Times" w:hAnsi="Times" w:cs="Helvetica"/>
          <w:sz w:val="24"/>
          <w:szCs w:val="24"/>
        </w:rPr>
        <w:t>be filled in by students.</w:t>
      </w:r>
    </w:p>
    <w:p w14:paraId="0E61EFD2" w14:textId="02362A64" w:rsidR="00203760" w:rsidRPr="00BA69CC" w:rsidRDefault="00203760" w:rsidP="00BA69CC">
      <w:pPr>
        <w:pStyle w:val="ListParagraph"/>
        <w:widowControl w:val="0"/>
        <w:numPr>
          <w:ilvl w:val="0"/>
          <w:numId w:val="17"/>
        </w:numPr>
        <w:autoSpaceDE w:val="0"/>
        <w:autoSpaceDN w:val="0"/>
        <w:adjustRightInd w:val="0"/>
        <w:spacing w:after="0" w:line="240" w:lineRule="auto"/>
        <w:rPr>
          <w:rFonts w:ascii="Times" w:hAnsi="Times" w:cs="Helvetica"/>
          <w:sz w:val="24"/>
          <w:szCs w:val="24"/>
        </w:rPr>
      </w:pPr>
      <w:r>
        <w:rPr>
          <w:rFonts w:ascii="Times" w:hAnsi="Times" w:cs="Helvetica"/>
          <w:sz w:val="24"/>
          <w:szCs w:val="24"/>
        </w:rPr>
        <w:t>If students do not finish within the allowed time period, assign as homework to be shared with the class the following day.</w:t>
      </w:r>
    </w:p>
    <w:p w14:paraId="61DDAD1F" w14:textId="77777777" w:rsidR="00067902" w:rsidRPr="00D31AD6" w:rsidRDefault="00067902" w:rsidP="00067902">
      <w:pPr>
        <w:widowControl w:val="0"/>
        <w:autoSpaceDE w:val="0"/>
        <w:autoSpaceDN w:val="0"/>
        <w:adjustRightInd w:val="0"/>
        <w:spacing w:after="0" w:line="240" w:lineRule="auto"/>
        <w:rPr>
          <w:rFonts w:ascii="Times" w:hAnsi="Times" w:cs="Helvetica"/>
          <w:sz w:val="24"/>
          <w:szCs w:val="24"/>
        </w:rPr>
      </w:pPr>
    </w:p>
    <w:p w14:paraId="6F762DA0" w14:textId="5275AD74" w:rsidR="00067902" w:rsidRPr="006D15B7"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b/>
      </w:r>
    </w:p>
    <w:p w14:paraId="1989BC27" w14:textId="3FB2741F" w:rsidR="00067902" w:rsidRDefault="00067902" w:rsidP="00067902">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 xml:space="preserve">II. </w:t>
      </w:r>
      <w:r w:rsidRPr="00D31AD6">
        <w:rPr>
          <w:rFonts w:ascii="Times" w:hAnsi="Times" w:cs="Times"/>
          <w:sz w:val="24"/>
          <w:szCs w:val="24"/>
        </w:rPr>
        <w:t>Steps</w:t>
      </w:r>
      <w:r w:rsidR="00852E5E">
        <w:rPr>
          <w:rFonts w:ascii="Times" w:hAnsi="Times" w:cs="Times"/>
          <w:sz w:val="24"/>
          <w:szCs w:val="24"/>
        </w:rPr>
        <w:t xml:space="preserve"> [</w:t>
      </w:r>
      <w:r w:rsidR="00986D74">
        <w:rPr>
          <w:rFonts w:ascii="Times" w:hAnsi="Times" w:cs="Times"/>
          <w:sz w:val="24"/>
          <w:szCs w:val="24"/>
        </w:rPr>
        <w:t>60</w:t>
      </w:r>
      <w:r w:rsidR="00852E5E">
        <w:rPr>
          <w:rFonts w:ascii="Times" w:hAnsi="Times" w:cs="Times"/>
          <w:sz w:val="24"/>
          <w:szCs w:val="24"/>
        </w:rPr>
        <w:t xml:space="preserve"> minutes]</w:t>
      </w:r>
      <w:r w:rsidR="005C157D">
        <w:rPr>
          <w:rFonts w:ascii="Times" w:hAnsi="Times" w:cs="Times"/>
          <w:sz w:val="24"/>
          <w:szCs w:val="24"/>
        </w:rPr>
        <w:t xml:space="preserve"> – group work??</w:t>
      </w:r>
    </w:p>
    <w:p w14:paraId="2FCE3753" w14:textId="61200C8C" w:rsidR="002070F7" w:rsidRDefault="002070F7" w:rsidP="00524EFD">
      <w:pPr>
        <w:pStyle w:val="ListParagraph"/>
        <w:widowControl w:val="0"/>
        <w:numPr>
          <w:ilvl w:val="0"/>
          <w:numId w:val="16"/>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Discuss censorship and its possible effects. </w:t>
      </w:r>
    </w:p>
    <w:p w14:paraId="17CB6224" w14:textId="4D37D8EC" w:rsidR="00524EFD" w:rsidRPr="00524EFD" w:rsidRDefault="002070F7" w:rsidP="00524EFD">
      <w:pPr>
        <w:pStyle w:val="ListParagraph"/>
        <w:widowControl w:val="0"/>
        <w:numPr>
          <w:ilvl w:val="0"/>
          <w:numId w:val="16"/>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After short discussion, </w:t>
      </w:r>
      <w:r w:rsidR="00524EFD" w:rsidRPr="00524EFD">
        <w:rPr>
          <w:rFonts w:ascii="Times" w:hAnsi="Times" w:cs="Times"/>
          <w:sz w:val="24"/>
          <w:szCs w:val="24"/>
        </w:rPr>
        <w:t>make connection to black out poetry.</w:t>
      </w:r>
    </w:p>
    <w:p w14:paraId="2082987C" w14:textId="0D6EE31A" w:rsidR="00524EFD" w:rsidRDefault="00524EFD" w:rsidP="00524EFD">
      <w:pPr>
        <w:pStyle w:val="ListParagraph"/>
        <w:widowControl w:val="0"/>
        <w:numPr>
          <w:ilvl w:val="0"/>
          <w:numId w:val="16"/>
        </w:numPr>
        <w:autoSpaceDE w:val="0"/>
        <w:autoSpaceDN w:val="0"/>
        <w:adjustRightInd w:val="0"/>
        <w:spacing w:after="0" w:line="240" w:lineRule="auto"/>
        <w:rPr>
          <w:rFonts w:ascii="Times" w:hAnsi="Times" w:cs="Times"/>
          <w:sz w:val="24"/>
          <w:szCs w:val="24"/>
        </w:rPr>
      </w:pPr>
      <w:r>
        <w:rPr>
          <w:rFonts w:ascii="Times" w:hAnsi="Times" w:cs="Times"/>
          <w:sz w:val="24"/>
          <w:szCs w:val="24"/>
        </w:rPr>
        <w:lastRenderedPageBreak/>
        <w:t>Show students examples of</w:t>
      </w:r>
      <w:r w:rsidR="002C07B9">
        <w:rPr>
          <w:rFonts w:ascii="Times" w:hAnsi="Times" w:cs="Times"/>
          <w:sz w:val="24"/>
          <w:szCs w:val="24"/>
        </w:rPr>
        <w:t xml:space="preserve"> Austin </w:t>
      </w:r>
      <w:proofErr w:type="spellStart"/>
      <w:r w:rsidR="002C07B9">
        <w:rPr>
          <w:rFonts w:ascii="Times" w:hAnsi="Times" w:cs="Times"/>
          <w:sz w:val="24"/>
          <w:szCs w:val="24"/>
        </w:rPr>
        <w:t>Kleon’s</w:t>
      </w:r>
      <w:proofErr w:type="spellEnd"/>
      <w:r>
        <w:rPr>
          <w:rFonts w:ascii="Times" w:hAnsi="Times" w:cs="Times"/>
          <w:sz w:val="24"/>
          <w:szCs w:val="24"/>
        </w:rPr>
        <w:t xml:space="preserve"> black out/censored poetry on smart board</w:t>
      </w:r>
      <w:r w:rsidR="002C07B9">
        <w:rPr>
          <w:rFonts w:ascii="Times" w:hAnsi="Times" w:cs="Times"/>
          <w:sz w:val="24"/>
          <w:szCs w:val="24"/>
        </w:rPr>
        <w:t xml:space="preserve"> (</w:t>
      </w:r>
      <w:r w:rsidR="002C07B9" w:rsidRPr="002C07B9">
        <w:rPr>
          <w:rFonts w:ascii="Times" w:hAnsi="Times" w:cs="Times"/>
          <w:sz w:val="24"/>
          <w:szCs w:val="24"/>
        </w:rPr>
        <w:t>http://austinkleon.com/2013/09/02/a-poem-a-day/#more-15438</w:t>
      </w:r>
      <w:r w:rsidR="002C07B9">
        <w:rPr>
          <w:rFonts w:ascii="Times" w:hAnsi="Times" w:cs="Times"/>
          <w:sz w:val="24"/>
          <w:szCs w:val="24"/>
        </w:rPr>
        <w:t>)</w:t>
      </w:r>
      <w:r>
        <w:rPr>
          <w:rFonts w:ascii="Times" w:hAnsi="Times" w:cs="Times"/>
          <w:sz w:val="24"/>
          <w:szCs w:val="24"/>
        </w:rPr>
        <w:t xml:space="preserve">. Point out elements that are consistent in all of the examples. </w:t>
      </w:r>
    </w:p>
    <w:p w14:paraId="7289A827" w14:textId="228EA043" w:rsidR="002070F7" w:rsidRDefault="002070F7" w:rsidP="00524EFD">
      <w:pPr>
        <w:pStyle w:val="ListParagraph"/>
        <w:widowControl w:val="0"/>
        <w:numPr>
          <w:ilvl w:val="0"/>
          <w:numId w:val="16"/>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Ask students how these “censored” poems changed the meaning of the original text. </w:t>
      </w:r>
    </w:p>
    <w:p w14:paraId="71872481" w14:textId="4FDE03A3" w:rsidR="00524EFD" w:rsidRDefault="00524EFD" w:rsidP="00524EFD">
      <w:pPr>
        <w:pStyle w:val="ListParagraph"/>
        <w:widowControl w:val="0"/>
        <w:numPr>
          <w:ilvl w:val="0"/>
          <w:numId w:val="16"/>
        </w:numPr>
        <w:autoSpaceDE w:val="0"/>
        <w:autoSpaceDN w:val="0"/>
        <w:adjustRightInd w:val="0"/>
        <w:spacing w:after="0" w:line="240" w:lineRule="auto"/>
        <w:rPr>
          <w:rFonts w:ascii="Times" w:hAnsi="Times" w:cs="Times"/>
          <w:sz w:val="24"/>
          <w:szCs w:val="24"/>
        </w:rPr>
      </w:pPr>
      <w:r w:rsidRPr="00524EFD">
        <w:rPr>
          <w:rFonts w:ascii="Times" w:hAnsi="Times" w:cs="Times"/>
          <w:sz w:val="24"/>
          <w:szCs w:val="24"/>
        </w:rPr>
        <w:t>Bring out bin of newspapers</w:t>
      </w:r>
      <w:r w:rsidR="005C157D">
        <w:rPr>
          <w:rFonts w:ascii="Times" w:hAnsi="Times" w:cs="Times"/>
          <w:sz w:val="24"/>
          <w:szCs w:val="24"/>
        </w:rPr>
        <w:t>, magazines, etc.</w:t>
      </w:r>
      <w:r w:rsidRPr="00524EFD">
        <w:rPr>
          <w:rFonts w:ascii="Times" w:hAnsi="Times" w:cs="Times"/>
          <w:sz w:val="24"/>
          <w:szCs w:val="24"/>
        </w:rPr>
        <w:t xml:space="preserve"> and instruct students to quietl</w:t>
      </w:r>
      <w:r w:rsidR="005C157D">
        <w:rPr>
          <w:rFonts w:ascii="Times" w:hAnsi="Times" w:cs="Times"/>
          <w:sz w:val="24"/>
          <w:szCs w:val="24"/>
        </w:rPr>
        <w:t>y peruse the news</w:t>
      </w:r>
      <w:r w:rsidRPr="00524EFD">
        <w:rPr>
          <w:rFonts w:ascii="Times" w:hAnsi="Times" w:cs="Times"/>
          <w:sz w:val="24"/>
          <w:szCs w:val="24"/>
        </w:rPr>
        <w:t xml:space="preserve">paper clippings for possible black out poetry options. </w:t>
      </w:r>
    </w:p>
    <w:p w14:paraId="38EB4B9B" w14:textId="77777777" w:rsidR="00524EFD" w:rsidRDefault="00524EFD" w:rsidP="00524EFD">
      <w:pPr>
        <w:pStyle w:val="ListParagraph"/>
        <w:widowControl w:val="0"/>
        <w:numPr>
          <w:ilvl w:val="0"/>
          <w:numId w:val="16"/>
        </w:numPr>
        <w:autoSpaceDE w:val="0"/>
        <w:autoSpaceDN w:val="0"/>
        <w:adjustRightInd w:val="0"/>
        <w:spacing w:after="0" w:line="240" w:lineRule="auto"/>
        <w:rPr>
          <w:rFonts w:ascii="Times" w:hAnsi="Times" w:cs="Times"/>
          <w:sz w:val="24"/>
          <w:szCs w:val="24"/>
        </w:rPr>
      </w:pPr>
      <w:r>
        <w:rPr>
          <w:rFonts w:ascii="Times" w:hAnsi="Times" w:cs="Times"/>
          <w:sz w:val="24"/>
          <w:szCs w:val="24"/>
        </w:rPr>
        <w:t>Let students brainstorm by circling (with pencil) potential “kept” words in the clippings.</w:t>
      </w:r>
    </w:p>
    <w:p w14:paraId="2C823EA7" w14:textId="479838F7" w:rsidR="00524EFD" w:rsidRDefault="00524EFD" w:rsidP="00524EFD">
      <w:pPr>
        <w:pStyle w:val="ListParagraph"/>
        <w:widowControl w:val="0"/>
        <w:numPr>
          <w:ilvl w:val="0"/>
          <w:numId w:val="16"/>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Once students can identify at least 8 potential words for their poem, have students compose </w:t>
      </w:r>
      <w:r w:rsidR="0000008C">
        <w:rPr>
          <w:rFonts w:ascii="Times" w:hAnsi="Times" w:cs="Times"/>
          <w:sz w:val="24"/>
          <w:szCs w:val="24"/>
        </w:rPr>
        <w:t>their poem in their journal.</w:t>
      </w:r>
    </w:p>
    <w:p w14:paraId="75060E4B" w14:textId="31295AB2" w:rsidR="00524EFD" w:rsidRDefault="00524EFD" w:rsidP="00524EFD">
      <w:pPr>
        <w:pStyle w:val="ListParagraph"/>
        <w:widowControl w:val="0"/>
        <w:numPr>
          <w:ilvl w:val="0"/>
          <w:numId w:val="16"/>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 </w:t>
      </w:r>
      <w:r w:rsidR="0000008C">
        <w:rPr>
          <w:rFonts w:ascii="Times" w:hAnsi="Times" w:cs="Times"/>
          <w:sz w:val="24"/>
          <w:szCs w:val="24"/>
        </w:rPr>
        <w:t xml:space="preserve">Pass out black markers to students who are finished composing the poem. </w:t>
      </w:r>
    </w:p>
    <w:p w14:paraId="68159B99" w14:textId="77777777" w:rsidR="005C157D" w:rsidRPr="002070F7" w:rsidRDefault="005C157D" w:rsidP="002070F7">
      <w:pPr>
        <w:widowControl w:val="0"/>
        <w:autoSpaceDE w:val="0"/>
        <w:autoSpaceDN w:val="0"/>
        <w:adjustRightInd w:val="0"/>
        <w:spacing w:after="0" w:line="240" w:lineRule="auto"/>
        <w:ind w:left="360"/>
        <w:rPr>
          <w:rFonts w:ascii="Times" w:hAnsi="Times" w:cs="Times"/>
          <w:sz w:val="24"/>
          <w:szCs w:val="24"/>
        </w:rPr>
      </w:pPr>
    </w:p>
    <w:p w14:paraId="3E531EAC" w14:textId="77777777" w:rsidR="00067902" w:rsidRDefault="00067902" w:rsidP="00067902">
      <w:pPr>
        <w:pStyle w:val="ListParagraph"/>
        <w:widowControl w:val="0"/>
        <w:autoSpaceDE w:val="0"/>
        <w:autoSpaceDN w:val="0"/>
        <w:adjustRightInd w:val="0"/>
        <w:spacing w:after="0" w:line="240" w:lineRule="auto"/>
        <w:rPr>
          <w:rFonts w:ascii="Times" w:hAnsi="Times" w:cs="Times"/>
          <w:sz w:val="24"/>
          <w:szCs w:val="24"/>
        </w:rPr>
      </w:pPr>
    </w:p>
    <w:p w14:paraId="10475EA0" w14:textId="7DFB4C94" w:rsidR="00067902" w:rsidRPr="00AA3AC2" w:rsidRDefault="005C157D" w:rsidP="00067902">
      <w:pPr>
        <w:pStyle w:val="ListParagraph"/>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[R</w:t>
      </w:r>
      <w:r w:rsidR="009642E2">
        <w:rPr>
          <w:rFonts w:ascii="Times" w:hAnsi="Times" w:cs="Times"/>
          <w:sz w:val="24"/>
          <w:szCs w:val="24"/>
        </w:rPr>
        <w:t>ef: My idea, supplemented by attached image in appendix</w:t>
      </w:r>
      <w:r>
        <w:rPr>
          <w:rFonts w:ascii="Times" w:hAnsi="Times" w:cs="Times"/>
          <w:sz w:val="24"/>
          <w:szCs w:val="24"/>
        </w:rPr>
        <w:t>]</w:t>
      </w:r>
    </w:p>
    <w:p w14:paraId="607564E7"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p>
    <w:p w14:paraId="12ACDEDE" w14:textId="3DAB05C2" w:rsidR="00067902" w:rsidRDefault="00067902" w:rsidP="00067902">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Cl</w:t>
      </w:r>
      <w:r>
        <w:rPr>
          <w:rFonts w:ascii="Times" w:hAnsi="Times" w:cs="Times"/>
          <w:sz w:val="24"/>
          <w:szCs w:val="24"/>
        </w:rPr>
        <w:t xml:space="preserve">osure: Ask if students have any questions. </w:t>
      </w:r>
      <w:r w:rsidRPr="00D31AD6">
        <w:rPr>
          <w:rFonts w:ascii="Times" w:hAnsi="Times" w:cs="Helvetica"/>
          <w:sz w:val="24"/>
          <w:szCs w:val="24"/>
        </w:rPr>
        <w:t>Give students the following directions for preparing for tomorrow's class:</w:t>
      </w:r>
      <w:r>
        <w:rPr>
          <w:rFonts w:ascii="Times" w:hAnsi="Times" w:cs="Helvetica"/>
          <w:sz w:val="24"/>
          <w:szCs w:val="24"/>
        </w:rPr>
        <w:t xml:space="preserve"> Come prepared to </w:t>
      </w:r>
      <w:r w:rsidR="005C157D">
        <w:rPr>
          <w:rFonts w:ascii="Times" w:hAnsi="Times" w:cs="Helvetica"/>
          <w:sz w:val="24"/>
          <w:szCs w:val="24"/>
        </w:rPr>
        <w:t>share your black out poem with the class.</w:t>
      </w:r>
      <w:r w:rsidR="00B9273B">
        <w:rPr>
          <w:rFonts w:ascii="Times" w:hAnsi="Times" w:cs="Helvetica"/>
          <w:sz w:val="24"/>
          <w:szCs w:val="24"/>
        </w:rPr>
        <w:t xml:space="preserve"> </w:t>
      </w:r>
      <w:r w:rsidR="005C157D">
        <w:rPr>
          <w:rFonts w:ascii="Times" w:hAnsi="Times" w:cs="Helvetica"/>
          <w:sz w:val="24"/>
          <w:szCs w:val="24"/>
        </w:rPr>
        <w:t xml:space="preserve">Also, read the next 15 pages in </w:t>
      </w:r>
      <w:r w:rsidR="005C157D" w:rsidRPr="009C64F8">
        <w:rPr>
          <w:rFonts w:ascii="Times" w:hAnsi="Times" w:cs="Helvetica"/>
          <w:i/>
          <w:sz w:val="24"/>
          <w:szCs w:val="24"/>
        </w:rPr>
        <w:t>Fahrenheit 451</w:t>
      </w:r>
      <w:r w:rsidR="005C157D">
        <w:rPr>
          <w:rFonts w:ascii="Times" w:hAnsi="Times" w:cs="Helvetica"/>
          <w:sz w:val="24"/>
          <w:szCs w:val="24"/>
        </w:rPr>
        <w:t>. [5 minutes]</w:t>
      </w:r>
    </w:p>
    <w:p w14:paraId="0CEEA22C" w14:textId="77777777" w:rsidR="00067902" w:rsidRPr="00D31AD6" w:rsidRDefault="00067902" w:rsidP="00067902">
      <w:pPr>
        <w:widowControl w:val="0"/>
        <w:autoSpaceDE w:val="0"/>
        <w:autoSpaceDN w:val="0"/>
        <w:adjustRightInd w:val="0"/>
        <w:spacing w:after="0" w:line="240" w:lineRule="auto"/>
        <w:rPr>
          <w:rFonts w:ascii="Times" w:hAnsi="Times" w:cs="Times"/>
          <w:sz w:val="24"/>
          <w:szCs w:val="24"/>
        </w:rPr>
      </w:pPr>
    </w:p>
    <w:p w14:paraId="39D03C50" w14:textId="77777777" w:rsidR="00067902" w:rsidRDefault="00067902" w:rsidP="00067902">
      <w:pPr>
        <w:widowControl w:val="0"/>
        <w:autoSpaceDE w:val="0"/>
        <w:autoSpaceDN w:val="0"/>
        <w:adjustRightInd w:val="0"/>
        <w:spacing w:after="0" w:line="240" w:lineRule="auto"/>
        <w:rPr>
          <w:rFonts w:ascii="Times" w:hAnsi="Times" w:cs="Arial"/>
          <w:sz w:val="24"/>
          <w:szCs w:val="24"/>
        </w:rPr>
      </w:pPr>
      <w:r w:rsidRPr="00D31AD6">
        <w:rPr>
          <w:rFonts w:ascii="Times" w:hAnsi="Times" w:cs="Times"/>
          <w:sz w:val="24"/>
          <w:szCs w:val="24"/>
        </w:rPr>
        <w:t xml:space="preserve">Accommodations / Differentiation / Special Needs: </w:t>
      </w:r>
      <w:r w:rsidRPr="00D31AD6">
        <w:rPr>
          <w:rFonts w:ascii="Times" w:hAnsi="Times" w:cs="Arial"/>
          <w:sz w:val="24"/>
          <w:szCs w:val="24"/>
        </w:rPr>
        <w:t xml:space="preserve">None needed for this particular plan. </w:t>
      </w:r>
    </w:p>
    <w:p w14:paraId="04A6AA19" w14:textId="77777777" w:rsidR="00067902" w:rsidRPr="00D31AD6" w:rsidRDefault="00067902" w:rsidP="00067902">
      <w:pPr>
        <w:widowControl w:val="0"/>
        <w:autoSpaceDE w:val="0"/>
        <w:autoSpaceDN w:val="0"/>
        <w:adjustRightInd w:val="0"/>
        <w:spacing w:after="0" w:line="240" w:lineRule="auto"/>
        <w:rPr>
          <w:rFonts w:ascii="Times" w:hAnsi="Times" w:cs="Arial"/>
          <w:sz w:val="24"/>
          <w:szCs w:val="24"/>
        </w:rPr>
      </w:pPr>
    </w:p>
    <w:p w14:paraId="08D83D2E" w14:textId="77777777" w:rsidR="00067902" w:rsidRDefault="00067902" w:rsidP="00067902">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Methods of evaluation: </w:t>
      </w:r>
      <w:r w:rsidRPr="00D31AD6">
        <w:rPr>
          <w:rFonts w:ascii="Times" w:hAnsi="Times" w:cs="Helvetica"/>
          <w:sz w:val="24"/>
          <w:szCs w:val="24"/>
        </w:rPr>
        <w:t>(with the specific objectives which they evaluate indicated)</w:t>
      </w:r>
    </w:p>
    <w:p w14:paraId="7304F120" w14:textId="384E3E52" w:rsidR="00203760" w:rsidRDefault="00203760" w:rsidP="00067902">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r>
      <w:proofErr w:type="gramStart"/>
      <w:r>
        <w:rPr>
          <w:rFonts w:ascii="Times" w:hAnsi="Times" w:cs="Helvetica"/>
          <w:sz w:val="24"/>
          <w:szCs w:val="24"/>
        </w:rPr>
        <w:t>Students’ finished own-a-word worksheets</w:t>
      </w:r>
      <w:r w:rsidR="00DC1298">
        <w:rPr>
          <w:rFonts w:ascii="Times" w:hAnsi="Times" w:cs="Helvetica"/>
          <w:sz w:val="24"/>
          <w:szCs w:val="24"/>
        </w:rPr>
        <w:t>.</w:t>
      </w:r>
      <w:proofErr w:type="gramEnd"/>
    </w:p>
    <w:p w14:paraId="6B25E637" w14:textId="569277CC" w:rsidR="00DC1298" w:rsidRDefault="00DC1298" w:rsidP="00067902">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r>
      <w:proofErr w:type="gramStart"/>
      <w:r>
        <w:rPr>
          <w:rFonts w:ascii="Times" w:hAnsi="Times" w:cs="Helvetica"/>
          <w:sz w:val="24"/>
          <w:szCs w:val="24"/>
        </w:rPr>
        <w:t>Students’ participation in censorship discussion.</w:t>
      </w:r>
      <w:proofErr w:type="gramEnd"/>
      <w:r>
        <w:rPr>
          <w:rFonts w:ascii="Times" w:hAnsi="Times" w:cs="Helvetica"/>
          <w:sz w:val="24"/>
          <w:szCs w:val="24"/>
        </w:rPr>
        <w:t xml:space="preserve"> </w:t>
      </w:r>
    </w:p>
    <w:p w14:paraId="7B09BFA2" w14:textId="77777777" w:rsidR="006B2410" w:rsidRDefault="006B2410" w:rsidP="00067902">
      <w:pPr>
        <w:widowControl w:val="0"/>
        <w:autoSpaceDE w:val="0"/>
        <w:autoSpaceDN w:val="0"/>
        <w:adjustRightInd w:val="0"/>
        <w:spacing w:after="0" w:line="240" w:lineRule="auto"/>
        <w:rPr>
          <w:rFonts w:ascii="Times" w:hAnsi="Times" w:cs="Helvetica"/>
          <w:sz w:val="24"/>
          <w:szCs w:val="24"/>
        </w:rPr>
      </w:pPr>
    </w:p>
    <w:p w14:paraId="1FA7EC47" w14:textId="77777777" w:rsidR="006B2410" w:rsidRDefault="006B2410" w:rsidP="00067902">
      <w:pPr>
        <w:widowControl w:val="0"/>
        <w:autoSpaceDE w:val="0"/>
        <w:autoSpaceDN w:val="0"/>
        <w:adjustRightInd w:val="0"/>
        <w:spacing w:after="0" w:line="240" w:lineRule="auto"/>
        <w:rPr>
          <w:rFonts w:ascii="Times" w:hAnsi="Times" w:cs="Helvetica"/>
          <w:sz w:val="24"/>
          <w:szCs w:val="24"/>
        </w:rPr>
        <w:sectPr w:rsidR="006B2410" w:rsidSect="00C155FE">
          <w:pgSz w:w="12240" w:h="15840"/>
          <w:pgMar w:top="1440" w:right="1440" w:bottom="1440" w:left="1440" w:header="720" w:footer="720" w:gutter="0"/>
          <w:cols w:space="720"/>
          <w:docGrid w:linePitch="360"/>
        </w:sectPr>
      </w:pPr>
    </w:p>
    <w:p w14:paraId="4009A57C" w14:textId="4D1E54CC" w:rsidR="006B2410" w:rsidRDefault="006B2410" w:rsidP="00067902">
      <w:pPr>
        <w:widowControl w:val="0"/>
        <w:autoSpaceDE w:val="0"/>
        <w:autoSpaceDN w:val="0"/>
        <w:adjustRightInd w:val="0"/>
        <w:spacing w:after="0" w:line="240" w:lineRule="auto"/>
        <w:rPr>
          <w:rFonts w:ascii="Times" w:hAnsi="Times" w:cs="Helvetica"/>
          <w:sz w:val="24"/>
          <w:szCs w:val="24"/>
        </w:rPr>
      </w:pPr>
    </w:p>
    <w:p w14:paraId="05D149B4" w14:textId="77777777" w:rsidR="00B733C7" w:rsidRDefault="00203760">
      <w:pPr>
        <w:pStyle w:val="Title"/>
        <w:rPr>
          <w:sz w:val="30"/>
        </w:rPr>
      </w:pPr>
      <w:r>
        <w:rPr>
          <w:rFonts w:ascii="Times" w:hAnsi="Times" w:cs="Helvetica"/>
          <w:sz w:val="24"/>
        </w:rPr>
        <w:tab/>
        <w:t xml:space="preserve"> </w:t>
      </w:r>
      <w:r w:rsidR="00B733C7">
        <w:rPr>
          <w:sz w:val="30"/>
        </w:rPr>
        <w:t>“OWN-A-WORD” KEYWORD ACTIVITY</w:t>
      </w:r>
    </w:p>
    <w:p w14:paraId="49052235" w14:textId="77777777" w:rsidR="00B733C7" w:rsidRDefault="00B733C7">
      <w:pPr>
        <w:jc w:val="center"/>
        <w:rPr>
          <w:sz w:val="20"/>
        </w:rPr>
      </w:pPr>
      <w:r>
        <w:rPr>
          <w:rFonts w:ascii="Arial" w:hAnsi="Arial" w:cs="Arial"/>
          <w:sz w:val="20"/>
        </w:rPr>
        <w:t>©</w:t>
      </w:r>
      <w:r>
        <w:rPr>
          <w:sz w:val="20"/>
        </w:rPr>
        <w:t xml:space="preserve"> Young, 2002</w:t>
      </w:r>
    </w:p>
    <w:p w14:paraId="64FE1E59" w14:textId="77777777" w:rsidR="00B733C7" w:rsidRDefault="00B733C7">
      <w:pPr>
        <w:jc w:val="center"/>
      </w:pPr>
    </w:p>
    <w:p w14:paraId="03DF2709" w14:textId="67AD4AE4" w:rsidR="00B733C7" w:rsidRDefault="00B733C7">
      <w:pPr>
        <w:jc w:val="center"/>
      </w:pPr>
    </w:p>
    <w:p w14:paraId="22E92A8F" w14:textId="42472772" w:rsidR="00B733C7" w:rsidRDefault="00361D82">
      <w:pPr>
        <w:jc w:val="center"/>
      </w:pPr>
      <w:r>
        <w:rPr>
          <w:noProof/>
          <w:sz w:val="20"/>
        </w:rPr>
        <mc:AlternateContent>
          <mc:Choice Requires="wpg">
            <w:drawing>
              <wp:anchor distT="0" distB="0" distL="114300" distR="114300" simplePos="0" relativeHeight="251668480" behindDoc="0" locked="0" layoutInCell="1" allowOverlap="1" wp14:anchorId="5A3E66A4" wp14:editId="4E1C69BB">
                <wp:simplePos x="0" y="0"/>
                <wp:positionH relativeFrom="column">
                  <wp:posOffset>-594360</wp:posOffset>
                </wp:positionH>
                <wp:positionV relativeFrom="paragraph">
                  <wp:posOffset>143510</wp:posOffset>
                </wp:positionV>
                <wp:extent cx="7452360" cy="6592570"/>
                <wp:effectExtent l="0" t="0" r="15240" b="36830"/>
                <wp:wrapTight wrapText="bothSides">
                  <wp:wrapPolygon edited="0">
                    <wp:start x="15975" y="0"/>
                    <wp:lineTo x="3092" y="416"/>
                    <wp:lineTo x="883" y="583"/>
                    <wp:lineTo x="883" y="1332"/>
                    <wp:lineTo x="515" y="1831"/>
                    <wp:lineTo x="147" y="2497"/>
                    <wp:lineTo x="294" y="3995"/>
                    <wp:lineTo x="368" y="4244"/>
                    <wp:lineTo x="1914" y="5326"/>
                    <wp:lineTo x="2209" y="5326"/>
                    <wp:lineTo x="5006" y="6658"/>
                    <wp:lineTo x="5963" y="7989"/>
                    <wp:lineTo x="5963" y="10819"/>
                    <wp:lineTo x="6258" y="11984"/>
                    <wp:lineTo x="6258" y="12067"/>
                    <wp:lineTo x="7215" y="13315"/>
                    <wp:lineTo x="7288" y="14647"/>
                    <wp:lineTo x="6037" y="15978"/>
                    <wp:lineTo x="1693" y="17310"/>
                    <wp:lineTo x="1178" y="17476"/>
                    <wp:lineTo x="0" y="18475"/>
                    <wp:lineTo x="0" y="20223"/>
                    <wp:lineTo x="1031" y="21305"/>
                    <wp:lineTo x="2209" y="21637"/>
                    <wp:lineTo x="2356" y="21637"/>
                    <wp:lineTo x="4344" y="21637"/>
                    <wp:lineTo x="4564" y="21637"/>
                    <wp:lineTo x="5448" y="21305"/>
                    <wp:lineTo x="17595" y="21305"/>
                    <wp:lineTo x="21202" y="20972"/>
                    <wp:lineTo x="21202" y="19973"/>
                    <wp:lineTo x="21497" y="18558"/>
                    <wp:lineTo x="21055" y="17726"/>
                    <wp:lineTo x="20761" y="17310"/>
                    <wp:lineTo x="20834" y="16894"/>
                    <wp:lineTo x="18773" y="16395"/>
                    <wp:lineTo x="15092" y="15978"/>
                    <wp:lineTo x="14135" y="14647"/>
                    <wp:lineTo x="14356" y="13315"/>
                    <wp:lineTo x="15387" y="11984"/>
                    <wp:lineTo x="15681" y="10652"/>
                    <wp:lineTo x="15534" y="9737"/>
                    <wp:lineTo x="14945" y="7989"/>
                    <wp:lineTo x="16859" y="5326"/>
                    <wp:lineTo x="17521" y="5326"/>
                    <wp:lineTo x="20834" y="4244"/>
                    <wp:lineTo x="20834" y="3995"/>
                    <wp:lineTo x="21571" y="3162"/>
                    <wp:lineTo x="21571" y="1831"/>
                    <wp:lineTo x="21276" y="1332"/>
                    <wp:lineTo x="21350" y="999"/>
                    <wp:lineTo x="19288" y="83"/>
                    <wp:lineTo x="18405" y="0"/>
                    <wp:lineTo x="15975" y="0"/>
                  </wp:wrapPolygon>
                </wp:wrapTight>
                <wp:docPr id="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52360" cy="6592570"/>
                          <a:chOff x="1440" y="3847"/>
                          <a:chExt cx="13320" cy="8652"/>
                        </a:xfrm>
                      </wpg:grpSpPr>
                      <wps:wsp>
                        <wps:cNvPr id="4" name="Oval 2"/>
                        <wps:cNvSpPr>
                          <a:spLocks noChangeArrowheads="1"/>
                        </wps:cNvSpPr>
                        <wps:spPr bwMode="auto">
                          <a:xfrm>
                            <a:off x="5220" y="6559"/>
                            <a:ext cx="5760" cy="3060"/>
                          </a:xfrm>
                          <a:prstGeom prst="ellipse">
                            <a:avLst/>
                          </a:prstGeom>
                          <a:solidFill>
                            <a:srgbClr val="FFFFFF"/>
                          </a:solidFill>
                          <a:ln w="9525">
                            <a:solidFill>
                              <a:srgbClr val="000000"/>
                            </a:solidFill>
                            <a:round/>
                            <a:headEnd/>
                            <a:tailEnd/>
                          </a:ln>
                        </wps:spPr>
                        <wps:txbx>
                          <w:txbxContent>
                            <w:p w14:paraId="7B1ABF8E" w14:textId="77777777" w:rsidR="00EA1032" w:rsidRDefault="00EA1032" w:rsidP="006E5026">
                              <w:pPr>
                                <w:pStyle w:val="Heading1"/>
                                <w:pBdr>
                                  <w:bottom w:val="single" w:sz="12" w:space="1" w:color="auto"/>
                                </w:pBdr>
                              </w:pPr>
                              <w:r>
                                <w:t>Unit Keyword: Censorship</w:t>
                              </w:r>
                            </w:p>
                            <w:p w14:paraId="4C33A086" w14:textId="77777777" w:rsidR="00EA1032" w:rsidRDefault="00EA1032" w:rsidP="00B733C7">
                              <w:pPr>
                                <w:numPr>
                                  <w:ilvl w:val="0"/>
                                  <w:numId w:val="39"/>
                                </w:numPr>
                                <w:spacing w:after="0" w:line="240" w:lineRule="auto"/>
                                <w:rPr>
                                  <w:rFonts w:ascii="Arial" w:hAnsi="Arial" w:cs="Arial"/>
                                </w:rPr>
                              </w:pPr>
                              <w:r>
                                <w:rPr>
                                  <w:rFonts w:ascii="Arial" w:hAnsi="Arial" w:cs="Arial"/>
                                </w:rPr>
                                <w:t>Provide relevant dictionary definition</w:t>
                              </w:r>
                            </w:p>
                            <w:p w14:paraId="73A20AEB" w14:textId="77777777" w:rsidR="00EA1032" w:rsidRDefault="00EA1032" w:rsidP="00B733C7">
                              <w:pPr>
                                <w:numPr>
                                  <w:ilvl w:val="0"/>
                                  <w:numId w:val="39"/>
                                </w:numPr>
                                <w:spacing w:after="0" w:line="240" w:lineRule="auto"/>
                                <w:rPr>
                                  <w:rFonts w:ascii="Arial" w:hAnsi="Arial" w:cs="Arial"/>
                                </w:rPr>
                              </w:pPr>
                              <w:r>
                                <w:rPr>
                                  <w:rFonts w:ascii="Arial" w:hAnsi="Arial" w:cs="Arial"/>
                                </w:rPr>
                                <w:t>Paraphrase definition in own words as it applies to unit context</w:t>
                              </w:r>
                            </w:p>
                          </w:txbxContent>
                        </wps:txbx>
                        <wps:bodyPr rot="0" vert="horz" wrap="square" lIns="91440" tIns="45720" rIns="91440" bIns="45720" anchor="t" anchorCtr="0" upright="1">
                          <a:noAutofit/>
                        </wps:bodyPr>
                      </wps:wsp>
                      <wps:wsp>
                        <wps:cNvPr id="5" name="Line 3"/>
                        <wps:cNvCnPr/>
                        <wps:spPr bwMode="auto">
                          <a:xfrm flipV="1">
                            <a:off x="10440" y="5827"/>
                            <a:ext cx="1440" cy="12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
                        <wps:cNvCnPr/>
                        <wps:spPr bwMode="auto">
                          <a:xfrm flipH="1" flipV="1">
                            <a:off x="4140" y="6019"/>
                            <a:ext cx="144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5"/>
                        <wps:cNvCnPr/>
                        <wps:spPr bwMode="auto">
                          <a:xfrm flipH="1">
                            <a:off x="4680" y="9439"/>
                            <a:ext cx="180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6"/>
                        <wps:cNvCnPr/>
                        <wps:spPr bwMode="auto">
                          <a:xfrm>
                            <a:off x="9720" y="9439"/>
                            <a:ext cx="144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Oval 7"/>
                        <wps:cNvSpPr>
                          <a:spLocks noChangeArrowheads="1"/>
                        </wps:cNvSpPr>
                        <wps:spPr bwMode="auto">
                          <a:xfrm>
                            <a:off x="1620" y="4039"/>
                            <a:ext cx="3960" cy="1980"/>
                          </a:xfrm>
                          <a:prstGeom prst="ellipse">
                            <a:avLst/>
                          </a:prstGeom>
                          <a:solidFill>
                            <a:srgbClr val="FFFFFF"/>
                          </a:solidFill>
                          <a:ln w="9525">
                            <a:solidFill>
                              <a:srgbClr val="000000"/>
                            </a:solidFill>
                            <a:round/>
                            <a:headEnd/>
                            <a:tailEnd/>
                          </a:ln>
                        </wps:spPr>
                        <wps:txbx>
                          <w:txbxContent>
                            <w:p w14:paraId="6E2D6215" w14:textId="77777777" w:rsidR="00EA1032" w:rsidRDefault="00EA1032">
                              <w:pPr>
                                <w:pStyle w:val="BodyText"/>
                              </w:pPr>
                              <w:r>
                                <w:t xml:space="preserve">How would you or others feel if you were </w:t>
                              </w:r>
                              <w:r>
                                <w:rPr>
                                  <w:u w:val="single"/>
                                </w:rPr>
                                <w:t>censored</w:t>
                              </w:r>
                              <w:r>
                                <w:t>?  What effects would it have on your lives?  What would life be like if you were</w:t>
                              </w:r>
                              <w:r>
                                <w:rPr>
                                  <w:u w:val="single"/>
                                </w:rPr>
                                <w:t xml:space="preserve"> censored</w:t>
                              </w:r>
                              <w:r>
                                <w:t>?</w:t>
                              </w:r>
                            </w:p>
                          </w:txbxContent>
                        </wps:txbx>
                        <wps:bodyPr rot="0" vert="horz" wrap="square" lIns="91440" tIns="45720" rIns="91440" bIns="45720" anchor="t" anchorCtr="0" upright="1">
                          <a:noAutofit/>
                        </wps:bodyPr>
                      </wps:wsp>
                      <wps:wsp>
                        <wps:cNvPr id="10" name="Oval 8"/>
                        <wps:cNvSpPr>
                          <a:spLocks noChangeArrowheads="1"/>
                        </wps:cNvSpPr>
                        <wps:spPr bwMode="auto">
                          <a:xfrm>
                            <a:off x="9360" y="3847"/>
                            <a:ext cx="5400" cy="1980"/>
                          </a:xfrm>
                          <a:prstGeom prst="ellipse">
                            <a:avLst/>
                          </a:prstGeom>
                          <a:solidFill>
                            <a:srgbClr val="FFFFFF"/>
                          </a:solidFill>
                          <a:ln w="9525">
                            <a:solidFill>
                              <a:srgbClr val="000000"/>
                            </a:solidFill>
                            <a:round/>
                            <a:headEnd/>
                            <a:tailEnd/>
                          </a:ln>
                        </wps:spPr>
                        <wps:txbx>
                          <w:txbxContent>
                            <w:p w14:paraId="693F8EF8" w14:textId="77777777" w:rsidR="00EA1032" w:rsidRDefault="00EA1032">
                              <w:pPr>
                                <w:rPr>
                                  <w:rFonts w:ascii="Arial" w:hAnsi="Arial" w:cs="Arial"/>
                                  <w:sz w:val="18"/>
                                </w:rPr>
                              </w:pPr>
                              <w:r>
                                <w:rPr>
                                  <w:rFonts w:ascii="Arial" w:hAnsi="Arial" w:cs="Arial"/>
                                  <w:sz w:val="18"/>
                                </w:rPr>
                                <w:t xml:space="preserve">What are some examples of </w:t>
                              </w:r>
                              <w:r>
                                <w:rPr>
                                  <w:rFonts w:ascii="Arial" w:hAnsi="Arial" w:cs="Arial"/>
                                  <w:sz w:val="18"/>
                                  <w:u w:val="single"/>
                                </w:rPr>
                                <w:t>censorship</w:t>
                              </w:r>
                              <w:r>
                                <w:rPr>
                                  <w:rFonts w:ascii="Arial" w:hAnsi="Arial" w:cs="Arial"/>
                                  <w:sz w:val="18"/>
                                </w:rPr>
                                <w:t>?  Think about examples or associations you have with the word.  (Draw from memories, your experiences in social studies and history classes, books you’ve read, articles, films, personal experiences, etc.)</w:t>
                              </w:r>
                            </w:p>
                          </w:txbxContent>
                        </wps:txbx>
                        <wps:bodyPr rot="0" vert="horz" wrap="square" lIns="91440" tIns="45720" rIns="91440" bIns="45720" anchor="t" anchorCtr="0" upright="1">
                          <a:noAutofit/>
                        </wps:bodyPr>
                      </wps:wsp>
                      <wps:wsp>
                        <wps:cNvPr id="11" name="Oval 9"/>
                        <wps:cNvSpPr>
                          <a:spLocks noChangeArrowheads="1"/>
                        </wps:cNvSpPr>
                        <wps:spPr bwMode="auto">
                          <a:xfrm>
                            <a:off x="10620" y="10458"/>
                            <a:ext cx="3960" cy="1861"/>
                          </a:xfrm>
                          <a:prstGeom prst="ellipse">
                            <a:avLst/>
                          </a:prstGeom>
                          <a:solidFill>
                            <a:srgbClr val="FFFFFF"/>
                          </a:solidFill>
                          <a:ln w="9525">
                            <a:solidFill>
                              <a:srgbClr val="000000"/>
                            </a:solidFill>
                            <a:round/>
                            <a:headEnd/>
                            <a:tailEnd/>
                          </a:ln>
                        </wps:spPr>
                        <wps:txbx>
                          <w:txbxContent>
                            <w:p w14:paraId="4ED3FBAE" w14:textId="77777777" w:rsidR="00EA1032" w:rsidRDefault="00EA1032">
                              <w:pPr>
                                <w:pStyle w:val="BodyText"/>
                              </w:pPr>
                              <w:r>
                                <w:t xml:space="preserve">What is the opposite of </w:t>
                              </w:r>
                              <w:r>
                                <w:rPr>
                                  <w:u w:val="single"/>
                                </w:rPr>
                                <w:t>censored</w:t>
                              </w:r>
                              <w:r>
                                <w:t xml:space="preserve">?  How would you describe this?  What are some examples of this concept?  What, if any, associations can you make with it? </w:t>
                              </w:r>
                            </w:p>
                          </w:txbxContent>
                        </wps:txbx>
                        <wps:bodyPr rot="0" vert="horz" wrap="square" lIns="91440" tIns="45720" rIns="91440" bIns="45720" anchor="t" anchorCtr="0" upright="1">
                          <a:noAutofit/>
                        </wps:bodyPr>
                      </wps:wsp>
                      <wps:wsp>
                        <wps:cNvPr id="12" name="Oval 10"/>
                        <wps:cNvSpPr>
                          <a:spLocks noChangeArrowheads="1"/>
                        </wps:cNvSpPr>
                        <wps:spPr bwMode="auto">
                          <a:xfrm>
                            <a:off x="1440" y="10699"/>
                            <a:ext cx="4140" cy="1800"/>
                          </a:xfrm>
                          <a:prstGeom prst="ellipse">
                            <a:avLst/>
                          </a:prstGeom>
                          <a:solidFill>
                            <a:srgbClr val="FFFFFF"/>
                          </a:solidFill>
                          <a:ln w="9525">
                            <a:solidFill>
                              <a:srgbClr val="000000"/>
                            </a:solidFill>
                            <a:round/>
                            <a:headEnd/>
                            <a:tailEnd/>
                          </a:ln>
                        </wps:spPr>
                        <wps:txbx>
                          <w:txbxContent>
                            <w:p w14:paraId="74595928" w14:textId="77777777" w:rsidR="00EA1032" w:rsidRDefault="00EA1032">
                              <w:pPr>
                                <w:pStyle w:val="BodyText2"/>
                              </w:pPr>
                              <w:r>
                                <w:t xml:space="preserve">What are some ways to prevent </w:t>
                              </w:r>
                              <w:r>
                                <w:rPr>
                                  <w:u w:val="single"/>
                                </w:rPr>
                                <w:t>censorship</w:t>
                              </w:r>
                              <w:r>
                                <w:t xml:space="preserve"> from occurring?  What are some strategies to overcome it?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style="position:absolute;left:0;text-align:left;margin-left:-46.75pt;margin-top:11.3pt;width:586.8pt;height:519.1pt;z-index:251668480" coordorigin="1440,3847" coordsize="13320,865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">
                <v:oval id="Oval 2" o:spid="_x0000_s1027" style="position:absolute;left:5220;top:6559;width:5760;height:30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eCfZwgAA&#10;ANoAAAAPAAAAZHJzL2Rvd25yZXYueG1sRI9Ba8JAFITvhf6H5RW81Y2NSkldRSqCHjw0tvdH9pkE&#10;s29D9hnjv3cFocdhZr5hFqvBNaqnLtSeDUzGCSjiwtuaSwO/x+37J6ggyBYbz2TgRgFWy9eXBWbW&#10;X/mH+lxKFSEcMjRQibSZ1qGoyGEY+5Y4eiffOZQou1LbDq8R7hr9kSRz7bDmuFBhS98VFef84gxs&#10;ynU+73Uqs/S02cns/HfYpxNjRm/D+guU0CD/4Wd7Zw1M4XEl3gC9v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B4J9nCAAAA2gAAAA8AAAAAAAAAAAAAAAAAlwIAAGRycy9kb3du&#10;cmV2LnhtbFBLBQYAAAAABAAEAPUAAACGAwAAAAA=&#10;">
                  <v:textbox>
                    <w:txbxContent>
                      <w:p w14:paraId="7B1ABF8E" w14:textId="77777777" w:rsidR="00EA1032" w:rsidRDefault="00EA1032" w:rsidP="006E5026">
                        <w:pPr>
                          <w:pStyle w:val="Heading1"/>
                          <w:pBdr>
                            <w:bottom w:val="single" w:sz="12" w:space="1" w:color="auto"/>
                          </w:pBdr>
                        </w:pPr>
                        <w:r>
                          <w:t>Unit Keyword: Censorship</w:t>
                        </w:r>
                      </w:p>
                      <w:p w14:paraId="4C33A086" w14:textId="77777777" w:rsidR="00EA1032" w:rsidRDefault="00EA1032" w:rsidP="00B733C7">
                        <w:pPr>
                          <w:numPr>
                            <w:ilvl w:val="0"/>
                            <w:numId w:val="39"/>
                          </w:numPr>
                          <w:spacing w:after="0" w:line="240" w:lineRule="auto"/>
                          <w:rPr>
                            <w:rFonts w:ascii="Arial" w:hAnsi="Arial" w:cs="Arial"/>
                          </w:rPr>
                        </w:pPr>
                        <w:r>
                          <w:rPr>
                            <w:rFonts w:ascii="Arial" w:hAnsi="Arial" w:cs="Arial"/>
                          </w:rPr>
                          <w:t>Provide relevant dictionary definition</w:t>
                        </w:r>
                      </w:p>
                      <w:p w14:paraId="73A20AEB" w14:textId="77777777" w:rsidR="00EA1032" w:rsidRDefault="00EA1032" w:rsidP="00B733C7">
                        <w:pPr>
                          <w:numPr>
                            <w:ilvl w:val="0"/>
                            <w:numId w:val="39"/>
                          </w:numPr>
                          <w:spacing w:after="0" w:line="240" w:lineRule="auto"/>
                          <w:rPr>
                            <w:rFonts w:ascii="Arial" w:hAnsi="Arial" w:cs="Arial"/>
                          </w:rPr>
                        </w:pPr>
                        <w:r>
                          <w:rPr>
                            <w:rFonts w:ascii="Arial" w:hAnsi="Arial" w:cs="Arial"/>
                          </w:rPr>
                          <w:t>Paraphrase definition in own words as it applies to unit context</w:t>
                        </w:r>
                      </w:p>
                    </w:txbxContent>
                  </v:textbox>
                </v:oval>
                <v:line id="Line 3" o:spid="_x0000_s1028" style="position:absolute;flip:y;visibility:visible;mso-wrap-style:square" from="10440,5827" to="11880,70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3MSv8AAAADaAAAADwAAAGRycy9kb3ducmV2LnhtbERPTWvCQBC9F/wPyxR6CXXTitJGV7FV&#10;QSg9GD30OGTHJDQ7G7JTjf/eFYQeH+97tuhdo07UhdqzgZdhCoq48Lbm0sBhv3l+AxUE2WLjmQxc&#10;KMBiPniYYWb9mXd0yqVUMYRDhgYqkTbTOhQVOQxD3xJH7ug7hxJhV2rb4TmGu0a/pulEO6w5NlTY&#10;0mdFxW/+5+KMzTevRqPkw+kkeaf1j3ylWox5euyXU1BCvfyL7+6tNTCG25XoBz2/A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O9zEr/AAAAA2gAAAA8AAAAAAAAAAAAAAAAA&#10;oQIAAGRycy9kb3ducmV2LnhtbFBLBQYAAAAABAAEAPkAAACOAwAAAAA=&#10;">
                  <v:stroke endarrow="block"/>
                </v:line>
                <v:line id="Line 4" o:spid="_x0000_s1029" style="position:absolute;flip:x y;visibility:visible;mso-wrap-style:square" from="4140,6019" to="5580,727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3pE5MMAAADaAAAADwAAAGRycy9kb3ducmV2LnhtbESPQWvCQBSE74L/YXlCb7qxh6Cpq4gg&#10;9OBFLfb6kn1mo9m3SXaN6b93C4Ueh5n5hlltBluLnjpfOVYwnyUgiAunKy4VfJ330wUIH5A11o5J&#10;wQ952KzHoxVm2j35SP0plCJC2GeowITQZFL6wpBFP3MNcfSurrMYouxKqTt8Rrit5XuSpNJixXHB&#10;YEM7Q8X99LAK+vwxv10Ox7vPv9tlvjDt7tCmSr1Nhu0HiEBD+A//tT+1ghR+r8QbINc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t6ROTDAAAA2gAAAA8AAAAAAAAAAAAA&#10;AAAAoQIAAGRycy9kb3ducmV2LnhtbFBLBQYAAAAABAAEAPkAAACRAwAAAAA=&#10;">
                  <v:stroke endarrow="block"/>
                </v:line>
                <v:line id="Line 5" o:spid="_x0000_s1030" style="position:absolute;flip:x;visibility:visible;mso-wrap-style:square" from="4680,9439" to="6480,106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HDtKVPAAAAA2gAAAA8AAAAAAAAAAAAAAAAA&#10;oQIAAGRycy9kb3ducmV2LnhtbFBLBQYAAAAABAAEAPkAAACOAwAAAAA=&#10;">
                  <v:stroke endarrow="block"/>
                </v:line>
                <v:line id="Line 6" o:spid="_x0000_s1031" style="position:absolute;visibility:visible;mso-wrap-style:square" from="9720,9439" to="11160,106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OOrmKXAAAAA2gAAAA8AAAAAAAAAAAAAAAAA&#10;oQIAAGRycy9kb3ducmV2LnhtbFBLBQYAAAAABAAEAPkAAACOAwAAAAA=&#10;">
                  <v:stroke endarrow="block"/>
                </v:line>
                <v:oval id="Oval 7" o:spid="_x0000_s1032" style="position:absolute;left:1620;top:4039;width:3960;height:1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eYhHwgAA&#10;ANoAAAAPAAAAZHJzL2Rvd25yZXYueG1sRI9Ba8JAFITvQv/D8oTedKNBaaOrSKVgDx4a2/sj+0yC&#10;2bch+4zx37sFocdhZr5h1tvBNaqnLtSeDcymCSjiwtuaSwM/p8/JG6ggyBYbz2TgTgG2m5fRGjPr&#10;b/xNfS6lihAOGRqoRNpM61BU5DBMfUscvbPvHEqUXalth7cId42eJ8lSO6w5LlTY0kdFxSW/OgP7&#10;cpcve53KIj3vD7K4/B6/0pkxr+NhtwIlNMh/+Nk+WAPv8Hcl3gC9e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55iEfCAAAA2gAAAA8AAAAAAAAAAAAAAAAAlwIAAGRycy9kb3du&#10;cmV2LnhtbFBLBQYAAAAABAAEAPUAAACGAwAAAAA=&#10;">
                  <v:textbox>
                    <w:txbxContent>
                      <w:p w14:paraId="6E2D6215" w14:textId="77777777" w:rsidR="00EA1032" w:rsidRDefault="00EA1032">
                        <w:pPr>
                          <w:pStyle w:val="BodyText"/>
                        </w:pPr>
                        <w:r>
                          <w:t xml:space="preserve">How would you or others feel if you were </w:t>
                        </w:r>
                        <w:r>
                          <w:rPr>
                            <w:u w:val="single"/>
                          </w:rPr>
                          <w:t>censored</w:t>
                        </w:r>
                        <w:r>
                          <w:t>?  What effects would it have on your lives?  What would life be like if you were</w:t>
                        </w:r>
                        <w:r>
                          <w:rPr>
                            <w:u w:val="single"/>
                          </w:rPr>
                          <w:t xml:space="preserve"> censored</w:t>
                        </w:r>
                        <w:r>
                          <w:t>?</w:t>
                        </w:r>
                      </w:p>
                    </w:txbxContent>
                  </v:textbox>
                </v:oval>
                <v:oval id="Oval 8" o:spid="_x0000_s1033" style="position:absolute;left:9360;top:3847;width:5400;height:1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v6xUwwAA&#10;ANsAAAAPAAAAZHJzL2Rvd25yZXYueG1sRI9Ba8JAEIXvhf6HZQq91Y0GRVJXEaVgDz002vuQHZNg&#10;djZkpzH9951DobcZ3pv3vtnsptCZkYbURnYwn2VgiKvoW64dXM5vL2swSZA9dpHJwQ8l2G0fHzZY&#10;+HjnTxpLqY2GcCrQQSPSF9amqqGAaRZ7YtWucQgoug619QPeNTx0dpFlKxuwZW1osKdDQ9Wt/A4O&#10;jvW+XI02l2V+PZ5kefv6eM/nzj0/TftXMEKT/Jv/rk9e8ZVef9EB7PY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Uv6xUwwAAANsAAAAPAAAAAAAAAAAAAAAAAJcCAABkcnMvZG93&#10;bnJldi54bWxQSwUGAAAAAAQABAD1AAAAhwMAAAAA&#10;">
                  <v:textbox>
                    <w:txbxContent>
                      <w:p w14:paraId="693F8EF8" w14:textId="77777777" w:rsidR="00EA1032" w:rsidRDefault="00EA1032">
                        <w:pPr>
                          <w:rPr>
                            <w:rFonts w:ascii="Arial" w:hAnsi="Arial" w:cs="Arial"/>
                            <w:sz w:val="18"/>
                          </w:rPr>
                        </w:pPr>
                        <w:r>
                          <w:rPr>
                            <w:rFonts w:ascii="Arial" w:hAnsi="Arial" w:cs="Arial"/>
                            <w:sz w:val="18"/>
                          </w:rPr>
                          <w:t xml:space="preserve">What are some examples of </w:t>
                        </w:r>
                        <w:r>
                          <w:rPr>
                            <w:rFonts w:ascii="Arial" w:hAnsi="Arial" w:cs="Arial"/>
                            <w:sz w:val="18"/>
                            <w:u w:val="single"/>
                          </w:rPr>
                          <w:t>censorship</w:t>
                        </w:r>
                        <w:r>
                          <w:rPr>
                            <w:rFonts w:ascii="Arial" w:hAnsi="Arial" w:cs="Arial"/>
                            <w:sz w:val="18"/>
                          </w:rPr>
                          <w:t>?  Think about examples or associations you have with the word.  (Draw from memories, your experiences in social studies and history classes, books you’ve read, articles, films, personal experiences, etc.)</w:t>
                        </w:r>
                      </w:p>
                    </w:txbxContent>
                  </v:textbox>
                </v:oval>
                <v:oval id="Oval 9" o:spid="_x0000_s1034" style="position:absolute;left:10620;top:10458;width:3960;height:186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8wnPwAAA&#10;ANsAAAAPAAAAZHJzL2Rvd25yZXYueG1sRE9Na8JAEL0L/odlCr3pJgalpK4iSsEePDRt70N2TILZ&#10;2ZAdY/z3bkHobR7vc9bb0bVqoD40ng2k8wQUceltw5WBn++P2RuoIMgWW89k4E4BtpvpZI259Tf+&#10;oqGQSsUQDjkaqEW6XOtQ1uQwzH1HHLmz7x1KhH2lbY+3GO5avUiSlXbYcGyosaN9TeWluDoDh2pX&#10;rAadyTI7H46yvPyePrPUmNeXcfcOSmiUf/HTfbRxfgp/v8QD9OY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78wnPwAAAANsAAAAPAAAAAAAAAAAAAAAAAJcCAABkcnMvZG93bnJl&#10;di54bWxQSwUGAAAAAAQABAD1AAAAhAMAAAAA&#10;">
                  <v:textbox>
                    <w:txbxContent>
                      <w:p w14:paraId="4ED3FBAE" w14:textId="77777777" w:rsidR="00EA1032" w:rsidRDefault="00EA1032">
                        <w:pPr>
                          <w:pStyle w:val="BodyText"/>
                        </w:pPr>
                        <w:r>
                          <w:t xml:space="preserve">What is the opposite of </w:t>
                        </w:r>
                        <w:r>
                          <w:rPr>
                            <w:u w:val="single"/>
                          </w:rPr>
                          <w:t>censored</w:t>
                        </w:r>
                        <w:r>
                          <w:t xml:space="preserve">?  How would you describe this?  What are some examples of this concept?  What, if any, associations can you make with it? </w:t>
                        </w:r>
                      </w:p>
                    </w:txbxContent>
                  </v:textbox>
                </v:oval>
                <v:oval id="Oval 10" o:spid="_x0000_s1035" style="position:absolute;left:1440;top:10699;width:4140;height:1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IZe4wAAA&#10;ANsAAAAPAAAAZHJzL2Rvd25yZXYueG1sRE9Na8JAEL0L/odlBG+60aCU1FWkItiDB2N7H7JjEszO&#10;huw0pv++WxC8zeN9zmY3uEb11IXas4HFPAFFXHhbc2ng63qcvYEKgmyx8UwGfinAbjsebTCz/sEX&#10;6nMpVQzhkKGBSqTNtA5FRQ7D3LfEkbv5zqFE2JXadviI4a7RyyRZa4c1x4YKW/qoqLjnP87Aodzn&#10;616nskpvh5Os7t/nz3RhzHQy7N9BCQ3yEj/dJxvnL+H/l3iA3v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LIZe4wAAAANsAAAAPAAAAAAAAAAAAAAAAAJcCAABkcnMvZG93bnJl&#10;di54bWxQSwUGAAAAAAQABAD1AAAAhAMAAAAA&#10;">
                  <v:textbox>
                    <w:txbxContent>
                      <w:p w14:paraId="74595928" w14:textId="77777777" w:rsidR="00EA1032" w:rsidRDefault="00EA1032">
                        <w:pPr>
                          <w:pStyle w:val="BodyText2"/>
                        </w:pPr>
                        <w:r>
                          <w:t xml:space="preserve">What are some ways to prevent </w:t>
                        </w:r>
                        <w:r>
                          <w:rPr>
                            <w:u w:val="single"/>
                          </w:rPr>
                          <w:t>censorship</w:t>
                        </w:r>
                        <w:r>
                          <w:t xml:space="preserve"> from occurring?  What are some strategies to overcome it?</w:t>
                        </w:r>
                      </w:p>
                    </w:txbxContent>
                  </v:textbox>
                </v:oval>
                <w10:wrap type="tight"/>
              </v:group>
            </w:pict>
          </mc:Fallback>
        </mc:AlternateContent>
      </w:r>
    </w:p>
    <w:p w14:paraId="661282D1" w14:textId="412DE036" w:rsidR="00B733C7" w:rsidRDefault="00B733C7">
      <w:pPr>
        <w:jc w:val="center"/>
      </w:pPr>
    </w:p>
    <w:p w14:paraId="5D3882E7" w14:textId="520EE8B0" w:rsidR="006B2410" w:rsidRPr="006B2410" w:rsidRDefault="00306FA6" w:rsidP="006B2410">
      <w:pPr>
        <w:widowControl w:val="0"/>
        <w:autoSpaceDE w:val="0"/>
        <w:autoSpaceDN w:val="0"/>
        <w:adjustRightInd w:val="0"/>
        <w:spacing w:after="0" w:line="240" w:lineRule="auto"/>
        <w:rPr>
          <w:rFonts w:ascii="Times" w:hAnsi="Times" w:cs="Helvetica"/>
          <w:sz w:val="24"/>
          <w:szCs w:val="24"/>
        </w:rPr>
        <w:sectPr w:rsidR="006B2410" w:rsidRPr="006B2410" w:rsidSect="006B2410">
          <w:headerReference w:type="default" r:id="rId23"/>
          <w:pgSz w:w="12240" w:h="15840"/>
          <w:pgMar w:top="1440" w:right="1440" w:bottom="1440" w:left="1440" w:header="720" w:footer="720" w:gutter="0"/>
          <w:cols w:space="720"/>
          <w:docGrid w:linePitch="360"/>
        </w:sectPr>
      </w:pPr>
      <w:r>
        <w:rPr>
          <w:rFonts w:ascii="Times" w:hAnsi="Times" w:cs="Times"/>
          <w:sz w:val="24"/>
          <w:szCs w:val="24"/>
        </w:rPr>
        <w:br w:type="page"/>
      </w:r>
      <w:r w:rsidR="006B2410">
        <w:rPr>
          <w:rFonts w:ascii="Times" w:hAnsi="Times" w:cs="Times"/>
          <w:noProof/>
          <w:sz w:val="24"/>
          <w:szCs w:val="24"/>
        </w:rPr>
        <w:lastRenderedPageBreak/>
        <w:drawing>
          <wp:inline distT="0" distB="0" distL="0" distR="0" wp14:anchorId="56A91506" wp14:editId="74751F68">
            <wp:extent cx="3420745" cy="5080000"/>
            <wp:effectExtent l="0" t="0" r="8255" b="0"/>
            <wp:docPr id="2" name="Picture 2" descr="Macintosh HD:Users:Bethys:Desktop:Unit Project:be7e677e6581026e2c55bb629ece96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Bethys:Desktop:Unit Project:be7e677e6581026e2c55bb629ece96ff.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20745" cy="5080000"/>
                    </a:xfrm>
                    <a:prstGeom prst="rect">
                      <a:avLst/>
                    </a:prstGeom>
                    <a:noFill/>
                    <a:ln>
                      <a:noFill/>
                    </a:ln>
                  </pic:spPr>
                </pic:pic>
              </a:graphicData>
            </a:graphic>
          </wp:inline>
        </w:drawing>
      </w:r>
    </w:p>
    <w:p w14:paraId="60B29CF6" w14:textId="37D0B83B" w:rsidR="00306FA6" w:rsidRDefault="00306FA6">
      <w:pPr>
        <w:rPr>
          <w:rFonts w:ascii="Times" w:hAnsi="Times" w:cs="Times"/>
          <w:sz w:val="24"/>
          <w:szCs w:val="24"/>
        </w:rPr>
      </w:pPr>
    </w:p>
    <w:p w14:paraId="1C5F39E5" w14:textId="17A587A0"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Censorship and the Role of Media</w:t>
      </w:r>
    </w:p>
    <w:p w14:paraId="0C3CB4E0"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p>
    <w:p w14:paraId="0FF3AF13" w14:textId="35BA7871" w:rsidR="00306FA6" w:rsidRPr="00D31AD6" w:rsidRDefault="00C6541A" w:rsidP="00306FA6">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PLAN: #</w:t>
      </w:r>
      <w:r w:rsidR="00B9273B">
        <w:rPr>
          <w:rFonts w:ascii="Times" w:hAnsi="Times" w:cs="Helvetica"/>
          <w:sz w:val="24"/>
          <w:szCs w:val="24"/>
        </w:rPr>
        <w:t>5 of 10</w:t>
      </w:r>
    </w:p>
    <w:p w14:paraId="12901A23" w14:textId="033F42AF"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Context: </w:t>
      </w:r>
      <w:r w:rsidRPr="00D31AD6">
        <w:rPr>
          <w:rFonts w:ascii="Times" w:hAnsi="Times" w:cs="Helvetica"/>
          <w:sz w:val="24"/>
          <w:szCs w:val="24"/>
        </w:rPr>
        <w:t>This plan is part of m</w:t>
      </w:r>
      <w:r w:rsidR="00AC65F7">
        <w:rPr>
          <w:rFonts w:ascii="Times" w:hAnsi="Times" w:cs="Helvetica"/>
          <w:sz w:val="24"/>
          <w:szCs w:val="24"/>
        </w:rPr>
        <w:t>y larger unit developed for a</w:t>
      </w:r>
      <w:r w:rsidR="000078B5">
        <w:rPr>
          <w:rFonts w:ascii="Times" w:hAnsi="Times" w:cs="Helvetica"/>
          <w:sz w:val="24"/>
          <w:szCs w:val="24"/>
        </w:rPr>
        <w:t xml:space="preserve"> 9</w:t>
      </w:r>
      <w:r w:rsidRPr="00D31AD6">
        <w:rPr>
          <w:rFonts w:ascii="Times" w:hAnsi="Times" w:cs="Helvetica"/>
          <w:sz w:val="24"/>
          <w:szCs w:val="24"/>
        </w:rPr>
        <w:t>th grade ELA class focusing on</w:t>
      </w:r>
      <w:r>
        <w:rPr>
          <w:rFonts w:ascii="Times" w:hAnsi="Times" w:cs="Helvetica"/>
          <w:sz w:val="24"/>
          <w:szCs w:val="24"/>
        </w:rPr>
        <w:t xml:space="preserve"> censorship and the role of media in society</w:t>
      </w:r>
      <w:r w:rsidRPr="00D31AD6">
        <w:rPr>
          <w:rFonts w:ascii="Times" w:hAnsi="Times" w:cs="Helvetica"/>
          <w:sz w:val="24"/>
          <w:szCs w:val="24"/>
        </w:rPr>
        <w:t>. In this lesson, students will</w:t>
      </w:r>
      <w:r>
        <w:rPr>
          <w:rFonts w:ascii="Times" w:hAnsi="Times" w:cs="Helvetica"/>
          <w:sz w:val="24"/>
          <w:szCs w:val="24"/>
        </w:rPr>
        <w:t xml:space="preserve"> </w:t>
      </w:r>
      <w:r w:rsidR="000078B5">
        <w:rPr>
          <w:rFonts w:ascii="Times" w:hAnsi="Times" w:cs="Helvetica"/>
          <w:sz w:val="24"/>
          <w:szCs w:val="24"/>
        </w:rPr>
        <w:t xml:space="preserve">share their poems they created in the previous class and then actively watch clips from the movie </w:t>
      </w:r>
      <w:r w:rsidR="000078B5" w:rsidRPr="009C64F8">
        <w:rPr>
          <w:rFonts w:ascii="Times" w:hAnsi="Times" w:cs="Helvetica"/>
          <w:i/>
          <w:sz w:val="24"/>
          <w:szCs w:val="24"/>
        </w:rPr>
        <w:t>Equilibrium</w:t>
      </w:r>
      <w:r w:rsidR="000078B5">
        <w:rPr>
          <w:rFonts w:ascii="Times" w:hAnsi="Times" w:cs="Helvetica"/>
          <w:sz w:val="24"/>
          <w:szCs w:val="24"/>
        </w:rPr>
        <w:t xml:space="preserve"> to see a visual example of the themes they are reading about in </w:t>
      </w:r>
      <w:r w:rsidR="000078B5" w:rsidRPr="000078B5">
        <w:rPr>
          <w:rFonts w:ascii="Times" w:hAnsi="Times" w:cs="Helvetica"/>
          <w:i/>
          <w:sz w:val="24"/>
          <w:szCs w:val="24"/>
        </w:rPr>
        <w:t>Fahrenheit 451</w:t>
      </w:r>
      <w:r w:rsidR="000078B5">
        <w:rPr>
          <w:rFonts w:ascii="Times" w:hAnsi="Times" w:cs="Helvetica"/>
          <w:sz w:val="24"/>
          <w:szCs w:val="24"/>
        </w:rPr>
        <w:t xml:space="preserve">. </w:t>
      </w:r>
    </w:p>
    <w:p w14:paraId="3D4766F7"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p>
    <w:p w14:paraId="7745D8AF"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Specific Learning Objectives:</w:t>
      </w:r>
    </w:p>
    <w:p w14:paraId="4D96B24D"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SWBAT: [Students will be able to:]</w:t>
      </w:r>
    </w:p>
    <w:p w14:paraId="29431036"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COGNITIVE</w:t>
      </w:r>
    </w:p>
    <w:p w14:paraId="0CD1B219" w14:textId="2658DF67" w:rsidR="00306FA6" w:rsidRDefault="00F94F19" w:rsidP="00306FA6">
      <w:pPr>
        <w:widowControl w:val="0"/>
        <w:autoSpaceDE w:val="0"/>
        <w:autoSpaceDN w:val="0"/>
        <w:adjustRightInd w:val="0"/>
        <w:spacing w:after="0" w:line="240" w:lineRule="auto"/>
        <w:rPr>
          <w:rFonts w:ascii="Times" w:hAnsi="Times" w:cs="Times"/>
          <w:i/>
          <w:sz w:val="24"/>
          <w:szCs w:val="24"/>
        </w:rPr>
      </w:pPr>
      <w:r>
        <w:rPr>
          <w:rFonts w:ascii="Times" w:hAnsi="Times" w:cs="Times"/>
          <w:sz w:val="24"/>
          <w:szCs w:val="24"/>
        </w:rPr>
        <w:t>1.</w:t>
      </w:r>
      <w:r w:rsidR="00466266">
        <w:rPr>
          <w:rFonts w:ascii="Times" w:hAnsi="Times" w:cs="Times"/>
          <w:sz w:val="24"/>
          <w:szCs w:val="24"/>
        </w:rPr>
        <w:t xml:space="preserve">4 </w:t>
      </w:r>
      <w:r w:rsidR="00413B73">
        <w:rPr>
          <w:rFonts w:ascii="Times" w:hAnsi="Times" w:cs="Times"/>
          <w:sz w:val="24"/>
          <w:szCs w:val="24"/>
        </w:rPr>
        <w:t xml:space="preserve">Compare and contrast </w:t>
      </w:r>
      <w:r w:rsidR="00413B73" w:rsidRPr="00413B73">
        <w:rPr>
          <w:rFonts w:ascii="Times" w:hAnsi="Times" w:cs="Times"/>
          <w:i/>
          <w:sz w:val="24"/>
          <w:szCs w:val="24"/>
        </w:rPr>
        <w:t>Equilibrium</w:t>
      </w:r>
      <w:r w:rsidR="00413B73">
        <w:rPr>
          <w:rFonts w:ascii="Times" w:hAnsi="Times" w:cs="Times"/>
          <w:sz w:val="24"/>
          <w:szCs w:val="24"/>
        </w:rPr>
        <w:t xml:space="preserve"> and </w:t>
      </w:r>
      <w:r w:rsidR="00413B73" w:rsidRPr="00413B73">
        <w:rPr>
          <w:rFonts w:ascii="Times" w:hAnsi="Times" w:cs="Times"/>
          <w:i/>
          <w:sz w:val="24"/>
          <w:szCs w:val="24"/>
        </w:rPr>
        <w:t>Fahrenheit 451</w:t>
      </w:r>
    </w:p>
    <w:p w14:paraId="150EB10F" w14:textId="3EEE250C" w:rsidR="004820E5" w:rsidRDefault="00F94F19" w:rsidP="00306FA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2.</w:t>
      </w:r>
      <w:r w:rsidR="00466266">
        <w:rPr>
          <w:rFonts w:ascii="Times" w:hAnsi="Times" w:cs="Times"/>
          <w:sz w:val="24"/>
          <w:szCs w:val="24"/>
        </w:rPr>
        <w:t xml:space="preserve">2 </w:t>
      </w:r>
      <w:r w:rsidR="004820E5">
        <w:rPr>
          <w:rFonts w:ascii="Times" w:hAnsi="Times" w:cs="Times"/>
          <w:sz w:val="24"/>
          <w:szCs w:val="24"/>
        </w:rPr>
        <w:t>Identify</w:t>
      </w:r>
      <w:r w:rsidR="00413B73">
        <w:rPr>
          <w:rFonts w:ascii="Times" w:hAnsi="Times" w:cs="Times"/>
          <w:sz w:val="24"/>
          <w:szCs w:val="24"/>
        </w:rPr>
        <w:t xml:space="preserve"> themes of cen</w:t>
      </w:r>
      <w:r w:rsidR="004820E5">
        <w:rPr>
          <w:rFonts w:ascii="Times" w:hAnsi="Times" w:cs="Times"/>
          <w:sz w:val="24"/>
          <w:szCs w:val="24"/>
        </w:rPr>
        <w:t>sorship/role of media in a film.</w:t>
      </w:r>
    </w:p>
    <w:p w14:paraId="7440AB23" w14:textId="785CBAF7" w:rsidR="00413B73" w:rsidRPr="00413B73" w:rsidRDefault="00F94F19" w:rsidP="00306FA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4.2 </w:t>
      </w:r>
      <w:r w:rsidR="004820E5">
        <w:rPr>
          <w:rFonts w:ascii="Times" w:hAnsi="Times" w:cs="Times"/>
          <w:sz w:val="24"/>
          <w:szCs w:val="24"/>
        </w:rPr>
        <w:t xml:space="preserve">Think critically about what the film is trying to communicate. </w:t>
      </w:r>
    </w:p>
    <w:p w14:paraId="3A59960B" w14:textId="77777777" w:rsidR="007F3AE8" w:rsidRDefault="007F3AE8" w:rsidP="00306FA6">
      <w:pPr>
        <w:widowControl w:val="0"/>
        <w:autoSpaceDE w:val="0"/>
        <w:autoSpaceDN w:val="0"/>
        <w:adjustRightInd w:val="0"/>
        <w:spacing w:after="0" w:line="240" w:lineRule="auto"/>
        <w:rPr>
          <w:rFonts w:ascii="Times" w:hAnsi="Times" w:cs="Times"/>
          <w:sz w:val="24"/>
          <w:szCs w:val="24"/>
        </w:rPr>
      </w:pPr>
    </w:p>
    <w:p w14:paraId="63AA31B0"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AFFECTIVE</w:t>
      </w:r>
    </w:p>
    <w:p w14:paraId="0C231E99" w14:textId="77777777" w:rsidR="007F3AE8" w:rsidRDefault="007F3AE8" w:rsidP="00306FA6">
      <w:pPr>
        <w:widowControl w:val="0"/>
        <w:autoSpaceDE w:val="0"/>
        <w:autoSpaceDN w:val="0"/>
        <w:adjustRightInd w:val="0"/>
        <w:spacing w:after="0" w:line="240" w:lineRule="auto"/>
        <w:rPr>
          <w:rFonts w:ascii="Times" w:hAnsi="Times" w:cs="Times"/>
          <w:sz w:val="24"/>
          <w:szCs w:val="24"/>
        </w:rPr>
      </w:pPr>
    </w:p>
    <w:p w14:paraId="40BC3152"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PERFORMANCE</w:t>
      </w:r>
    </w:p>
    <w:p w14:paraId="03A42B08" w14:textId="51101B18" w:rsidR="00413B73" w:rsidRDefault="00466266" w:rsidP="00413B73">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2.1 </w:t>
      </w:r>
      <w:r w:rsidR="00413B73">
        <w:rPr>
          <w:rFonts w:ascii="Times" w:hAnsi="Times" w:cs="Times"/>
          <w:sz w:val="24"/>
          <w:szCs w:val="24"/>
        </w:rPr>
        <w:t>Share poem with peers</w:t>
      </w:r>
    </w:p>
    <w:p w14:paraId="7B9A24DF" w14:textId="71EC4A79" w:rsidR="00413B73" w:rsidRDefault="00466266" w:rsidP="00306FA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1.1</w:t>
      </w:r>
      <w:r w:rsidR="00413B73">
        <w:rPr>
          <w:rFonts w:ascii="Times" w:hAnsi="Times" w:cs="Times"/>
          <w:sz w:val="24"/>
          <w:szCs w:val="24"/>
        </w:rPr>
        <w:t>Write a journal entry</w:t>
      </w:r>
    </w:p>
    <w:p w14:paraId="0EBCDB94" w14:textId="77777777" w:rsidR="00306FA6" w:rsidRPr="00BA4366" w:rsidRDefault="00306FA6" w:rsidP="00306FA6">
      <w:pPr>
        <w:widowControl w:val="0"/>
        <w:autoSpaceDE w:val="0"/>
        <w:autoSpaceDN w:val="0"/>
        <w:adjustRightInd w:val="0"/>
        <w:spacing w:after="0" w:line="240" w:lineRule="auto"/>
        <w:rPr>
          <w:rFonts w:ascii="Times" w:hAnsi="Times" w:cs="Times"/>
          <w:sz w:val="24"/>
          <w:szCs w:val="24"/>
        </w:rPr>
      </w:pPr>
    </w:p>
    <w:p w14:paraId="7E40667F"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Common Core State Standards for MG ELA:</w:t>
      </w:r>
    </w:p>
    <w:p w14:paraId="6C6D73C0" w14:textId="77777777" w:rsidR="00B71074" w:rsidRDefault="00B71074" w:rsidP="00B71074">
      <w:pPr>
        <w:rPr>
          <w:rFonts w:ascii="Times" w:hAnsi="Times" w:cs="Verdana"/>
          <w:sz w:val="24"/>
          <w:szCs w:val="24"/>
        </w:rPr>
      </w:pPr>
      <w:hyperlink r:id="rId25" w:history="1">
        <w:r w:rsidRPr="00B71074">
          <w:rPr>
            <w:rStyle w:val="Hyperlink"/>
            <w:rFonts w:ascii="Times" w:hAnsi="Times" w:cs="Verdana"/>
            <w:sz w:val="24"/>
            <w:szCs w:val="24"/>
          </w:rPr>
          <w:t>CCSS.ELA-Literacy.W.9-10.9</w:t>
        </w:r>
      </w:hyperlink>
      <w:r w:rsidRPr="00B71074">
        <w:rPr>
          <w:rFonts w:ascii="Times" w:hAnsi="Times" w:cs="Verdana"/>
          <w:sz w:val="24"/>
          <w:szCs w:val="24"/>
        </w:rPr>
        <w:t xml:space="preserve"> Draw evidence from literary or informational texts to support analysis, reflection, and research.</w:t>
      </w:r>
    </w:p>
    <w:p w14:paraId="1709D0AB" w14:textId="77777777" w:rsidR="00B71074" w:rsidRPr="00B71074" w:rsidRDefault="00B71074" w:rsidP="00B71074">
      <w:pPr>
        <w:rPr>
          <w:rFonts w:ascii="Times" w:hAnsi="Times" w:cs="Verdana"/>
          <w:sz w:val="24"/>
          <w:szCs w:val="24"/>
        </w:rPr>
      </w:pPr>
      <w:hyperlink r:id="rId26" w:history="1">
        <w:r w:rsidRPr="00B71074">
          <w:rPr>
            <w:rStyle w:val="Hyperlink"/>
            <w:rFonts w:ascii="Times" w:hAnsi="Times" w:cs="Verdana"/>
            <w:sz w:val="24"/>
            <w:szCs w:val="24"/>
          </w:rPr>
          <w:t>CCSS.ELA-Literacy.RL.9-10.1</w:t>
        </w:r>
      </w:hyperlink>
      <w:r w:rsidRPr="00B71074">
        <w:rPr>
          <w:rFonts w:ascii="Times" w:hAnsi="Times" w:cs="Verdana"/>
          <w:sz w:val="24"/>
          <w:szCs w:val="24"/>
        </w:rPr>
        <w:t xml:space="preserve"> Cite strong and thorough textual evidence to support analysis of what the text says explicitly as well as inferences drawn from the text.</w:t>
      </w:r>
    </w:p>
    <w:p w14:paraId="07A91D03" w14:textId="77777777" w:rsidR="00306FA6" w:rsidRDefault="00306FA6" w:rsidP="00306FA6">
      <w:pPr>
        <w:widowControl w:val="0"/>
        <w:autoSpaceDE w:val="0"/>
        <w:autoSpaceDN w:val="0"/>
        <w:adjustRightInd w:val="0"/>
        <w:spacing w:after="0" w:line="240" w:lineRule="auto"/>
        <w:rPr>
          <w:rFonts w:ascii="Times" w:hAnsi="Times" w:cs="Times"/>
          <w:sz w:val="24"/>
          <w:szCs w:val="24"/>
        </w:rPr>
      </w:pPr>
    </w:p>
    <w:p w14:paraId="7DCAADC4"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63792273" w14:textId="5F33FF7E"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Materials / Technology Resources Needed:</w:t>
      </w:r>
      <w:r>
        <w:rPr>
          <w:rFonts w:ascii="Times" w:hAnsi="Times" w:cs="Times"/>
          <w:sz w:val="24"/>
          <w:szCs w:val="24"/>
        </w:rPr>
        <w:t xml:space="preserve"> Power Point</w:t>
      </w:r>
      <w:r w:rsidR="00B71074">
        <w:rPr>
          <w:rFonts w:ascii="Times" w:hAnsi="Times" w:cs="Times"/>
          <w:sz w:val="24"/>
          <w:szCs w:val="24"/>
        </w:rPr>
        <w:t xml:space="preserve">, </w:t>
      </w:r>
      <w:proofErr w:type="spellStart"/>
      <w:r w:rsidR="00B71074">
        <w:rPr>
          <w:rFonts w:ascii="Times" w:hAnsi="Times" w:cs="Times"/>
          <w:sz w:val="24"/>
          <w:szCs w:val="24"/>
        </w:rPr>
        <w:t>Smartboard</w:t>
      </w:r>
      <w:proofErr w:type="spellEnd"/>
      <w:r w:rsidR="00B71074">
        <w:rPr>
          <w:rFonts w:ascii="Times" w:hAnsi="Times" w:cs="Times"/>
          <w:sz w:val="24"/>
          <w:szCs w:val="24"/>
        </w:rPr>
        <w:t xml:space="preserve">, </w:t>
      </w:r>
      <w:r w:rsidR="00B71074" w:rsidRPr="00B71074">
        <w:rPr>
          <w:rFonts w:ascii="Times" w:hAnsi="Times" w:cs="Times"/>
          <w:i/>
          <w:sz w:val="24"/>
          <w:szCs w:val="24"/>
        </w:rPr>
        <w:t>Equilibrium</w:t>
      </w:r>
      <w:r w:rsidR="00B71074">
        <w:rPr>
          <w:rFonts w:ascii="Times" w:hAnsi="Times" w:cs="Times"/>
          <w:sz w:val="24"/>
          <w:szCs w:val="24"/>
        </w:rPr>
        <w:t xml:space="preserve"> clips</w:t>
      </w:r>
    </w:p>
    <w:p w14:paraId="392B857F"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55AD2C4E" w14:textId="3FD0C84E" w:rsidR="00306FA6" w:rsidRPr="00D31AD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Time: </w:t>
      </w:r>
      <w:r w:rsidR="00E23279">
        <w:rPr>
          <w:rFonts w:ascii="Times" w:hAnsi="Times" w:cs="Helvetica"/>
          <w:sz w:val="24"/>
          <w:szCs w:val="24"/>
        </w:rPr>
        <w:t>9</w:t>
      </w:r>
      <w:r w:rsidRPr="00D31AD6">
        <w:rPr>
          <w:rFonts w:ascii="Times" w:hAnsi="Times" w:cs="Helvetica"/>
          <w:sz w:val="24"/>
          <w:szCs w:val="24"/>
        </w:rPr>
        <w:t>0 minutes</w:t>
      </w:r>
    </w:p>
    <w:p w14:paraId="6F899E00" w14:textId="77777777" w:rsidR="00306FA6" w:rsidRPr="00D31AD6" w:rsidRDefault="00306FA6" w:rsidP="00306FA6">
      <w:pPr>
        <w:widowControl w:val="0"/>
        <w:autoSpaceDE w:val="0"/>
        <w:autoSpaceDN w:val="0"/>
        <w:adjustRightInd w:val="0"/>
        <w:spacing w:after="0" w:line="240" w:lineRule="auto"/>
        <w:rPr>
          <w:rFonts w:ascii="Times" w:hAnsi="Times" w:cs="Helvetica"/>
          <w:sz w:val="24"/>
          <w:szCs w:val="24"/>
        </w:rPr>
      </w:pPr>
    </w:p>
    <w:p w14:paraId="0D7F54E6"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Procedures/Instructional Strategies </w:t>
      </w:r>
    </w:p>
    <w:p w14:paraId="68E8A86F" w14:textId="634D95AC"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 xml:space="preserve">I. </w:t>
      </w:r>
      <w:r w:rsidRPr="00D31AD6">
        <w:rPr>
          <w:rFonts w:ascii="Times" w:hAnsi="Times" w:cs="Times"/>
          <w:sz w:val="24"/>
          <w:szCs w:val="24"/>
        </w:rPr>
        <w:t xml:space="preserve">Bridge </w:t>
      </w:r>
      <w:r w:rsidRPr="00D31AD6">
        <w:rPr>
          <w:rFonts w:ascii="Times" w:hAnsi="Times" w:cs="Helvetica"/>
          <w:sz w:val="24"/>
          <w:szCs w:val="24"/>
        </w:rPr>
        <w:t>[</w:t>
      </w:r>
      <w:r w:rsidR="00744154">
        <w:rPr>
          <w:rFonts w:ascii="Times" w:hAnsi="Times" w:cs="Helvetica"/>
          <w:sz w:val="24"/>
          <w:szCs w:val="24"/>
        </w:rPr>
        <w:t>30</w:t>
      </w:r>
      <w:r w:rsidR="00813127">
        <w:rPr>
          <w:rFonts w:ascii="Times" w:hAnsi="Times" w:cs="Helvetica"/>
          <w:sz w:val="24"/>
          <w:szCs w:val="24"/>
        </w:rPr>
        <w:t xml:space="preserve"> </w:t>
      </w:r>
      <w:proofErr w:type="spellStart"/>
      <w:r w:rsidRPr="00D31AD6">
        <w:rPr>
          <w:rFonts w:ascii="Times" w:hAnsi="Times" w:cs="Helvetica"/>
          <w:sz w:val="24"/>
          <w:szCs w:val="24"/>
        </w:rPr>
        <w:t>mins</w:t>
      </w:r>
      <w:proofErr w:type="spellEnd"/>
      <w:r w:rsidRPr="00D31AD6">
        <w:rPr>
          <w:rFonts w:ascii="Times" w:hAnsi="Times" w:cs="Helvetica"/>
          <w:sz w:val="24"/>
          <w:szCs w:val="24"/>
        </w:rPr>
        <w:t>.]</w:t>
      </w:r>
    </w:p>
    <w:p w14:paraId="2CD354EA" w14:textId="6FB09968" w:rsidR="00306FA6" w:rsidRDefault="00744154" w:rsidP="00744154">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 </w:t>
      </w:r>
      <w:r>
        <w:rPr>
          <w:rFonts w:ascii="Times" w:hAnsi="Times" w:cs="Helvetica"/>
          <w:sz w:val="24"/>
          <w:szCs w:val="24"/>
        </w:rPr>
        <w:tab/>
        <w:t>Poetry Sharing</w:t>
      </w:r>
    </w:p>
    <w:p w14:paraId="0B44F67C" w14:textId="4E03389A" w:rsidR="00744154" w:rsidRPr="00744154" w:rsidRDefault="00744154" w:rsidP="00744154">
      <w:pPr>
        <w:pStyle w:val="ListParagraph"/>
        <w:widowControl w:val="0"/>
        <w:numPr>
          <w:ilvl w:val="0"/>
          <w:numId w:val="26"/>
        </w:numPr>
        <w:autoSpaceDE w:val="0"/>
        <w:autoSpaceDN w:val="0"/>
        <w:adjustRightInd w:val="0"/>
        <w:spacing w:after="0" w:line="240" w:lineRule="auto"/>
        <w:rPr>
          <w:rFonts w:ascii="Times" w:hAnsi="Times" w:cs="Helvetica"/>
          <w:sz w:val="24"/>
          <w:szCs w:val="24"/>
        </w:rPr>
      </w:pPr>
      <w:r w:rsidRPr="00744154">
        <w:rPr>
          <w:rFonts w:ascii="Times" w:hAnsi="Times" w:cs="Helvetica"/>
          <w:sz w:val="24"/>
          <w:szCs w:val="24"/>
        </w:rPr>
        <w:t xml:space="preserve">Have students pull out their black out poetry from the previous day. </w:t>
      </w:r>
    </w:p>
    <w:p w14:paraId="64FA2AFB" w14:textId="5A4519C9" w:rsidR="00744154" w:rsidRDefault="00744154" w:rsidP="00744154">
      <w:pPr>
        <w:pStyle w:val="ListParagraph"/>
        <w:widowControl w:val="0"/>
        <w:numPr>
          <w:ilvl w:val="0"/>
          <w:numId w:val="26"/>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Allow students to share their poems (from their seats). </w:t>
      </w:r>
    </w:p>
    <w:p w14:paraId="342CBC55" w14:textId="743E7CA5" w:rsidR="00744154" w:rsidRDefault="00744154" w:rsidP="00744154">
      <w:pPr>
        <w:pStyle w:val="ListParagraph"/>
        <w:widowControl w:val="0"/>
        <w:numPr>
          <w:ilvl w:val="0"/>
          <w:numId w:val="26"/>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Review the idea of censorship by going over the own-a-word activity from yesterday. Ask one member from each group to share one element from the graphic organizer (ex. Definition, connotation, answers to one of the specific questions, </w:t>
      </w:r>
      <w:proofErr w:type="spellStart"/>
      <w:r>
        <w:rPr>
          <w:rFonts w:ascii="Times" w:hAnsi="Times" w:cs="Helvetica"/>
          <w:sz w:val="24"/>
          <w:szCs w:val="24"/>
        </w:rPr>
        <w:t>etc</w:t>
      </w:r>
      <w:proofErr w:type="spellEnd"/>
      <w:r>
        <w:rPr>
          <w:rFonts w:ascii="Times" w:hAnsi="Times" w:cs="Helvetica"/>
          <w:sz w:val="24"/>
          <w:szCs w:val="24"/>
        </w:rPr>
        <w:t>).</w:t>
      </w:r>
    </w:p>
    <w:p w14:paraId="78D3392B" w14:textId="3341D3F5" w:rsidR="00744154" w:rsidRPr="00744154" w:rsidRDefault="00744154" w:rsidP="00744154">
      <w:pPr>
        <w:pStyle w:val="ListParagraph"/>
        <w:widowControl w:val="0"/>
        <w:numPr>
          <w:ilvl w:val="0"/>
          <w:numId w:val="26"/>
        </w:numPr>
        <w:autoSpaceDE w:val="0"/>
        <w:autoSpaceDN w:val="0"/>
        <w:adjustRightInd w:val="0"/>
        <w:spacing w:after="0" w:line="240" w:lineRule="auto"/>
        <w:rPr>
          <w:rFonts w:ascii="Times" w:hAnsi="Times" w:cs="Helvetica"/>
          <w:sz w:val="24"/>
          <w:szCs w:val="24"/>
        </w:rPr>
      </w:pPr>
      <w:r>
        <w:rPr>
          <w:rFonts w:ascii="Times" w:hAnsi="Times" w:cs="Helvetica"/>
          <w:sz w:val="24"/>
          <w:szCs w:val="24"/>
        </w:rPr>
        <w:t>Ask students if they have any questions before moving on.</w:t>
      </w:r>
    </w:p>
    <w:p w14:paraId="426D63C2" w14:textId="77777777" w:rsidR="00306FA6" w:rsidRPr="006D15B7"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b/>
      </w:r>
    </w:p>
    <w:p w14:paraId="7998DFA4"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 xml:space="preserve">II. </w:t>
      </w:r>
      <w:r w:rsidRPr="00D31AD6">
        <w:rPr>
          <w:rFonts w:ascii="Times" w:hAnsi="Times" w:cs="Times"/>
          <w:sz w:val="24"/>
          <w:szCs w:val="24"/>
        </w:rPr>
        <w:t>Steps</w:t>
      </w:r>
    </w:p>
    <w:p w14:paraId="6BC3D544" w14:textId="4BB73C85" w:rsidR="00813127" w:rsidRPr="00813127" w:rsidRDefault="00813127" w:rsidP="00813127">
      <w:pPr>
        <w:pStyle w:val="ListParagraph"/>
        <w:widowControl w:val="0"/>
        <w:numPr>
          <w:ilvl w:val="0"/>
          <w:numId w:val="22"/>
        </w:numPr>
        <w:autoSpaceDE w:val="0"/>
        <w:autoSpaceDN w:val="0"/>
        <w:adjustRightInd w:val="0"/>
        <w:spacing w:after="0" w:line="240" w:lineRule="auto"/>
        <w:rPr>
          <w:rFonts w:ascii="Times" w:hAnsi="Times" w:cs="Times"/>
          <w:sz w:val="24"/>
          <w:szCs w:val="24"/>
        </w:rPr>
      </w:pPr>
      <w:r w:rsidRPr="00813127">
        <w:rPr>
          <w:rFonts w:ascii="Times" w:hAnsi="Times" w:cs="Times"/>
          <w:sz w:val="24"/>
          <w:szCs w:val="24"/>
        </w:rPr>
        <w:lastRenderedPageBreak/>
        <w:t xml:space="preserve">Explain that the class will be viewing clips from the movie </w:t>
      </w:r>
      <w:r w:rsidRPr="009C64F8">
        <w:rPr>
          <w:rFonts w:ascii="Times" w:hAnsi="Times" w:cs="Times"/>
          <w:i/>
          <w:sz w:val="24"/>
          <w:szCs w:val="24"/>
        </w:rPr>
        <w:t>Equilibrium</w:t>
      </w:r>
      <w:r w:rsidRPr="00813127">
        <w:rPr>
          <w:rFonts w:ascii="Times" w:hAnsi="Times" w:cs="Times"/>
          <w:sz w:val="24"/>
          <w:szCs w:val="24"/>
        </w:rPr>
        <w:t xml:space="preserve"> today because it is closely connected to the story and themes of </w:t>
      </w:r>
      <w:r w:rsidRPr="009C64F8">
        <w:rPr>
          <w:rFonts w:ascii="Times" w:hAnsi="Times" w:cs="Times"/>
          <w:i/>
          <w:sz w:val="24"/>
          <w:szCs w:val="24"/>
        </w:rPr>
        <w:t>Fahrenheit</w:t>
      </w:r>
      <w:r w:rsidR="009C64F8" w:rsidRPr="009C64F8">
        <w:rPr>
          <w:rFonts w:ascii="Times" w:hAnsi="Times" w:cs="Times"/>
          <w:i/>
          <w:sz w:val="24"/>
          <w:szCs w:val="24"/>
        </w:rPr>
        <w:t xml:space="preserve"> 451</w:t>
      </w:r>
      <w:r w:rsidRPr="00813127">
        <w:rPr>
          <w:rFonts w:ascii="Times" w:hAnsi="Times" w:cs="Times"/>
          <w:sz w:val="24"/>
          <w:szCs w:val="24"/>
        </w:rPr>
        <w:t xml:space="preserve">. </w:t>
      </w:r>
    </w:p>
    <w:p w14:paraId="17671D37" w14:textId="42E92A89" w:rsidR="00813127" w:rsidRDefault="00813127" w:rsidP="00813127">
      <w:pPr>
        <w:pStyle w:val="ListParagraph"/>
        <w:widowControl w:val="0"/>
        <w:numPr>
          <w:ilvl w:val="0"/>
          <w:numId w:val="22"/>
        </w:numPr>
        <w:autoSpaceDE w:val="0"/>
        <w:autoSpaceDN w:val="0"/>
        <w:adjustRightInd w:val="0"/>
        <w:spacing w:after="0" w:line="240" w:lineRule="auto"/>
        <w:rPr>
          <w:rFonts w:ascii="Times" w:hAnsi="Times" w:cs="Times"/>
          <w:sz w:val="24"/>
          <w:szCs w:val="24"/>
        </w:rPr>
      </w:pPr>
      <w:r>
        <w:rPr>
          <w:rFonts w:ascii="Times" w:hAnsi="Times" w:cs="Times"/>
          <w:sz w:val="24"/>
          <w:szCs w:val="24"/>
        </w:rPr>
        <w:t>Tell students to get out their journals and something to write with. Ask them to write down these questions</w:t>
      </w:r>
      <w:r w:rsidR="00E23279">
        <w:rPr>
          <w:rFonts w:ascii="Times" w:hAnsi="Times" w:cs="Times"/>
          <w:sz w:val="24"/>
          <w:szCs w:val="24"/>
        </w:rPr>
        <w:t xml:space="preserve"> [5 minutes]</w:t>
      </w:r>
      <w:r>
        <w:rPr>
          <w:rFonts w:ascii="Times" w:hAnsi="Times" w:cs="Times"/>
          <w:sz w:val="24"/>
          <w:szCs w:val="24"/>
        </w:rPr>
        <w:t>:</w:t>
      </w:r>
    </w:p>
    <w:p w14:paraId="6A258A5A" w14:textId="1DDE453E" w:rsidR="00813127" w:rsidRDefault="00813127" w:rsidP="00813127">
      <w:pPr>
        <w:pStyle w:val="ListParagraph"/>
        <w:widowControl w:val="0"/>
        <w:numPr>
          <w:ilvl w:val="1"/>
          <w:numId w:val="22"/>
        </w:numPr>
        <w:autoSpaceDE w:val="0"/>
        <w:autoSpaceDN w:val="0"/>
        <w:adjustRightInd w:val="0"/>
        <w:spacing w:after="0" w:line="240" w:lineRule="auto"/>
        <w:rPr>
          <w:rFonts w:ascii="Times" w:hAnsi="Times" w:cs="Times"/>
          <w:sz w:val="24"/>
          <w:szCs w:val="24"/>
        </w:rPr>
      </w:pPr>
      <w:r>
        <w:rPr>
          <w:rFonts w:ascii="Times" w:hAnsi="Times" w:cs="Times"/>
          <w:sz w:val="24"/>
          <w:szCs w:val="24"/>
        </w:rPr>
        <w:t>What are some of the similarities between the movie and Fahrenheit? (</w:t>
      </w:r>
      <w:proofErr w:type="gramStart"/>
      <w:r>
        <w:rPr>
          <w:rFonts w:ascii="Times" w:hAnsi="Times" w:cs="Times"/>
          <w:sz w:val="24"/>
          <w:szCs w:val="24"/>
        </w:rPr>
        <w:t>give</w:t>
      </w:r>
      <w:proofErr w:type="gramEnd"/>
      <w:r>
        <w:rPr>
          <w:rFonts w:ascii="Times" w:hAnsi="Times" w:cs="Times"/>
          <w:sz w:val="24"/>
          <w:szCs w:val="24"/>
        </w:rPr>
        <w:t xml:space="preserve"> at least 3 examples)</w:t>
      </w:r>
    </w:p>
    <w:p w14:paraId="5789A6A1" w14:textId="03647709" w:rsidR="00813127" w:rsidRDefault="00813127" w:rsidP="00813127">
      <w:pPr>
        <w:pStyle w:val="ListParagraph"/>
        <w:widowControl w:val="0"/>
        <w:numPr>
          <w:ilvl w:val="1"/>
          <w:numId w:val="22"/>
        </w:numPr>
        <w:autoSpaceDE w:val="0"/>
        <w:autoSpaceDN w:val="0"/>
        <w:adjustRightInd w:val="0"/>
        <w:spacing w:after="0" w:line="240" w:lineRule="auto"/>
        <w:rPr>
          <w:rFonts w:ascii="Times" w:hAnsi="Times" w:cs="Times"/>
          <w:sz w:val="24"/>
          <w:szCs w:val="24"/>
        </w:rPr>
      </w:pPr>
      <w:r>
        <w:rPr>
          <w:rFonts w:ascii="Times" w:hAnsi="Times" w:cs="Times"/>
          <w:sz w:val="24"/>
          <w:szCs w:val="24"/>
        </w:rPr>
        <w:t>What are some of the differences? (</w:t>
      </w:r>
      <w:proofErr w:type="gramStart"/>
      <w:r>
        <w:rPr>
          <w:rFonts w:ascii="Times" w:hAnsi="Times" w:cs="Times"/>
          <w:sz w:val="24"/>
          <w:szCs w:val="24"/>
        </w:rPr>
        <w:t>give</w:t>
      </w:r>
      <w:proofErr w:type="gramEnd"/>
      <w:r>
        <w:rPr>
          <w:rFonts w:ascii="Times" w:hAnsi="Times" w:cs="Times"/>
          <w:sz w:val="24"/>
          <w:szCs w:val="24"/>
        </w:rPr>
        <w:t xml:space="preserve"> at least 2 examples)</w:t>
      </w:r>
    </w:p>
    <w:p w14:paraId="3F0A261A" w14:textId="053E1C31" w:rsidR="00813127" w:rsidRDefault="00813127" w:rsidP="00813127">
      <w:pPr>
        <w:pStyle w:val="ListParagraph"/>
        <w:widowControl w:val="0"/>
        <w:numPr>
          <w:ilvl w:val="0"/>
          <w:numId w:val="22"/>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Tell students that the notes they take from watching the clips will be turned into a required journal entry answering the prompt: compare and contrast </w:t>
      </w:r>
      <w:r w:rsidRPr="009C64F8">
        <w:rPr>
          <w:rFonts w:ascii="Times" w:hAnsi="Times" w:cs="Times"/>
          <w:i/>
          <w:sz w:val="24"/>
          <w:szCs w:val="24"/>
        </w:rPr>
        <w:t>Equilibrium</w:t>
      </w:r>
      <w:r>
        <w:rPr>
          <w:rFonts w:ascii="Times" w:hAnsi="Times" w:cs="Times"/>
          <w:sz w:val="24"/>
          <w:szCs w:val="24"/>
        </w:rPr>
        <w:t xml:space="preserve"> and </w:t>
      </w:r>
      <w:r w:rsidRPr="009C64F8">
        <w:rPr>
          <w:rFonts w:ascii="Times" w:hAnsi="Times" w:cs="Times"/>
          <w:i/>
          <w:sz w:val="24"/>
          <w:szCs w:val="24"/>
        </w:rPr>
        <w:t>Fahrenheit</w:t>
      </w:r>
      <w:r w:rsidR="009C64F8">
        <w:rPr>
          <w:rFonts w:ascii="Times" w:hAnsi="Times" w:cs="Times"/>
          <w:i/>
          <w:sz w:val="24"/>
          <w:szCs w:val="24"/>
        </w:rPr>
        <w:t xml:space="preserve"> </w:t>
      </w:r>
      <w:r w:rsidRPr="009C64F8">
        <w:rPr>
          <w:rFonts w:ascii="Times" w:hAnsi="Times" w:cs="Times"/>
          <w:i/>
          <w:sz w:val="24"/>
          <w:szCs w:val="24"/>
        </w:rPr>
        <w:t>451</w:t>
      </w:r>
      <w:r>
        <w:rPr>
          <w:rFonts w:ascii="Times" w:hAnsi="Times" w:cs="Times"/>
          <w:sz w:val="24"/>
          <w:szCs w:val="24"/>
        </w:rPr>
        <w:t>.</w:t>
      </w:r>
    </w:p>
    <w:p w14:paraId="6B2EBE5F" w14:textId="7E1D3E3A" w:rsidR="00813127" w:rsidRDefault="00813127" w:rsidP="00813127">
      <w:pPr>
        <w:pStyle w:val="ListParagraph"/>
        <w:widowControl w:val="0"/>
        <w:numPr>
          <w:ilvl w:val="0"/>
          <w:numId w:val="22"/>
        </w:numPr>
        <w:autoSpaceDE w:val="0"/>
        <w:autoSpaceDN w:val="0"/>
        <w:adjustRightInd w:val="0"/>
        <w:spacing w:after="0" w:line="240" w:lineRule="auto"/>
        <w:rPr>
          <w:rFonts w:ascii="Times" w:hAnsi="Times" w:cs="Times"/>
          <w:sz w:val="24"/>
          <w:szCs w:val="24"/>
        </w:rPr>
      </w:pPr>
      <w:r>
        <w:rPr>
          <w:rFonts w:ascii="Times" w:hAnsi="Times" w:cs="Times"/>
          <w:sz w:val="24"/>
          <w:szCs w:val="24"/>
        </w:rPr>
        <w:t>Play selected clips</w:t>
      </w:r>
      <w:r w:rsidR="00E23279">
        <w:rPr>
          <w:rFonts w:ascii="Times" w:hAnsi="Times" w:cs="Times"/>
          <w:sz w:val="24"/>
          <w:szCs w:val="24"/>
        </w:rPr>
        <w:t>. [25 minutes]</w:t>
      </w:r>
    </w:p>
    <w:p w14:paraId="0E986134" w14:textId="52F0C6CA" w:rsidR="00E23279" w:rsidRDefault="00E23279" w:rsidP="00E23279">
      <w:pPr>
        <w:pStyle w:val="ListParagraph"/>
        <w:widowControl w:val="0"/>
        <w:numPr>
          <w:ilvl w:val="0"/>
          <w:numId w:val="22"/>
        </w:numPr>
        <w:autoSpaceDE w:val="0"/>
        <w:autoSpaceDN w:val="0"/>
        <w:adjustRightInd w:val="0"/>
        <w:spacing w:after="0" w:line="240" w:lineRule="auto"/>
        <w:rPr>
          <w:rFonts w:ascii="Times" w:hAnsi="Times" w:cs="Times"/>
          <w:sz w:val="24"/>
          <w:szCs w:val="24"/>
        </w:rPr>
      </w:pPr>
      <w:r>
        <w:rPr>
          <w:rFonts w:ascii="Times" w:hAnsi="Times" w:cs="Times"/>
          <w:sz w:val="24"/>
          <w:szCs w:val="24"/>
        </w:rPr>
        <w:t>Give students time to complete journal entry. [15 minutes</w:t>
      </w:r>
      <w:r w:rsidRPr="00E23279">
        <w:rPr>
          <w:rFonts w:ascii="Times" w:hAnsi="Times" w:cs="Times"/>
          <w:sz w:val="24"/>
          <w:szCs w:val="24"/>
        </w:rPr>
        <w:t>]</w:t>
      </w:r>
    </w:p>
    <w:p w14:paraId="7A071C34" w14:textId="6C352763" w:rsidR="00E23279" w:rsidRPr="00E23279" w:rsidRDefault="00E23279" w:rsidP="00E23279">
      <w:pPr>
        <w:pStyle w:val="ListParagraph"/>
        <w:widowControl w:val="0"/>
        <w:numPr>
          <w:ilvl w:val="0"/>
          <w:numId w:val="22"/>
        </w:numPr>
        <w:autoSpaceDE w:val="0"/>
        <w:autoSpaceDN w:val="0"/>
        <w:adjustRightInd w:val="0"/>
        <w:spacing w:after="0" w:line="240" w:lineRule="auto"/>
        <w:rPr>
          <w:rFonts w:ascii="Times" w:hAnsi="Times" w:cs="Times"/>
          <w:sz w:val="24"/>
          <w:szCs w:val="24"/>
        </w:rPr>
      </w:pPr>
      <w:r>
        <w:rPr>
          <w:rFonts w:ascii="Times" w:hAnsi="Times" w:cs="Times"/>
          <w:sz w:val="24"/>
          <w:szCs w:val="24"/>
        </w:rPr>
        <w:t>Ask students to share some of their responses. [10 minutes]</w:t>
      </w:r>
    </w:p>
    <w:p w14:paraId="41A68FE7" w14:textId="77777777" w:rsidR="00306FA6" w:rsidRPr="00AA3AC2" w:rsidRDefault="00306FA6" w:rsidP="00306FA6">
      <w:pPr>
        <w:pStyle w:val="ListParagraph"/>
        <w:widowControl w:val="0"/>
        <w:autoSpaceDE w:val="0"/>
        <w:autoSpaceDN w:val="0"/>
        <w:adjustRightInd w:val="0"/>
        <w:spacing w:after="0" w:line="240" w:lineRule="auto"/>
        <w:rPr>
          <w:rFonts w:ascii="Times" w:hAnsi="Times" w:cs="Times"/>
          <w:sz w:val="24"/>
          <w:szCs w:val="24"/>
        </w:rPr>
      </w:pPr>
    </w:p>
    <w:p w14:paraId="2DEB7A32"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3DBB8B82" w14:textId="18DFF22A"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Cl</w:t>
      </w:r>
      <w:r>
        <w:rPr>
          <w:rFonts w:ascii="Times" w:hAnsi="Times" w:cs="Times"/>
          <w:sz w:val="24"/>
          <w:szCs w:val="24"/>
        </w:rPr>
        <w:t xml:space="preserve">osure: Ask if students have any questions. </w:t>
      </w:r>
      <w:r w:rsidRPr="00D31AD6">
        <w:rPr>
          <w:rFonts w:ascii="Times" w:hAnsi="Times" w:cs="Helvetica"/>
          <w:sz w:val="24"/>
          <w:szCs w:val="24"/>
        </w:rPr>
        <w:t>Give students the following directions for preparing for tomorrow's class:</w:t>
      </w:r>
      <w:r w:rsidR="00E23279">
        <w:rPr>
          <w:rFonts w:ascii="Times" w:hAnsi="Times" w:cs="Helvetica"/>
          <w:sz w:val="24"/>
          <w:szCs w:val="24"/>
        </w:rPr>
        <w:t xml:space="preserve"> Read </w:t>
      </w:r>
      <w:r w:rsidR="00CB49C6">
        <w:rPr>
          <w:rFonts w:ascii="Times" w:hAnsi="Times" w:cs="Helvetica"/>
          <w:sz w:val="24"/>
          <w:szCs w:val="24"/>
        </w:rPr>
        <w:t xml:space="preserve">next 30 </w:t>
      </w:r>
      <w:r w:rsidR="00E23279">
        <w:rPr>
          <w:rFonts w:ascii="Times" w:hAnsi="Times" w:cs="Helvetica"/>
          <w:sz w:val="24"/>
          <w:szCs w:val="24"/>
        </w:rPr>
        <w:t xml:space="preserve">pages in </w:t>
      </w:r>
      <w:r w:rsidR="00E23279" w:rsidRPr="00CB49C6">
        <w:rPr>
          <w:rFonts w:ascii="Times" w:hAnsi="Times" w:cs="Helvetica"/>
          <w:i/>
          <w:sz w:val="24"/>
          <w:szCs w:val="24"/>
        </w:rPr>
        <w:t>Fahrenheit</w:t>
      </w:r>
      <w:r w:rsidR="00CB49C6" w:rsidRPr="00CB49C6">
        <w:rPr>
          <w:rFonts w:ascii="Times" w:hAnsi="Times" w:cs="Helvetica"/>
          <w:i/>
          <w:sz w:val="24"/>
          <w:szCs w:val="24"/>
        </w:rPr>
        <w:t xml:space="preserve"> 451</w:t>
      </w:r>
      <w:r w:rsidR="00E23279">
        <w:rPr>
          <w:rFonts w:ascii="Times" w:hAnsi="Times" w:cs="Helvetica"/>
          <w:sz w:val="24"/>
          <w:szCs w:val="24"/>
        </w:rPr>
        <w:t xml:space="preserve"> tonight. [5 minutes]</w:t>
      </w:r>
    </w:p>
    <w:p w14:paraId="5EE3CEAB"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647C6B28" w14:textId="77777777" w:rsidR="00306FA6" w:rsidRDefault="00306FA6" w:rsidP="00306FA6">
      <w:pPr>
        <w:widowControl w:val="0"/>
        <w:autoSpaceDE w:val="0"/>
        <w:autoSpaceDN w:val="0"/>
        <w:adjustRightInd w:val="0"/>
        <w:spacing w:after="0" w:line="240" w:lineRule="auto"/>
        <w:rPr>
          <w:rFonts w:ascii="Times" w:hAnsi="Times" w:cs="Arial"/>
          <w:sz w:val="24"/>
          <w:szCs w:val="24"/>
        </w:rPr>
      </w:pPr>
      <w:r w:rsidRPr="00D31AD6">
        <w:rPr>
          <w:rFonts w:ascii="Times" w:hAnsi="Times" w:cs="Times"/>
          <w:sz w:val="24"/>
          <w:szCs w:val="24"/>
        </w:rPr>
        <w:t xml:space="preserve">Accommodations / Differentiation / Special Needs: </w:t>
      </w:r>
      <w:r w:rsidRPr="00D31AD6">
        <w:rPr>
          <w:rFonts w:ascii="Times" w:hAnsi="Times" w:cs="Arial"/>
          <w:sz w:val="24"/>
          <w:szCs w:val="24"/>
        </w:rPr>
        <w:t xml:space="preserve">None needed for this particular plan. </w:t>
      </w:r>
    </w:p>
    <w:p w14:paraId="1427D319" w14:textId="77777777" w:rsidR="00306FA6" w:rsidRPr="00D31AD6" w:rsidRDefault="00306FA6" w:rsidP="00306FA6">
      <w:pPr>
        <w:widowControl w:val="0"/>
        <w:autoSpaceDE w:val="0"/>
        <w:autoSpaceDN w:val="0"/>
        <w:adjustRightInd w:val="0"/>
        <w:spacing w:after="0" w:line="240" w:lineRule="auto"/>
        <w:rPr>
          <w:rFonts w:ascii="Times" w:hAnsi="Times" w:cs="Arial"/>
          <w:sz w:val="24"/>
          <w:szCs w:val="24"/>
        </w:rPr>
      </w:pPr>
    </w:p>
    <w:p w14:paraId="56DA1955"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Methods of evaluation: </w:t>
      </w:r>
      <w:r w:rsidRPr="00D31AD6">
        <w:rPr>
          <w:rFonts w:ascii="Times" w:hAnsi="Times" w:cs="Helvetica"/>
          <w:sz w:val="24"/>
          <w:szCs w:val="24"/>
        </w:rPr>
        <w:t>(with the specific objectives which they evaluate indicated)</w:t>
      </w:r>
    </w:p>
    <w:p w14:paraId="01D06EFF" w14:textId="04BFF93C" w:rsidR="004704D3" w:rsidRDefault="004704D3"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r>
      <w:proofErr w:type="gramStart"/>
      <w:r>
        <w:rPr>
          <w:rFonts w:ascii="Times" w:hAnsi="Times" w:cs="Helvetica"/>
          <w:sz w:val="24"/>
          <w:szCs w:val="24"/>
        </w:rPr>
        <w:t>Students’ final poems.</w:t>
      </w:r>
      <w:proofErr w:type="gramEnd"/>
      <w:r>
        <w:rPr>
          <w:rFonts w:ascii="Times" w:hAnsi="Times" w:cs="Helvetica"/>
          <w:sz w:val="24"/>
          <w:szCs w:val="24"/>
        </w:rPr>
        <w:tab/>
      </w:r>
    </w:p>
    <w:p w14:paraId="1080AE71" w14:textId="71C09924" w:rsidR="004704D3" w:rsidRDefault="004704D3"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r>
      <w:proofErr w:type="gramStart"/>
      <w:r>
        <w:rPr>
          <w:rFonts w:ascii="Times" w:hAnsi="Times" w:cs="Helvetica"/>
          <w:sz w:val="24"/>
          <w:szCs w:val="24"/>
        </w:rPr>
        <w:t>Students’ answers on the own-a-word activity.</w:t>
      </w:r>
      <w:proofErr w:type="gramEnd"/>
    </w:p>
    <w:p w14:paraId="204AD456" w14:textId="1BC038C2" w:rsidR="004704D3" w:rsidRDefault="004704D3"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r>
      <w:proofErr w:type="gramStart"/>
      <w:r>
        <w:rPr>
          <w:rFonts w:ascii="Times" w:hAnsi="Times" w:cs="Helvetica"/>
          <w:sz w:val="24"/>
          <w:szCs w:val="24"/>
        </w:rPr>
        <w:t>Stud</w:t>
      </w:r>
      <w:r w:rsidR="00DC1298">
        <w:rPr>
          <w:rFonts w:ascii="Times" w:hAnsi="Times" w:cs="Helvetica"/>
          <w:sz w:val="24"/>
          <w:szCs w:val="24"/>
        </w:rPr>
        <w:t>ents’ journal entries.</w:t>
      </w:r>
      <w:proofErr w:type="gramEnd"/>
      <w:r w:rsidR="00DC1298">
        <w:rPr>
          <w:rFonts w:ascii="Times" w:hAnsi="Times" w:cs="Helvetica"/>
          <w:sz w:val="24"/>
          <w:szCs w:val="24"/>
        </w:rPr>
        <w:t xml:space="preserve"> </w:t>
      </w:r>
    </w:p>
    <w:p w14:paraId="080AB503"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ab/>
      </w:r>
    </w:p>
    <w:p w14:paraId="580FA4FF" w14:textId="1DCEF37B" w:rsidR="00306FA6" w:rsidRDefault="00306FA6">
      <w:pPr>
        <w:rPr>
          <w:rFonts w:ascii="Times" w:hAnsi="Times" w:cs="Times"/>
          <w:sz w:val="24"/>
          <w:szCs w:val="24"/>
        </w:rPr>
      </w:pPr>
      <w:r>
        <w:rPr>
          <w:rFonts w:ascii="Times" w:hAnsi="Times" w:cs="Times"/>
          <w:sz w:val="24"/>
          <w:szCs w:val="24"/>
        </w:rPr>
        <w:br w:type="page"/>
      </w:r>
    </w:p>
    <w:p w14:paraId="16292F57"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lastRenderedPageBreak/>
        <w:t>GENERAL UNIT OBJECTIVES for</w:t>
      </w:r>
    </w:p>
    <w:p w14:paraId="4509D9AC"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UNIT TITLE: Censorship and the Role of Media</w:t>
      </w:r>
    </w:p>
    <w:p w14:paraId="25F076C0"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p>
    <w:p w14:paraId="1508605F" w14:textId="5E2AD20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PLAN: #</w:t>
      </w:r>
      <w:r w:rsidR="00E23279">
        <w:rPr>
          <w:rFonts w:ascii="Times" w:hAnsi="Times" w:cs="Helvetica"/>
          <w:sz w:val="24"/>
          <w:szCs w:val="24"/>
        </w:rPr>
        <w:t>6</w:t>
      </w:r>
      <w:r w:rsidR="007E72FB">
        <w:rPr>
          <w:rFonts w:ascii="Times" w:hAnsi="Times" w:cs="Helvetica"/>
          <w:sz w:val="24"/>
          <w:szCs w:val="24"/>
        </w:rPr>
        <w:t xml:space="preserve"> of 10</w:t>
      </w:r>
    </w:p>
    <w:p w14:paraId="7D65CDF6" w14:textId="330A0C60"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Context: </w:t>
      </w:r>
      <w:r w:rsidRPr="00D31AD6">
        <w:rPr>
          <w:rFonts w:ascii="Times" w:hAnsi="Times" w:cs="Helvetica"/>
          <w:sz w:val="24"/>
          <w:szCs w:val="24"/>
        </w:rPr>
        <w:t>This plan is part of m</w:t>
      </w:r>
      <w:r w:rsidR="00A11CFD">
        <w:rPr>
          <w:rFonts w:ascii="Times" w:hAnsi="Times" w:cs="Helvetica"/>
          <w:sz w:val="24"/>
          <w:szCs w:val="24"/>
        </w:rPr>
        <w:t>y larger unit developed for a</w:t>
      </w:r>
      <w:r w:rsidR="004704D3">
        <w:rPr>
          <w:rFonts w:ascii="Times" w:hAnsi="Times" w:cs="Helvetica"/>
          <w:sz w:val="24"/>
          <w:szCs w:val="24"/>
        </w:rPr>
        <w:t xml:space="preserve"> 9</w:t>
      </w:r>
      <w:r w:rsidRPr="00D31AD6">
        <w:rPr>
          <w:rFonts w:ascii="Times" w:hAnsi="Times" w:cs="Helvetica"/>
          <w:sz w:val="24"/>
          <w:szCs w:val="24"/>
        </w:rPr>
        <w:t>th grade ELA class focusing on</w:t>
      </w:r>
      <w:r>
        <w:rPr>
          <w:rFonts w:ascii="Times" w:hAnsi="Times" w:cs="Helvetica"/>
          <w:sz w:val="24"/>
          <w:szCs w:val="24"/>
        </w:rPr>
        <w:t xml:space="preserve"> censorship and the role of media in society</w:t>
      </w:r>
      <w:r w:rsidRPr="00D31AD6">
        <w:rPr>
          <w:rFonts w:ascii="Times" w:hAnsi="Times" w:cs="Helvetica"/>
          <w:sz w:val="24"/>
          <w:szCs w:val="24"/>
        </w:rPr>
        <w:t>. In this lesson, students will</w:t>
      </w:r>
      <w:r>
        <w:rPr>
          <w:rFonts w:ascii="Times" w:hAnsi="Times" w:cs="Helvetica"/>
          <w:sz w:val="24"/>
          <w:szCs w:val="24"/>
        </w:rPr>
        <w:t xml:space="preserve"> </w:t>
      </w:r>
      <w:r w:rsidR="00D874CB">
        <w:rPr>
          <w:rFonts w:ascii="Times" w:hAnsi="Times" w:cs="Helvetica"/>
          <w:sz w:val="24"/>
          <w:szCs w:val="24"/>
        </w:rPr>
        <w:t xml:space="preserve">learn how to research for appropriate sources, as well as how to cite them in MLA formatting. They will get an opportunity to use technology to research the topic of media and it’s effects on society individually in the computer lab/media center. As they research, they are to be writing down the main idea, whether they agree with the article, make a connection to </w:t>
      </w:r>
      <w:r w:rsidR="00D874CB" w:rsidRPr="00CB49C6">
        <w:rPr>
          <w:rFonts w:ascii="Times" w:hAnsi="Times" w:cs="Helvetica"/>
          <w:i/>
          <w:sz w:val="24"/>
          <w:szCs w:val="24"/>
        </w:rPr>
        <w:t>Fahrenheit 451</w:t>
      </w:r>
      <w:r w:rsidR="00D874CB">
        <w:rPr>
          <w:rFonts w:ascii="Times" w:hAnsi="Times" w:cs="Helvetica"/>
          <w:sz w:val="24"/>
          <w:szCs w:val="24"/>
        </w:rPr>
        <w:t xml:space="preserve">, and practice citing the source correctly. </w:t>
      </w:r>
      <w:r w:rsidR="004704D3">
        <w:rPr>
          <w:rFonts w:ascii="Times" w:hAnsi="Times" w:cs="Helvetica"/>
          <w:sz w:val="24"/>
          <w:szCs w:val="24"/>
        </w:rPr>
        <w:t xml:space="preserve">This is part of their pre-writing activities required for their final project. </w:t>
      </w:r>
    </w:p>
    <w:p w14:paraId="459B5213"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p>
    <w:p w14:paraId="72A8788B"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Specific Learning Objectives:</w:t>
      </w:r>
    </w:p>
    <w:p w14:paraId="44255DF0"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SWBAT: [Students will be able to:]</w:t>
      </w:r>
    </w:p>
    <w:p w14:paraId="68919A53" w14:textId="77777777"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COGNITIVE</w:t>
      </w:r>
    </w:p>
    <w:p w14:paraId="02398AA1" w14:textId="10F1ED3C" w:rsidR="00050EB7" w:rsidRPr="004820E5" w:rsidRDefault="00466266" w:rsidP="00466266">
      <w:pPr>
        <w:widowControl w:val="0"/>
        <w:autoSpaceDE w:val="0"/>
        <w:autoSpaceDN w:val="0"/>
        <w:adjustRightInd w:val="0"/>
        <w:spacing w:after="0" w:line="240" w:lineRule="auto"/>
        <w:ind w:firstLine="360"/>
        <w:rPr>
          <w:rFonts w:ascii="Times" w:hAnsi="Times" w:cs="Times"/>
          <w:sz w:val="24"/>
          <w:szCs w:val="24"/>
        </w:rPr>
      </w:pPr>
      <w:r>
        <w:rPr>
          <w:rFonts w:ascii="Times" w:hAnsi="Times" w:cs="Times"/>
          <w:sz w:val="24"/>
          <w:szCs w:val="24"/>
        </w:rPr>
        <w:t xml:space="preserve">3.1 </w:t>
      </w:r>
      <w:r w:rsidR="00050EB7" w:rsidRPr="004820E5">
        <w:rPr>
          <w:rFonts w:ascii="Times" w:hAnsi="Times" w:cs="Times"/>
          <w:sz w:val="24"/>
          <w:szCs w:val="24"/>
        </w:rPr>
        <w:t xml:space="preserve">Analyze and interpret informational texts. </w:t>
      </w:r>
    </w:p>
    <w:p w14:paraId="18536452" w14:textId="2C26D237" w:rsidR="00050EB7" w:rsidRPr="004820E5" w:rsidRDefault="00466266" w:rsidP="004820E5">
      <w:pPr>
        <w:widowControl w:val="0"/>
        <w:autoSpaceDE w:val="0"/>
        <w:autoSpaceDN w:val="0"/>
        <w:adjustRightInd w:val="0"/>
        <w:spacing w:after="0" w:line="240" w:lineRule="auto"/>
        <w:ind w:firstLine="360"/>
        <w:rPr>
          <w:rFonts w:ascii="Times" w:hAnsi="Times" w:cs="Times"/>
          <w:sz w:val="24"/>
          <w:szCs w:val="24"/>
        </w:rPr>
      </w:pPr>
      <w:r>
        <w:rPr>
          <w:rFonts w:ascii="Times" w:hAnsi="Times" w:cs="Times"/>
          <w:sz w:val="24"/>
          <w:szCs w:val="24"/>
        </w:rPr>
        <w:t xml:space="preserve">2.3 </w:t>
      </w:r>
      <w:r w:rsidR="00050EB7" w:rsidRPr="004820E5">
        <w:rPr>
          <w:rFonts w:ascii="Times" w:hAnsi="Times" w:cs="Times"/>
          <w:sz w:val="24"/>
          <w:szCs w:val="24"/>
        </w:rPr>
        <w:t>Make connections across genres (fiction and informational).</w:t>
      </w:r>
    </w:p>
    <w:p w14:paraId="21EE5291" w14:textId="5809BC68" w:rsidR="00194C85" w:rsidRPr="004820E5" w:rsidRDefault="00194C85" w:rsidP="00194C85">
      <w:pPr>
        <w:widowControl w:val="0"/>
        <w:autoSpaceDE w:val="0"/>
        <w:autoSpaceDN w:val="0"/>
        <w:adjustRightInd w:val="0"/>
        <w:spacing w:after="0" w:line="240" w:lineRule="auto"/>
        <w:ind w:firstLine="360"/>
        <w:rPr>
          <w:rFonts w:ascii="Times" w:hAnsi="Times" w:cs="Times"/>
          <w:sz w:val="24"/>
          <w:szCs w:val="24"/>
        </w:rPr>
      </w:pPr>
      <w:r>
        <w:rPr>
          <w:rFonts w:ascii="Times" w:hAnsi="Times" w:cs="Times"/>
          <w:sz w:val="24"/>
          <w:szCs w:val="24"/>
        </w:rPr>
        <w:t xml:space="preserve">3.2 </w:t>
      </w:r>
      <w:r w:rsidRPr="004820E5">
        <w:rPr>
          <w:rFonts w:ascii="Times" w:hAnsi="Times" w:cs="Times"/>
          <w:sz w:val="24"/>
          <w:szCs w:val="24"/>
        </w:rPr>
        <w:t xml:space="preserve">Find academic resources. </w:t>
      </w:r>
    </w:p>
    <w:p w14:paraId="34DA4FB3" w14:textId="079DCAC4" w:rsidR="00306FA6" w:rsidRDefault="009C31FA" w:rsidP="009C31FA">
      <w:pPr>
        <w:widowControl w:val="0"/>
        <w:autoSpaceDE w:val="0"/>
        <w:autoSpaceDN w:val="0"/>
        <w:adjustRightInd w:val="0"/>
        <w:spacing w:after="0" w:line="240" w:lineRule="auto"/>
        <w:ind w:firstLine="360"/>
        <w:rPr>
          <w:rFonts w:ascii="Times" w:hAnsi="Times" w:cs="Times"/>
          <w:sz w:val="24"/>
          <w:szCs w:val="24"/>
        </w:rPr>
      </w:pPr>
      <w:r>
        <w:rPr>
          <w:rFonts w:ascii="Times" w:hAnsi="Times" w:cs="Times"/>
          <w:sz w:val="24"/>
          <w:szCs w:val="24"/>
        </w:rPr>
        <w:t xml:space="preserve">3.3 </w:t>
      </w:r>
      <w:r w:rsidR="00194C85" w:rsidRPr="004820E5">
        <w:rPr>
          <w:rFonts w:ascii="Times" w:hAnsi="Times" w:cs="Times"/>
          <w:sz w:val="24"/>
          <w:szCs w:val="24"/>
        </w:rPr>
        <w:t>Determine author’s purpose/thesis.</w:t>
      </w:r>
    </w:p>
    <w:p w14:paraId="1380ADC3" w14:textId="1E804867" w:rsidR="00423E1D" w:rsidRPr="004820E5" w:rsidRDefault="00306FA6" w:rsidP="004820E5">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AFFECTIVE</w:t>
      </w:r>
    </w:p>
    <w:p w14:paraId="2CCE0D29" w14:textId="09591199" w:rsidR="00466266" w:rsidRPr="00466266" w:rsidRDefault="004820E5" w:rsidP="00466266">
      <w:pPr>
        <w:widowControl w:val="0"/>
        <w:autoSpaceDE w:val="0"/>
        <w:autoSpaceDN w:val="0"/>
        <w:adjustRightInd w:val="0"/>
        <w:spacing w:after="0" w:line="240" w:lineRule="auto"/>
        <w:rPr>
          <w:rFonts w:ascii="Times" w:hAnsi="Times" w:cs="Times"/>
          <w:sz w:val="24"/>
          <w:szCs w:val="24"/>
        </w:rPr>
      </w:pPr>
      <w:r w:rsidRPr="00466266">
        <w:rPr>
          <w:rFonts w:ascii="Times" w:hAnsi="Times" w:cs="Times"/>
          <w:sz w:val="24"/>
          <w:szCs w:val="24"/>
        </w:rPr>
        <w:t>2.4</w:t>
      </w:r>
      <w:r w:rsidR="00466266">
        <w:rPr>
          <w:rFonts w:ascii="Times" w:hAnsi="Times" w:cs="Times"/>
          <w:sz w:val="24"/>
          <w:szCs w:val="24"/>
        </w:rPr>
        <w:t xml:space="preserve">. </w:t>
      </w:r>
      <w:r w:rsidR="00466266" w:rsidRPr="00466266">
        <w:rPr>
          <w:rFonts w:ascii="Times" w:hAnsi="Times" w:cs="Times"/>
          <w:sz w:val="24"/>
          <w:szCs w:val="24"/>
        </w:rPr>
        <w:t>Answer discussion questions presented by the teacher</w:t>
      </w:r>
    </w:p>
    <w:p w14:paraId="4A96DEDE" w14:textId="34D0739B" w:rsidR="00423E1D" w:rsidRPr="004820E5" w:rsidRDefault="00466266" w:rsidP="004820E5">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4.1 Respect other classmates’ opinions and comments.</w:t>
      </w:r>
    </w:p>
    <w:p w14:paraId="7650F68C" w14:textId="77777777" w:rsidR="00306FA6" w:rsidRDefault="00306FA6" w:rsidP="00306FA6">
      <w:pPr>
        <w:widowControl w:val="0"/>
        <w:autoSpaceDE w:val="0"/>
        <w:autoSpaceDN w:val="0"/>
        <w:adjustRightInd w:val="0"/>
        <w:spacing w:after="0" w:line="240" w:lineRule="auto"/>
        <w:rPr>
          <w:rFonts w:ascii="Times" w:hAnsi="Times" w:cs="Times"/>
          <w:sz w:val="24"/>
          <w:szCs w:val="24"/>
        </w:rPr>
      </w:pPr>
    </w:p>
    <w:p w14:paraId="659962FA" w14:textId="240BE657" w:rsidR="00423E1D" w:rsidRPr="004820E5" w:rsidRDefault="00306FA6" w:rsidP="004820E5">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PERFORMANCE</w:t>
      </w:r>
    </w:p>
    <w:p w14:paraId="57EAFAED" w14:textId="088DCDE8" w:rsidR="00784B78" w:rsidRPr="004820E5" w:rsidRDefault="00194C85" w:rsidP="004820E5">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4.1 </w:t>
      </w:r>
      <w:r w:rsidR="00784B78" w:rsidRPr="004820E5">
        <w:rPr>
          <w:rFonts w:ascii="Times" w:hAnsi="Times" w:cs="Times"/>
          <w:sz w:val="24"/>
          <w:szCs w:val="24"/>
        </w:rPr>
        <w:t>Cite sources in MLA.</w:t>
      </w:r>
    </w:p>
    <w:p w14:paraId="329FBD30" w14:textId="77777777" w:rsidR="00306FA6" w:rsidRPr="00BA4366" w:rsidRDefault="00306FA6" w:rsidP="00306FA6">
      <w:pPr>
        <w:widowControl w:val="0"/>
        <w:autoSpaceDE w:val="0"/>
        <w:autoSpaceDN w:val="0"/>
        <w:adjustRightInd w:val="0"/>
        <w:spacing w:after="0" w:line="240" w:lineRule="auto"/>
        <w:rPr>
          <w:rFonts w:ascii="Times" w:hAnsi="Times" w:cs="Times"/>
          <w:sz w:val="24"/>
          <w:szCs w:val="24"/>
        </w:rPr>
      </w:pPr>
    </w:p>
    <w:p w14:paraId="5E4A8D91" w14:textId="77777777" w:rsidR="00A11CFD" w:rsidRDefault="00306FA6" w:rsidP="00B71074">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Common Core State Standards for MG ELA:</w:t>
      </w:r>
    </w:p>
    <w:p w14:paraId="46CB0CD5" w14:textId="41E1CF23" w:rsidR="00A11CFD" w:rsidRDefault="005B275C" w:rsidP="00B71074">
      <w:pPr>
        <w:widowControl w:val="0"/>
        <w:autoSpaceDE w:val="0"/>
        <w:autoSpaceDN w:val="0"/>
        <w:adjustRightInd w:val="0"/>
        <w:spacing w:after="0" w:line="240" w:lineRule="auto"/>
        <w:rPr>
          <w:rFonts w:ascii="Times" w:hAnsi="Times" w:cs="Verdana"/>
          <w:sz w:val="24"/>
          <w:szCs w:val="24"/>
        </w:rPr>
      </w:pPr>
      <w:hyperlink r:id="rId27" w:history="1">
        <w:r w:rsidRPr="005B275C">
          <w:rPr>
            <w:rStyle w:val="Hyperlink"/>
            <w:rFonts w:ascii="Times" w:hAnsi="Times" w:cs="Verdana"/>
            <w:sz w:val="24"/>
            <w:szCs w:val="24"/>
          </w:rPr>
          <w:t>CCSS.ELA-Literacy.W.9-10.8</w:t>
        </w:r>
      </w:hyperlink>
      <w:r w:rsidRPr="005B275C">
        <w:rPr>
          <w:rFonts w:ascii="Times" w:hAnsi="Times" w:cs="Verdana"/>
          <w:sz w:val="24"/>
          <w:szCs w:val="24"/>
        </w:rPr>
        <w:t xml:space="preserve">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w:t>
      </w:r>
    </w:p>
    <w:p w14:paraId="021E2FDB" w14:textId="77777777" w:rsidR="00B71074" w:rsidRDefault="00A11CFD" w:rsidP="00B71074">
      <w:pPr>
        <w:spacing w:after="0"/>
        <w:rPr>
          <w:rFonts w:ascii="Times" w:hAnsi="Times" w:cs="Verdana"/>
          <w:sz w:val="24"/>
          <w:szCs w:val="24"/>
        </w:rPr>
      </w:pPr>
      <w:hyperlink r:id="rId28" w:history="1">
        <w:r w:rsidRPr="00A11CFD">
          <w:rPr>
            <w:rStyle w:val="Hyperlink"/>
            <w:rFonts w:ascii="Times" w:hAnsi="Times" w:cs="Verdana"/>
            <w:sz w:val="24"/>
            <w:szCs w:val="24"/>
          </w:rPr>
          <w:t>CCSS.ELA-Literacy.W.9-10.9</w:t>
        </w:r>
      </w:hyperlink>
      <w:r w:rsidRPr="00A11CFD">
        <w:rPr>
          <w:rFonts w:ascii="Times" w:hAnsi="Times" w:cs="Verdana"/>
          <w:sz w:val="24"/>
          <w:szCs w:val="24"/>
        </w:rPr>
        <w:t xml:space="preserve"> Draw evidence from literary or informational texts to support analysis, reflection, and research.</w:t>
      </w:r>
    </w:p>
    <w:p w14:paraId="55C17238" w14:textId="036D8F97" w:rsidR="00306FA6" w:rsidRDefault="00B71074" w:rsidP="00B71074">
      <w:pPr>
        <w:rPr>
          <w:rFonts w:ascii="Times" w:hAnsi="Times" w:cs="Verdana"/>
          <w:sz w:val="24"/>
          <w:szCs w:val="24"/>
        </w:rPr>
      </w:pPr>
      <w:hyperlink r:id="rId29" w:history="1">
        <w:r w:rsidRPr="00B71074">
          <w:rPr>
            <w:rStyle w:val="Hyperlink"/>
            <w:rFonts w:ascii="Times" w:hAnsi="Times" w:cs="Verdana"/>
            <w:sz w:val="24"/>
            <w:szCs w:val="24"/>
          </w:rPr>
          <w:t>CCSS.ELA-Literacy.RL.9-10.2</w:t>
        </w:r>
      </w:hyperlink>
      <w:r w:rsidRPr="00B71074">
        <w:rPr>
          <w:rFonts w:ascii="Times" w:hAnsi="Times" w:cs="Verdana"/>
          <w:sz w:val="24"/>
          <w:szCs w:val="24"/>
        </w:rPr>
        <w:t xml:space="preserve"> Determine a theme or central idea of a text and analyze in detail its development over the course of the text, including how it emerges and is shaped a</w:t>
      </w:r>
      <w:r>
        <w:rPr>
          <w:rFonts w:ascii="Times" w:hAnsi="Times" w:cs="Verdana"/>
          <w:sz w:val="24"/>
          <w:szCs w:val="24"/>
        </w:rPr>
        <w:t>nd refined by specific details.</w:t>
      </w:r>
    </w:p>
    <w:p w14:paraId="1D2A484F" w14:textId="77777777" w:rsidR="00B71074" w:rsidRPr="00B71074" w:rsidRDefault="00B71074" w:rsidP="00B71074">
      <w:pPr>
        <w:rPr>
          <w:rFonts w:ascii="Times" w:hAnsi="Times" w:cs="Verdana"/>
          <w:sz w:val="24"/>
          <w:szCs w:val="24"/>
        </w:rPr>
      </w:pPr>
    </w:p>
    <w:p w14:paraId="7947BB5C" w14:textId="4D2E446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Materials / Technology Resources Needed:</w:t>
      </w:r>
      <w:r>
        <w:rPr>
          <w:rFonts w:ascii="Times" w:hAnsi="Times" w:cs="Times"/>
          <w:sz w:val="24"/>
          <w:szCs w:val="24"/>
        </w:rPr>
        <w:t xml:space="preserve"> Power Point</w:t>
      </w:r>
      <w:r w:rsidR="00797EB8">
        <w:rPr>
          <w:rFonts w:ascii="Times" w:hAnsi="Times" w:cs="Times"/>
          <w:sz w:val="24"/>
          <w:szCs w:val="24"/>
        </w:rPr>
        <w:t>/Smart Board, access to computer lab/internet</w:t>
      </w:r>
      <w:r w:rsidR="003E0AE6">
        <w:rPr>
          <w:rFonts w:ascii="Times" w:hAnsi="Times" w:cs="Times"/>
          <w:sz w:val="24"/>
          <w:szCs w:val="24"/>
        </w:rPr>
        <w:t xml:space="preserve"> </w:t>
      </w:r>
    </w:p>
    <w:p w14:paraId="4FEBC3A3"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22BD30F0" w14:textId="402EF2F0" w:rsidR="00306FA6" w:rsidRPr="00D31AD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Time: </w:t>
      </w:r>
      <w:r w:rsidR="00037762">
        <w:rPr>
          <w:rFonts w:ascii="Times" w:hAnsi="Times" w:cs="Helvetica"/>
          <w:sz w:val="24"/>
          <w:szCs w:val="24"/>
        </w:rPr>
        <w:t>9</w:t>
      </w:r>
      <w:r w:rsidRPr="00D31AD6">
        <w:rPr>
          <w:rFonts w:ascii="Times" w:hAnsi="Times" w:cs="Helvetica"/>
          <w:sz w:val="24"/>
          <w:szCs w:val="24"/>
        </w:rPr>
        <w:t>0 minutes</w:t>
      </w:r>
    </w:p>
    <w:p w14:paraId="4F0B302B" w14:textId="77777777" w:rsidR="00306FA6" w:rsidRPr="00D31AD6" w:rsidRDefault="00306FA6" w:rsidP="00306FA6">
      <w:pPr>
        <w:widowControl w:val="0"/>
        <w:autoSpaceDE w:val="0"/>
        <w:autoSpaceDN w:val="0"/>
        <w:adjustRightInd w:val="0"/>
        <w:spacing w:after="0" w:line="240" w:lineRule="auto"/>
        <w:rPr>
          <w:rFonts w:ascii="Times" w:hAnsi="Times" w:cs="Helvetica"/>
          <w:sz w:val="24"/>
          <w:szCs w:val="24"/>
        </w:rPr>
      </w:pPr>
    </w:p>
    <w:p w14:paraId="7B43B84F"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Procedures/Instructional Strategies </w:t>
      </w:r>
    </w:p>
    <w:p w14:paraId="7002B4F8" w14:textId="545ABD9B"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 xml:space="preserve">I. </w:t>
      </w:r>
      <w:r w:rsidRPr="00D31AD6">
        <w:rPr>
          <w:rFonts w:ascii="Times" w:hAnsi="Times" w:cs="Times"/>
          <w:sz w:val="24"/>
          <w:szCs w:val="24"/>
        </w:rPr>
        <w:t xml:space="preserve">Bridge </w:t>
      </w:r>
      <w:r w:rsidRPr="00D31AD6">
        <w:rPr>
          <w:rFonts w:ascii="Times" w:hAnsi="Times" w:cs="Helvetica"/>
          <w:sz w:val="24"/>
          <w:szCs w:val="24"/>
        </w:rPr>
        <w:t>[</w:t>
      </w:r>
      <w:r w:rsidR="00797EB8">
        <w:rPr>
          <w:rFonts w:ascii="Times" w:hAnsi="Times" w:cs="Helvetica"/>
          <w:sz w:val="24"/>
          <w:szCs w:val="24"/>
        </w:rPr>
        <w:t>20</w:t>
      </w:r>
      <w:r>
        <w:rPr>
          <w:rFonts w:ascii="Times" w:hAnsi="Times" w:cs="Helvetica"/>
          <w:sz w:val="24"/>
          <w:szCs w:val="24"/>
        </w:rPr>
        <w:t xml:space="preserve"> </w:t>
      </w:r>
      <w:proofErr w:type="spellStart"/>
      <w:r w:rsidRPr="00D31AD6">
        <w:rPr>
          <w:rFonts w:ascii="Times" w:hAnsi="Times" w:cs="Helvetica"/>
          <w:sz w:val="24"/>
          <w:szCs w:val="24"/>
        </w:rPr>
        <w:t>mins</w:t>
      </w:r>
      <w:proofErr w:type="spellEnd"/>
      <w:r w:rsidRPr="00D31AD6">
        <w:rPr>
          <w:rFonts w:ascii="Times" w:hAnsi="Times" w:cs="Helvetica"/>
          <w:sz w:val="24"/>
          <w:szCs w:val="24"/>
        </w:rPr>
        <w:t>.]</w:t>
      </w:r>
    </w:p>
    <w:p w14:paraId="2B5CD0E6" w14:textId="716BADEC" w:rsidR="00A80200" w:rsidRDefault="00A80200"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lastRenderedPageBreak/>
        <w:tab/>
        <w:t>Mini lesson on how to find and cite sources</w:t>
      </w:r>
      <w:r w:rsidR="004704D3">
        <w:rPr>
          <w:rFonts w:ascii="Times" w:hAnsi="Times" w:cs="Helvetica"/>
          <w:sz w:val="24"/>
          <w:szCs w:val="24"/>
        </w:rPr>
        <w:t xml:space="preserve"> (see attached Power Point)</w:t>
      </w:r>
      <w:r>
        <w:rPr>
          <w:rFonts w:ascii="Times" w:hAnsi="Times" w:cs="Helvetica"/>
          <w:sz w:val="24"/>
          <w:szCs w:val="24"/>
        </w:rPr>
        <w:t>:</w:t>
      </w:r>
    </w:p>
    <w:p w14:paraId="7483D513" w14:textId="77777777" w:rsidR="00797EB8" w:rsidRPr="00B76246" w:rsidRDefault="00797EB8" w:rsidP="00797EB8">
      <w:pPr>
        <w:pStyle w:val="ListParagraph"/>
        <w:widowControl w:val="0"/>
        <w:numPr>
          <w:ilvl w:val="0"/>
          <w:numId w:val="9"/>
        </w:numPr>
        <w:autoSpaceDE w:val="0"/>
        <w:autoSpaceDN w:val="0"/>
        <w:adjustRightInd w:val="0"/>
        <w:spacing w:after="0" w:line="240" w:lineRule="auto"/>
        <w:rPr>
          <w:rFonts w:ascii="Times" w:hAnsi="Times" w:cs="Helvetica"/>
          <w:sz w:val="24"/>
          <w:szCs w:val="24"/>
        </w:rPr>
      </w:pPr>
      <w:r>
        <w:rPr>
          <w:rFonts w:ascii="Times New Roman" w:hAnsi="Times New Roman" w:cs="Times New Roman"/>
          <w:sz w:val="24"/>
          <w:szCs w:val="24"/>
        </w:rPr>
        <w:t xml:space="preserve">Model </w:t>
      </w:r>
      <w:r w:rsidRPr="00A80200">
        <w:rPr>
          <w:rFonts w:ascii="Times New Roman" w:hAnsi="Times New Roman" w:cs="Times New Roman"/>
          <w:sz w:val="24"/>
          <w:szCs w:val="24"/>
        </w:rPr>
        <w:t xml:space="preserve">researching </w:t>
      </w:r>
      <w:r>
        <w:rPr>
          <w:rFonts w:ascii="Times New Roman" w:hAnsi="Times New Roman" w:cs="Times New Roman"/>
          <w:sz w:val="24"/>
          <w:szCs w:val="24"/>
        </w:rPr>
        <w:t xml:space="preserve">using the smart board, showing </w:t>
      </w:r>
      <w:r w:rsidRPr="00A80200">
        <w:rPr>
          <w:rFonts w:ascii="Times New Roman" w:hAnsi="Times New Roman" w:cs="Times New Roman"/>
          <w:sz w:val="24"/>
          <w:szCs w:val="24"/>
        </w:rPr>
        <w:t>where</w:t>
      </w:r>
      <w:r>
        <w:rPr>
          <w:rFonts w:ascii="Times New Roman" w:hAnsi="Times New Roman" w:cs="Times New Roman"/>
          <w:sz w:val="24"/>
          <w:szCs w:val="24"/>
        </w:rPr>
        <w:t xml:space="preserve"> to find reputable sources, </w:t>
      </w:r>
      <w:r w:rsidRPr="00A80200">
        <w:rPr>
          <w:rFonts w:ascii="Times New Roman" w:hAnsi="Times New Roman" w:cs="Times New Roman"/>
          <w:sz w:val="24"/>
          <w:szCs w:val="24"/>
        </w:rPr>
        <w:t xml:space="preserve">how to search a topic for the best, most usable results. </w:t>
      </w:r>
    </w:p>
    <w:p w14:paraId="6FFDBE8B" w14:textId="0BCDB69E" w:rsidR="00797EB8" w:rsidRDefault="00797EB8" w:rsidP="00A80200">
      <w:pPr>
        <w:pStyle w:val="ListParagraph"/>
        <w:widowControl w:val="0"/>
        <w:numPr>
          <w:ilvl w:val="0"/>
          <w:numId w:val="9"/>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Define “academic” source. Give examples of acceptable/poor sources. </w:t>
      </w:r>
    </w:p>
    <w:p w14:paraId="70AF59B3" w14:textId="2406754D" w:rsidR="00A80200" w:rsidRPr="00A80200" w:rsidRDefault="00A80200" w:rsidP="00A80200">
      <w:pPr>
        <w:pStyle w:val="ListParagraph"/>
        <w:widowControl w:val="0"/>
        <w:numPr>
          <w:ilvl w:val="0"/>
          <w:numId w:val="9"/>
        </w:numPr>
        <w:autoSpaceDE w:val="0"/>
        <w:autoSpaceDN w:val="0"/>
        <w:adjustRightInd w:val="0"/>
        <w:spacing w:after="0" w:line="240" w:lineRule="auto"/>
        <w:rPr>
          <w:rFonts w:ascii="Times" w:hAnsi="Times" w:cs="Helvetica"/>
          <w:sz w:val="24"/>
          <w:szCs w:val="24"/>
        </w:rPr>
      </w:pPr>
      <w:r w:rsidRPr="00A80200">
        <w:rPr>
          <w:rFonts w:ascii="Times" w:hAnsi="Times" w:cs="Helvetica"/>
          <w:sz w:val="24"/>
          <w:szCs w:val="24"/>
        </w:rPr>
        <w:t xml:space="preserve">Pass out an article related to media/effects of media to students (also display up front using smart board) </w:t>
      </w:r>
    </w:p>
    <w:p w14:paraId="6DE7B0D9" w14:textId="1DC8A7BA" w:rsidR="00B76246" w:rsidRPr="00A80200" w:rsidRDefault="00797EB8" w:rsidP="00A80200">
      <w:pPr>
        <w:pStyle w:val="ListParagraph"/>
        <w:widowControl w:val="0"/>
        <w:numPr>
          <w:ilvl w:val="0"/>
          <w:numId w:val="9"/>
        </w:numPr>
        <w:autoSpaceDE w:val="0"/>
        <w:autoSpaceDN w:val="0"/>
        <w:adjustRightInd w:val="0"/>
        <w:spacing w:after="0" w:line="240" w:lineRule="auto"/>
        <w:rPr>
          <w:rFonts w:ascii="Times" w:hAnsi="Times" w:cs="Helvetica"/>
          <w:sz w:val="24"/>
          <w:szCs w:val="24"/>
        </w:rPr>
      </w:pPr>
      <w:r>
        <w:rPr>
          <w:rFonts w:ascii="Times New Roman" w:hAnsi="Times New Roman" w:cs="Times New Roman"/>
          <w:sz w:val="24"/>
          <w:szCs w:val="24"/>
        </w:rPr>
        <w:t>Ask students: Is this an acceptable source? What makes it “academic?” How does it relate to our topic?</w:t>
      </w:r>
    </w:p>
    <w:p w14:paraId="62AE59DB" w14:textId="263A0FEE" w:rsidR="00A80200" w:rsidRPr="00797EB8" w:rsidRDefault="00A80200" w:rsidP="00A80200">
      <w:pPr>
        <w:pStyle w:val="ListParagraph"/>
        <w:widowControl w:val="0"/>
        <w:numPr>
          <w:ilvl w:val="0"/>
          <w:numId w:val="9"/>
        </w:numPr>
        <w:autoSpaceDE w:val="0"/>
        <w:autoSpaceDN w:val="0"/>
        <w:adjustRightInd w:val="0"/>
        <w:spacing w:after="0" w:line="240" w:lineRule="auto"/>
        <w:rPr>
          <w:rFonts w:ascii="Times" w:hAnsi="Times" w:cs="Helvetica"/>
          <w:sz w:val="24"/>
          <w:szCs w:val="24"/>
        </w:rPr>
      </w:pPr>
      <w:r>
        <w:rPr>
          <w:rFonts w:ascii="Times New Roman" w:hAnsi="Times New Roman" w:cs="Times New Roman"/>
          <w:sz w:val="24"/>
          <w:szCs w:val="24"/>
        </w:rPr>
        <w:t xml:space="preserve"> Give </w:t>
      </w:r>
      <w:r w:rsidRPr="00A80200">
        <w:rPr>
          <w:rFonts w:ascii="Times New Roman" w:hAnsi="Times New Roman" w:cs="Times New Roman"/>
          <w:sz w:val="24"/>
          <w:szCs w:val="24"/>
        </w:rPr>
        <w:t>students a list of possible places to find quality sources and some qu</w:t>
      </w:r>
      <w:r w:rsidR="00A741A2">
        <w:rPr>
          <w:rFonts w:ascii="Times New Roman" w:hAnsi="Times New Roman" w:cs="Times New Roman"/>
          <w:sz w:val="24"/>
          <w:szCs w:val="24"/>
        </w:rPr>
        <w:t>ick tips for effective research. (Also posted on the class Weebly)</w:t>
      </w:r>
    </w:p>
    <w:p w14:paraId="28B0EC77" w14:textId="35549BB6" w:rsidR="00306FA6" w:rsidRPr="00797EB8" w:rsidRDefault="00797EB8" w:rsidP="00306FA6">
      <w:pPr>
        <w:pStyle w:val="ListParagraph"/>
        <w:widowControl w:val="0"/>
        <w:numPr>
          <w:ilvl w:val="0"/>
          <w:numId w:val="9"/>
        </w:numPr>
        <w:autoSpaceDE w:val="0"/>
        <w:autoSpaceDN w:val="0"/>
        <w:adjustRightInd w:val="0"/>
        <w:spacing w:after="0" w:line="240" w:lineRule="auto"/>
        <w:rPr>
          <w:rFonts w:ascii="Times" w:hAnsi="Times" w:cs="Helvetica"/>
          <w:sz w:val="24"/>
          <w:szCs w:val="24"/>
        </w:rPr>
      </w:pPr>
      <w:r>
        <w:rPr>
          <w:rFonts w:ascii="Times New Roman" w:hAnsi="Times New Roman" w:cs="Times New Roman"/>
          <w:sz w:val="24"/>
          <w:szCs w:val="24"/>
        </w:rPr>
        <w:t>Demonstrate MLA citations. Have students mimic the formatting with the article in their hands. Give hand out on formatting afterwards.</w:t>
      </w:r>
    </w:p>
    <w:p w14:paraId="266E9912" w14:textId="77777777" w:rsidR="00306FA6" w:rsidRPr="006D15B7"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b/>
      </w:r>
    </w:p>
    <w:p w14:paraId="7BF3007B" w14:textId="5680EB46" w:rsidR="00306FA6" w:rsidRDefault="00306FA6" w:rsidP="00306FA6">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 xml:space="preserve">II. </w:t>
      </w:r>
      <w:r w:rsidRPr="00D31AD6">
        <w:rPr>
          <w:rFonts w:ascii="Times" w:hAnsi="Times" w:cs="Times"/>
          <w:sz w:val="24"/>
          <w:szCs w:val="24"/>
        </w:rPr>
        <w:t>Steps</w:t>
      </w:r>
      <w:r w:rsidR="00037762">
        <w:rPr>
          <w:rFonts w:ascii="Times" w:hAnsi="Times" w:cs="Times"/>
          <w:sz w:val="24"/>
          <w:szCs w:val="24"/>
        </w:rPr>
        <w:t xml:space="preserve"> [65</w:t>
      </w:r>
      <w:r w:rsidR="00797EB8">
        <w:rPr>
          <w:rFonts w:ascii="Times" w:hAnsi="Times" w:cs="Times"/>
          <w:sz w:val="24"/>
          <w:szCs w:val="24"/>
        </w:rPr>
        <w:t xml:space="preserve"> minutes]</w:t>
      </w:r>
    </w:p>
    <w:p w14:paraId="4C87D293" w14:textId="156885B2" w:rsidR="00797EB8" w:rsidRDefault="00797EB8" w:rsidP="00797EB8">
      <w:pPr>
        <w:pStyle w:val="ListParagraph"/>
        <w:widowControl w:val="0"/>
        <w:numPr>
          <w:ilvl w:val="0"/>
          <w:numId w:val="10"/>
        </w:numPr>
        <w:autoSpaceDE w:val="0"/>
        <w:autoSpaceDN w:val="0"/>
        <w:adjustRightInd w:val="0"/>
        <w:spacing w:after="0" w:line="240" w:lineRule="auto"/>
        <w:rPr>
          <w:rFonts w:ascii="Times" w:hAnsi="Times" w:cs="Times"/>
          <w:sz w:val="24"/>
          <w:szCs w:val="24"/>
        </w:rPr>
      </w:pPr>
      <w:r>
        <w:rPr>
          <w:rFonts w:ascii="Times" w:hAnsi="Times" w:cs="Times"/>
          <w:sz w:val="24"/>
          <w:szCs w:val="24"/>
        </w:rPr>
        <w:t>Hand out a list of possible sources for the position paper on the role of media in society. [5 minutes]</w:t>
      </w:r>
    </w:p>
    <w:p w14:paraId="2FB90C36" w14:textId="11A6428C" w:rsidR="00797EB8" w:rsidRPr="00797EB8" w:rsidRDefault="00797EB8" w:rsidP="00797EB8">
      <w:pPr>
        <w:pStyle w:val="ListParagraph"/>
        <w:widowControl w:val="0"/>
        <w:numPr>
          <w:ilvl w:val="0"/>
          <w:numId w:val="10"/>
        </w:numPr>
        <w:autoSpaceDE w:val="0"/>
        <w:autoSpaceDN w:val="0"/>
        <w:adjustRightInd w:val="0"/>
        <w:spacing w:after="0" w:line="240" w:lineRule="auto"/>
        <w:rPr>
          <w:rFonts w:ascii="Times" w:hAnsi="Times" w:cs="Times"/>
          <w:sz w:val="24"/>
          <w:szCs w:val="24"/>
        </w:rPr>
      </w:pPr>
      <w:r w:rsidRPr="00797EB8">
        <w:rPr>
          <w:rFonts w:ascii="Times" w:hAnsi="Times" w:cs="Times"/>
          <w:sz w:val="24"/>
          <w:szCs w:val="24"/>
        </w:rPr>
        <w:t>Have students move to media center to begin doing research on their position paper</w:t>
      </w:r>
    </w:p>
    <w:p w14:paraId="074DEB35" w14:textId="0417C780" w:rsidR="00797EB8" w:rsidRDefault="00797EB8" w:rsidP="00797EB8">
      <w:pPr>
        <w:pStyle w:val="ListParagraph"/>
        <w:widowControl w:val="0"/>
        <w:numPr>
          <w:ilvl w:val="0"/>
          <w:numId w:val="10"/>
        </w:numPr>
        <w:autoSpaceDE w:val="0"/>
        <w:autoSpaceDN w:val="0"/>
        <w:adjustRightInd w:val="0"/>
        <w:spacing w:after="0" w:line="240" w:lineRule="auto"/>
        <w:rPr>
          <w:rFonts w:ascii="Times" w:hAnsi="Times" w:cs="Times"/>
          <w:sz w:val="24"/>
          <w:szCs w:val="24"/>
        </w:rPr>
      </w:pPr>
      <w:r>
        <w:rPr>
          <w:rFonts w:ascii="Times" w:hAnsi="Times" w:cs="Times"/>
          <w:sz w:val="24"/>
          <w:szCs w:val="24"/>
        </w:rPr>
        <w:t>Tell students to record the following information from their sources</w:t>
      </w:r>
      <w:r w:rsidR="004704D3">
        <w:rPr>
          <w:rFonts w:ascii="Times" w:hAnsi="Times" w:cs="Times"/>
          <w:sz w:val="24"/>
          <w:szCs w:val="24"/>
        </w:rPr>
        <w:t xml:space="preserve"> as part of their evidence for the “writing process”</w:t>
      </w:r>
      <w:r>
        <w:rPr>
          <w:rFonts w:ascii="Times" w:hAnsi="Times" w:cs="Times"/>
          <w:sz w:val="24"/>
          <w:szCs w:val="24"/>
        </w:rPr>
        <w:t xml:space="preserve"> (at least 3</w:t>
      </w:r>
      <w:r w:rsidR="00D5292A">
        <w:rPr>
          <w:rFonts w:ascii="Times" w:hAnsi="Times" w:cs="Times"/>
          <w:sz w:val="24"/>
          <w:szCs w:val="24"/>
        </w:rPr>
        <w:t xml:space="preserve"> sources</w:t>
      </w:r>
      <w:r>
        <w:rPr>
          <w:rFonts w:ascii="Times" w:hAnsi="Times" w:cs="Times"/>
          <w:sz w:val="24"/>
          <w:szCs w:val="24"/>
        </w:rPr>
        <w:t>):</w:t>
      </w:r>
      <w:r w:rsidR="00DC069C">
        <w:rPr>
          <w:rFonts w:ascii="Times" w:hAnsi="Times" w:cs="Times"/>
          <w:sz w:val="24"/>
          <w:szCs w:val="24"/>
        </w:rPr>
        <w:t xml:space="preserve"> [40 minutes]</w:t>
      </w:r>
    </w:p>
    <w:p w14:paraId="5005EA8D" w14:textId="50F4EE94" w:rsidR="00797EB8" w:rsidRDefault="00797EB8" w:rsidP="00797EB8">
      <w:pPr>
        <w:pStyle w:val="ListParagraph"/>
        <w:widowControl w:val="0"/>
        <w:numPr>
          <w:ilvl w:val="1"/>
          <w:numId w:val="10"/>
        </w:numPr>
        <w:autoSpaceDE w:val="0"/>
        <w:autoSpaceDN w:val="0"/>
        <w:adjustRightInd w:val="0"/>
        <w:spacing w:after="0" w:line="240" w:lineRule="auto"/>
        <w:rPr>
          <w:rFonts w:ascii="Times" w:hAnsi="Times" w:cs="Times"/>
          <w:sz w:val="24"/>
          <w:szCs w:val="24"/>
        </w:rPr>
      </w:pPr>
      <w:r>
        <w:rPr>
          <w:rFonts w:ascii="Times" w:hAnsi="Times" w:cs="Times"/>
          <w:sz w:val="24"/>
          <w:szCs w:val="24"/>
        </w:rPr>
        <w:t>What is the main idea/what is the author trying to say?</w:t>
      </w:r>
    </w:p>
    <w:p w14:paraId="43B7DD6F" w14:textId="2DF32ACF" w:rsidR="00797EB8" w:rsidRDefault="00797EB8" w:rsidP="00797EB8">
      <w:pPr>
        <w:pStyle w:val="ListParagraph"/>
        <w:widowControl w:val="0"/>
        <w:numPr>
          <w:ilvl w:val="1"/>
          <w:numId w:val="10"/>
        </w:numPr>
        <w:autoSpaceDE w:val="0"/>
        <w:autoSpaceDN w:val="0"/>
        <w:adjustRightInd w:val="0"/>
        <w:spacing w:after="0" w:line="240" w:lineRule="auto"/>
        <w:rPr>
          <w:rFonts w:ascii="Times" w:hAnsi="Times" w:cs="Times"/>
          <w:sz w:val="24"/>
          <w:szCs w:val="24"/>
        </w:rPr>
      </w:pPr>
      <w:r>
        <w:rPr>
          <w:rFonts w:ascii="Times" w:hAnsi="Times" w:cs="Times"/>
          <w:sz w:val="24"/>
          <w:szCs w:val="24"/>
        </w:rPr>
        <w:t>Do you agree with him/her? Why/why not? (Students MUST give specific examples here!)</w:t>
      </w:r>
    </w:p>
    <w:p w14:paraId="64BE1E1D" w14:textId="76A84F87" w:rsidR="00797EB8" w:rsidRPr="00797EB8" w:rsidRDefault="00784B78" w:rsidP="00797EB8">
      <w:pPr>
        <w:pStyle w:val="ListParagraph"/>
        <w:widowControl w:val="0"/>
        <w:numPr>
          <w:ilvl w:val="1"/>
          <w:numId w:val="10"/>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Find at least one connection/similarity to the story in </w:t>
      </w:r>
      <w:r w:rsidRPr="00784B78">
        <w:rPr>
          <w:rFonts w:ascii="Times" w:hAnsi="Times" w:cs="Times"/>
          <w:i/>
          <w:sz w:val="24"/>
          <w:szCs w:val="24"/>
        </w:rPr>
        <w:t>Fahrenheit 451</w:t>
      </w:r>
      <w:r>
        <w:rPr>
          <w:rFonts w:ascii="Times" w:hAnsi="Times" w:cs="Times"/>
          <w:sz w:val="24"/>
          <w:szCs w:val="24"/>
        </w:rPr>
        <w:t xml:space="preserve">. </w:t>
      </w:r>
    </w:p>
    <w:p w14:paraId="4D9B1156" w14:textId="154856FC" w:rsidR="00797EB8" w:rsidRDefault="00797EB8" w:rsidP="00797EB8">
      <w:pPr>
        <w:pStyle w:val="ListParagraph"/>
        <w:widowControl w:val="0"/>
        <w:numPr>
          <w:ilvl w:val="1"/>
          <w:numId w:val="10"/>
        </w:numPr>
        <w:autoSpaceDE w:val="0"/>
        <w:autoSpaceDN w:val="0"/>
        <w:adjustRightInd w:val="0"/>
        <w:spacing w:after="0" w:line="240" w:lineRule="auto"/>
        <w:rPr>
          <w:rFonts w:ascii="Times" w:hAnsi="Times" w:cs="Times"/>
          <w:sz w:val="24"/>
          <w:szCs w:val="24"/>
        </w:rPr>
      </w:pPr>
      <w:r>
        <w:rPr>
          <w:rFonts w:ascii="Times" w:hAnsi="Times" w:cs="Times"/>
          <w:sz w:val="24"/>
          <w:szCs w:val="24"/>
        </w:rPr>
        <w:t>How would you cite this in MLA (students can use handout for this)?</w:t>
      </w:r>
    </w:p>
    <w:p w14:paraId="729D3E36" w14:textId="1A503FF9" w:rsidR="00797EB8" w:rsidRDefault="00DC069C" w:rsidP="00797EB8">
      <w:pPr>
        <w:pStyle w:val="ListParagraph"/>
        <w:widowControl w:val="0"/>
        <w:numPr>
          <w:ilvl w:val="0"/>
          <w:numId w:val="10"/>
        </w:numPr>
        <w:autoSpaceDE w:val="0"/>
        <w:autoSpaceDN w:val="0"/>
        <w:adjustRightInd w:val="0"/>
        <w:spacing w:after="0" w:line="240" w:lineRule="auto"/>
        <w:rPr>
          <w:rFonts w:ascii="Times" w:hAnsi="Times" w:cs="Times"/>
          <w:sz w:val="24"/>
          <w:szCs w:val="24"/>
        </w:rPr>
      </w:pPr>
      <w:r>
        <w:rPr>
          <w:rFonts w:ascii="Times" w:hAnsi="Times" w:cs="Times"/>
          <w:sz w:val="24"/>
          <w:szCs w:val="24"/>
        </w:rPr>
        <w:t>If students are finished early, have them try to find a source of their own (not on the handout), and record the same information.</w:t>
      </w:r>
    </w:p>
    <w:p w14:paraId="2553C8EF" w14:textId="5122C2A1" w:rsidR="00DC069C" w:rsidRPr="00797EB8" w:rsidRDefault="00DC069C" w:rsidP="00797EB8">
      <w:pPr>
        <w:pStyle w:val="ListParagraph"/>
        <w:widowControl w:val="0"/>
        <w:numPr>
          <w:ilvl w:val="0"/>
          <w:numId w:val="10"/>
        </w:numPr>
        <w:autoSpaceDE w:val="0"/>
        <w:autoSpaceDN w:val="0"/>
        <w:adjustRightInd w:val="0"/>
        <w:spacing w:after="0" w:line="240" w:lineRule="auto"/>
        <w:rPr>
          <w:rFonts w:ascii="Times" w:hAnsi="Times" w:cs="Times"/>
          <w:sz w:val="24"/>
          <w:szCs w:val="24"/>
        </w:rPr>
      </w:pPr>
      <w:r>
        <w:rPr>
          <w:rFonts w:ascii="Times" w:hAnsi="Times" w:cs="Times"/>
          <w:sz w:val="24"/>
          <w:szCs w:val="24"/>
        </w:rPr>
        <w:t>Return to classroom and ask students to discuss their research experiences: was it hard/easy? Was the information difficult to find? Could they do it on their own? [10 minutes]</w:t>
      </w:r>
    </w:p>
    <w:p w14:paraId="1B19015A"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2955ACCB" w14:textId="595E0DC7"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Cl</w:t>
      </w:r>
      <w:r>
        <w:rPr>
          <w:rFonts w:ascii="Times" w:hAnsi="Times" w:cs="Times"/>
          <w:sz w:val="24"/>
          <w:szCs w:val="24"/>
        </w:rPr>
        <w:t xml:space="preserve">osure: Ask if students have any questions. </w:t>
      </w:r>
      <w:r w:rsidRPr="00D31AD6">
        <w:rPr>
          <w:rFonts w:ascii="Times" w:hAnsi="Times" w:cs="Helvetica"/>
          <w:sz w:val="24"/>
          <w:szCs w:val="24"/>
        </w:rPr>
        <w:t>Give students the following directions for preparing for tomorrow's class:</w:t>
      </w:r>
      <w:r>
        <w:rPr>
          <w:rFonts w:ascii="Times" w:hAnsi="Times" w:cs="Helvetica"/>
          <w:sz w:val="24"/>
          <w:szCs w:val="24"/>
        </w:rPr>
        <w:t xml:space="preserve"> </w:t>
      </w:r>
      <w:r w:rsidR="00583169">
        <w:rPr>
          <w:rFonts w:ascii="Times" w:hAnsi="Times" w:cs="Helvetica"/>
          <w:sz w:val="24"/>
          <w:szCs w:val="24"/>
        </w:rPr>
        <w:t xml:space="preserve">For class tomorrow, you will need to bring in two print or video ad/commercials: one that you think reflects our culture positively and one that is negative or embarrassing. </w:t>
      </w:r>
      <w:r w:rsidR="00784B78">
        <w:rPr>
          <w:rFonts w:ascii="Times" w:hAnsi="Times" w:cs="Helvetica"/>
          <w:sz w:val="24"/>
          <w:szCs w:val="24"/>
        </w:rPr>
        <w:t>If you did not find a source of your own in class time today, please do so and bring your results to class. [</w:t>
      </w:r>
      <w:r w:rsidR="00037762">
        <w:rPr>
          <w:rFonts w:ascii="Times" w:hAnsi="Times" w:cs="Helvetica"/>
          <w:sz w:val="24"/>
          <w:szCs w:val="24"/>
        </w:rPr>
        <w:t>10</w:t>
      </w:r>
      <w:r>
        <w:rPr>
          <w:rFonts w:ascii="Times" w:hAnsi="Times" w:cs="Helvetica"/>
          <w:sz w:val="24"/>
          <w:szCs w:val="24"/>
        </w:rPr>
        <w:t xml:space="preserve"> min</w:t>
      </w:r>
      <w:r w:rsidR="00784B78">
        <w:rPr>
          <w:rFonts w:ascii="Times" w:hAnsi="Times" w:cs="Helvetica"/>
          <w:sz w:val="24"/>
          <w:szCs w:val="24"/>
        </w:rPr>
        <w:t>utes]</w:t>
      </w:r>
    </w:p>
    <w:p w14:paraId="56D2AC14" w14:textId="77777777" w:rsidR="00306FA6" w:rsidRPr="00D31AD6" w:rsidRDefault="00306FA6" w:rsidP="00306FA6">
      <w:pPr>
        <w:widowControl w:val="0"/>
        <w:autoSpaceDE w:val="0"/>
        <w:autoSpaceDN w:val="0"/>
        <w:adjustRightInd w:val="0"/>
        <w:spacing w:after="0" w:line="240" w:lineRule="auto"/>
        <w:rPr>
          <w:rFonts w:ascii="Times" w:hAnsi="Times" w:cs="Times"/>
          <w:sz w:val="24"/>
          <w:szCs w:val="24"/>
        </w:rPr>
      </w:pPr>
    </w:p>
    <w:p w14:paraId="6B206E47" w14:textId="77777777" w:rsidR="00306FA6" w:rsidRDefault="00306FA6" w:rsidP="00306FA6">
      <w:pPr>
        <w:widowControl w:val="0"/>
        <w:autoSpaceDE w:val="0"/>
        <w:autoSpaceDN w:val="0"/>
        <w:adjustRightInd w:val="0"/>
        <w:spacing w:after="0" w:line="240" w:lineRule="auto"/>
        <w:rPr>
          <w:rFonts w:ascii="Times" w:hAnsi="Times" w:cs="Arial"/>
          <w:sz w:val="24"/>
          <w:szCs w:val="24"/>
        </w:rPr>
      </w:pPr>
      <w:r w:rsidRPr="00D31AD6">
        <w:rPr>
          <w:rFonts w:ascii="Times" w:hAnsi="Times" w:cs="Times"/>
          <w:sz w:val="24"/>
          <w:szCs w:val="24"/>
        </w:rPr>
        <w:t xml:space="preserve">Accommodations / Differentiation / Special Needs: </w:t>
      </w:r>
      <w:r w:rsidRPr="00D31AD6">
        <w:rPr>
          <w:rFonts w:ascii="Times" w:hAnsi="Times" w:cs="Arial"/>
          <w:sz w:val="24"/>
          <w:szCs w:val="24"/>
        </w:rPr>
        <w:t xml:space="preserve">None needed for this particular plan. </w:t>
      </w:r>
    </w:p>
    <w:p w14:paraId="56339307" w14:textId="77777777" w:rsidR="00306FA6" w:rsidRPr="00D31AD6" w:rsidRDefault="00306FA6" w:rsidP="00306FA6">
      <w:pPr>
        <w:widowControl w:val="0"/>
        <w:autoSpaceDE w:val="0"/>
        <w:autoSpaceDN w:val="0"/>
        <w:adjustRightInd w:val="0"/>
        <w:spacing w:after="0" w:line="240" w:lineRule="auto"/>
        <w:rPr>
          <w:rFonts w:ascii="Times" w:hAnsi="Times" w:cs="Arial"/>
          <w:sz w:val="24"/>
          <w:szCs w:val="24"/>
        </w:rPr>
      </w:pPr>
    </w:p>
    <w:p w14:paraId="139C497D" w14:textId="77777777" w:rsidR="00306FA6" w:rsidRDefault="00306FA6" w:rsidP="00306FA6">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Methods of evaluation: </w:t>
      </w:r>
      <w:r w:rsidRPr="00D31AD6">
        <w:rPr>
          <w:rFonts w:ascii="Times" w:hAnsi="Times" w:cs="Helvetica"/>
          <w:sz w:val="24"/>
          <w:szCs w:val="24"/>
        </w:rPr>
        <w:t>(with the specific objectives which they evaluate indicated)</w:t>
      </w:r>
    </w:p>
    <w:p w14:paraId="23112DE6" w14:textId="6ED7A0D4" w:rsidR="00784B78" w:rsidRDefault="00784B78"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response to mini-lesson questions</w:t>
      </w:r>
    </w:p>
    <w:p w14:paraId="6C03F4EA" w14:textId="621C7104" w:rsidR="00784B78" w:rsidRDefault="00784B78" w:rsidP="00306FA6">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 xml:space="preserve">Students’ answers to assigned research questions </w:t>
      </w:r>
    </w:p>
    <w:p w14:paraId="4E6261B7" w14:textId="167971BF" w:rsidR="00C155FE" w:rsidRDefault="00784B78" w:rsidP="006B2410">
      <w:pPr>
        <w:widowControl w:val="0"/>
        <w:autoSpaceDE w:val="0"/>
        <w:autoSpaceDN w:val="0"/>
        <w:adjustRightInd w:val="0"/>
        <w:spacing w:after="0" w:line="240" w:lineRule="auto"/>
        <w:rPr>
          <w:rFonts w:ascii="Times" w:hAnsi="Times" w:cs="Helvetica"/>
          <w:sz w:val="24"/>
          <w:szCs w:val="24"/>
        </w:rPr>
        <w:sectPr w:rsidR="00C155FE" w:rsidSect="00C155FE">
          <w:headerReference w:type="default" r:id="rId30"/>
          <w:pgSz w:w="12240" w:h="15840"/>
          <w:pgMar w:top="1440" w:right="1440" w:bottom="1440" w:left="1440" w:header="720" w:footer="720" w:gutter="0"/>
          <w:cols w:space="720"/>
          <w:docGrid w:linePitch="360"/>
        </w:sectPr>
      </w:pPr>
      <w:r>
        <w:rPr>
          <w:rFonts w:ascii="Times" w:hAnsi="Times" w:cs="Helvetica"/>
          <w:sz w:val="24"/>
          <w:szCs w:val="24"/>
        </w:rPr>
        <w:tab/>
        <w:t>Students’ MLA citations</w:t>
      </w:r>
    </w:p>
    <w:p w14:paraId="30FC1F3D" w14:textId="63EE7744" w:rsidR="00CB49C6" w:rsidRDefault="00CB49C6">
      <w:pPr>
        <w:rPr>
          <w:rFonts w:ascii="Times" w:hAnsi="Times" w:cs="Helvetica"/>
          <w:sz w:val="24"/>
          <w:szCs w:val="24"/>
        </w:rPr>
      </w:pPr>
    </w:p>
    <w:p w14:paraId="790537C8" w14:textId="180FAFE5" w:rsidR="00753F7D" w:rsidRDefault="00753F7D" w:rsidP="00753F7D">
      <w:pPr>
        <w:widowControl w:val="0"/>
        <w:autoSpaceDE w:val="0"/>
        <w:autoSpaceDN w:val="0"/>
        <w:adjustRightInd w:val="0"/>
        <w:spacing w:after="0" w:line="240" w:lineRule="auto"/>
        <w:jc w:val="right"/>
        <w:rPr>
          <w:rFonts w:ascii="Times" w:hAnsi="Times" w:cs="Helvetica"/>
          <w:sz w:val="24"/>
          <w:szCs w:val="24"/>
        </w:rPr>
      </w:pPr>
      <w:r>
        <w:rPr>
          <w:rFonts w:ascii="Times" w:hAnsi="Times" w:cs="Helvetica"/>
          <w:sz w:val="24"/>
          <w:szCs w:val="24"/>
        </w:rPr>
        <w:t>Name</w:t>
      </w:r>
      <w:r w:rsidR="006B2410">
        <w:rPr>
          <w:rFonts w:ascii="Times" w:hAnsi="Times" w:cs="Helvetica"/>
          <w:sz w:val="24"/>
          <w:szCs w:val="24"/>
        </w:rPr>
        <w:t xml:space="preserve"> </w:t>
      </w:r>
      <w:r>
        <w:rPr>
          <w:rFonts w:ascii="Times" w:hAnsi="Times" w:cs="Helvetica"/>
          <w:sz w:val="24"/>
          <w:szCs w:val="24"/>
        </w:rPr>
        <w:t>_____________</w:t>
      </w:r>
      <w:r w:rsidR="006B2410">
        <w:rPr>
          <w:rFonts w:ascii="Times" w:hAnsi="Times" w:cs="Helvetica"/>
          <w:sz w:val="24"/>
          <w:szCs w:val="24"/>
        </w:rPr>
        <w:t>___</w:t>
      </w:r>
    </w:p>
    <w:p w14:paraId="4B70702F" w14:textId="77777777" w:rsidR="00753F7D" w:rsidRDefault="00753F7D" w:rsidP="00306FA6">
      <w:pPr>
        <w:widowControl w:val="0"/>
        <w:autoSpaceDE w:val="0"/>
        <w:autoSpaceDN w:val="0"/>
        <w:adjustRightInd w:val="0"/>
        <w:spacing w:after="0" w:line="240" w:lineRule="auto"/>
        <w:rPr>
          <w:rFonts w:ascii="Times" w:hAnsi="Times" w:cs="Helvetica"/>
          <w:sz w:val="24"/>
          <w:szCs w:val="24"/>
        </w:rPr>
      </w:pPr>
    </w:p>
    <w:p w14:paraId="59B111B5" w14:textId="77777777" w:rsidR="00753F7D" w:rsidRDefault="00753F7D" w:rsidP="00306FA6">
      <w:pPr>
        <w:widowControl w:val="0"/>
        <w:autoSpaceDE w:val="0"/>
        <w:autoSpaceDN w:val="0"/>
        <w:adjustRightInd w:val="0"/>
        <w:spacing w:after="0" w:line="240" w:lineRule="auto"/>
        <w:rPr>
          <w:rFonts w:ascii="Times" w:hAnsi="Times" w:cs="Helvetica"/>
          <w:sz w:val="24"/>
          <w:szCs w:val="24"/>
        </w:rPr>
      </w:pPr>
    </w:p>
    <w:p w14:paraId="338CA267" w14:textId="77777777" w:rsidR="00753F7D" w:rsidRDefault="00753F7D" w:rsidP="00306FA6">
      <w:pPr>
        <w:widowControl w:val="0"/>
        <w:autoSpaceDE w:val="0"/>
        <w:autoSpaceDN w:val="0"/>
        <w:adjustRightInd w:val="0"/>
        <w:spacing w:after="0" w:line="240" w:lineRule="auto"/>
        <w:rPr>
          <w:rFonts w:ascii="Times" w:hAnsi="Times" w:cs="Helvetica"/>
          <w:sz w:val="24"/>
          <w:szCs w:val="24"/>
        </w:rPr>
      </w:pPr>
    </w:p>
    <w:p w14:paraId="771FB6B3" w14:textId="77777777" w:rsidR="00753F7D" w:rsidRPr="00753F7D" w:rsidRDefault="00753F7D" w:rsidP="00753F7D">
      <w:pPr>
        <w:pStyle w:val="ListParagraph"/>
        <w:widowControl w:val="0"/>
        <w:numPr>
          <w:ilvl w:val="0"/>
          <w:numId w:val="35"/>
        </w:numPr>
        <w:autoSpaceDE w:val="0"/>
        <w:autoSpaceDN w:val="0"/>
        <w:adjustRightInd w:val="0"/>
        <w:spacing w:after="0" w:line="240" w:lineRule="auto"/>
        <w:ind w:left="360"/>
        <w:rPr>
          <w:rFonts w:ascii="Times" w:hAnsi="Times" w:cs="Times"/>
          <w:sz w:val="24"/>
          <w:szCs w:val="24"/>
        </w:rPr>
      </w:pPr>
      <w:r w:rsidRPr="00753F7D">
        <w:rPr>
          <w:rFonts w:ascii="Times" w:hAnsi="Times" w:cs="Times"/>
          <w:sz w:val="24"/>
          <w:szCs w:val="24"/>
        </w:rPr>
        <w:t>What is the main idea/what is the author trying to say?</w:t>
      </w:r>
    </w:p>
    <w:p w14:paraId="6B97E94C"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DDDF81A"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790120E5"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B57F0B8"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0783E214"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543D8236"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3B224E0" w14:textId="77777777" w:rsidR="00753F7D" w:rsidRP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16B0F547" w14:textId="776C2183" w:rsidR="00753F7D" w:rsidRPr="00753F7D" w:rsidRDefault="00753F7D" w:rsidP="00753F7D">
      <w:pPr>
        <w:pStyle w:val="ListParagraph"/>
        <w:widowControl w:val="0"/>
        <w:numPr>
          <w:ilvl w:val="0"/>
          <w:numId w:val="35"/>
        </w:numPr>
        <w:autoSpaceDE w:val="0"/>
        <w:autoSpaceDN w:val="0"/>
        <w:adjustRightInd w:val="0"/>
        <w:spacing w:after="0" w:line="240" w:lineRule="auto"/>
        <w:ind w:left="360"/>
        <w:rPr>
          <w:rFonts w:ascii="Times" w:hAnsi="Times" w:cs="Times"/>
          <w:sz w:val="24"/>
          <w:szCs w:val="24"/>
        </w:rPr>
      </w:pPr>
      <w:r w:rsidRPr="00753F7D">
        <w:rPr>
          <w:rFonts w:ascii="Times" w:hAnsi="Times" w:cs="Times"/>
          <w:sz w:val="24"/>
          <w:szCs w:val="24"/>
        </w:rPr>
        <w:t>Do you agree with him/her? Why/why not? (You MUST give specific examples here!)</w:t>
      </w:r>
    </w:p>
    <w:p w14:paraId="6984CA91"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265C0A73"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409953A"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7BAA2AE"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0DFFACE7"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191295B0"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6EAE956E" w14:textId="77777777" w:rsidR="00753F7D" w:rsidRP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1DBE6F33" w14:textId="77777777" w:rsidR="00753F7D" w:rsidRPr="00753F7D" w:rsidRDefault="00753F7D" w:rsidP="00753F7D">
      <w:pPr>
        <w:pStyle w:val="ListParagraph"/>
        <w:widowControl w:val="0"/>
        <w:numPr>
          <w:ilvl w:val="0"/>
          <w:numId w:val="35"/>
        </w:numPr>
        <w:autoSpaceDE w:val="0"/>
        <w:autoSpaceDN w:val="0"/>
        <w:adjustRightInd w:val="0"/>
        <w:spacing w:after="0" w:line="240" w:lineRule="auto"/>
        <w:ind w:left="360"/>
        <w:rPr>
          <w:rFonts w:ascii="Times" w:hAnsi="Times" w:cs="Times"/>
          <w:sz w:val="24"/>
          <w:szCs w:val="24"/>
        </w:rPr>
      </w:pPr>
      <w:r w:rsidRPr="00753F7D">
        <w:rPr>
          <w:rFonts w:ascii="Times" w:hAnsi="Times" w:cs="Times"/>
          <w:sz w:val="24"/>
          <w:szCs w:val="24"/>
        </w:rPr>
        <w:t xml:space="preserve">Find at least one connection/similarity to the story in </w:t>
      </w:r>
      <w:r w:rsidRPr="00753F7D">
        <w:rPr>
          <w:rFonts w:ascii="Times" w:hAnsi="Times" w:cs="Times"/>
          <w:i/>
          <w:sz w:val="24"/>
          <w:szCs w:val="24"/>
        </w:rPr>
        <w:t>Fahrenheit 451</w:t>
      </w:r>
      <w:r w:rsidRPr="00753F7D">
        <w:rPr>
          <w:rFonts w:ascii="Times" w:hAnsi="Times" w:cs="Times"/>
          <w:sz w:val="24"/>
          <w:szCs w:val="24"/>
        </w:rPr>
        <w:t xml:space="preserve">. </w:t>
      </w:r>
    </w:p>
    <w:p w14:paraId="3AA7821D"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473774C4"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35876210"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25C9D801"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2498DC88"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1751133E" w14:textId="77777777" w:rsid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56B92D7A" w14:textId="77777777" w:rsidR="00753F7D" w:rsidRPr="00753F7D" w:rsidRDefault="00753F7D" w:rsidP="00753F7D">
      <w:pPr>
        <w:widowControl w:val="0"/>
        <w:autoSpaceDE w:val="0"/>
        <w:autoSpaceDN w:val="0"/>
        <w:adjustRightInd w:val="0"/>
        <w:spacing w:after="0" w:line="240" w:lineRule="auto"/>
        <w:ind w:left="360"/>
        <w:rPr>
          <w:rFonts w:ascii="Times" w:hAnsi="Times" w:cs="Times"/>
          <w:sz w:val="24"/>
          <w:szCs w:val="24"/>
        </w:rPr>
      </w:pPr>
    </w:p>
    <w:p w14:paraId="2DBCB92A" w14:textId="51775F82" w:rsidR="00753F7D" w:rsidRDefault="00753F7D" w:rsidP="00753F7D">
      <w:pPr>
        <w:pStyle w:val="ListParagraph"/>
        <w:widowControl w:val="0"/>
        <w:numPr>
          <w:ilvl w:val="0"/>
          <w:numId w:val="35"/>
        </w:numPr>
        <w:autoSpaceDE w:val="0"/>
        <w:autoSpaceDN w:val="0"/>
        <w:adjustRightInd w:val="0"/>
        <w:spacing w:after="0" w:line="240" w:lineRule="auto"/>
        <w:ind w:left="360"/>
        <w:rPr>
          <w:rFonts w:ascii="Times" w:hAnsi="Times" w:cs="Times"/>
          <w:sz w:val="24"/>
          <w:szCs w:val="24"/>
        </w:rPr>
      </w:pPr>
      <w:r w:rsidRPr="00753F7D">
        <w:rPr>
          <w:rFonts w:ascii="Times" w:hAnsi="Times" w:cs="Times"/>
          <w:sz w:val="24"/>
          <w:szCs w:val="24"/>
        </w:rPr>
        <w:t>How would you cite this in MLA (refer to handout)?</w:t>
      </w:r>
    </w:p>
    <w:p w14:paraId="2FBCAFFE"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3A54F5D1"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6867232C"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57BD3D6D"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11EA74C3"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6A8E2179"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69A7077B"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47D6E26F"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19B9939E" w14:textId="77777777" w:rsidR="00C155FE" w:rsidRDefault="00C155FE" w:rsidP="00C155FE">
      <w:pPr>
        <w:widowControl w:val="0"/>
        <w:autoSpaceDE w:val="0"/>
        <w:autoSpaceDN w:val="0"/>
        <w:adjustRightInd w:val="0"/>
        <w:spacing w:after="0" w:line="240" w:lineRule="auto"/>
        <w:rPr>
          <w:rFonts w:ascii="Times" w:hAnsi="Times" w:cs="Times"/>
          <w:sz w:val="24"/>
          <w:szCs w:val="24"/>
        </w:rPr>
      </w:pPr>
    </w:p>
    <w:p w14:paraId="7F60DF53" w14:textId="77777777" w:rsidR="00C155FE" w:rsidRPr="00C155FE" w:rsidRDefault="00C155FE" w:rsidP="00C155FE">
      <w:pPr>
        <w:widowControl w:val="0"/>
        <w:autoSpaceDE w:val="0"/>
        <w:autoSpaceDN w:val="0"/>
        <w:adjustRightInd w:val="0"/>
        <w:spacing w:after="0" w:line="240" w:lineRule="auto"/>
        <w:rPr>
          <w:rFonts w:ascii="Times" w:hAnsi="Times" w:cs="Times"/>
          <w:sz w:val="24"/>
          <w:szCs w:val="24"/>
        </w:rPr>
      </w:pPr>
    </w:p>
    <w:p w14:paraId="5213FB8E" w14:textId="2ECD1D2D" w:rsidR="00B554E3" w:rsidRDefault="00B554E3">
      <w:pPr>
        <w:rPr>
          <w:rFonts w:ascii="Times" w:hAnsi="Times" w:cs="Helvetica"/>
          <w:sz w:val="24"/>
          <w:szCs w:val="24"/>
        </w:rPr>
      </w:pPr>
      <w:r>
        <w:rPr>
          <w:rFonts w:ascii="Times" w:hAnsi="Times" w:cs="Helvetica"/>
          <w:sz w:val="24"/>
          <w:szCs w:val="24"/>
        </w:rPr>
        <w:br w:type="page"/>
      </w:r>
    </w:p>
    <w:p w14:paraId="0DE50F35" w14:textId="18582070" w:rsidR="00C155FE" w:rsidRDefault="00B554E3" w:rsidP="00B554E3">
      <w:pPr>
        <w:tabs>
          <w:tab w:val="left" w:pos="2480"/>
        </w:tabs>
        <w:jc w:val="center"/>
        <w:rPr>
          <w:rFonts w:ascii="Times" w:hAnsi="Times" w:cs="Helvetica"/>
          <w:sz w:val="24"/>
          <w:szCs w:val="24"/>
        </w:rPr>
      </w:pPr>
      <w:r>
        <w:rPr>
          <w:rFonts w:ascii="Times" w:hAnsi="Times" w:cs="Helvetica"/>
          <w:sz w:val="24"/>
          <w:szCs w:val="24"/>
        </w:rPr>
        <w:lastRenderedPageBreak/>
        <w:t>List of Possible Sources</w:t>
      </w:r>
    </w:p>
    <w:p w14:paraId="1F5395A5" w14:textId="77777777" w:rsidR="00B554E3" w:rsidRDefault="006E5026" w:rsidP="00B554E3">
      <w:hyperlink r:id="rId31" w:history="1">
        <w:r w:rsidR="00B554E3" w:rsidRPr="00AF4F40">
          <w:rPr>
            <w:rStyle w:val="Hyperlink"/>
          </w:rPr>
          <w:t>http://www.smh.com.au/digital-life/digital-life-news/from-iphone-to-mephone-why-mobiles-are-turning-us-into-narcissists-20131112-2xd8e.html</w:t>
        </w:r>
      </w:hyperlink>
    </w:p>
    <w:p w14:paraId="64A094EF" w14:textId="77777777" w:rsidR="00B554E3" w:rsidRDefault="006E5026" w:rsidP="00B554E3">
      <w:pPr>
        <w:rPr>
          <w:rStyle w:val="Hyperlink"/>
        </w:rPr>
      </w:pPr>
      <w:hyperlink r:id="rId32" w:history="1">
        <w:r w:rsidR="00B554E3" w:rsidRPr="00AF4F40">
          <w:rPr>
            <w:rStyle w:val="Hyperlink"/>
          </w:rPr>
          <w:t>http://www.engadget.com/2013/11/10/choosing-reality-with-david-gerrold/</w:t>
        </w:r>
      </w:hyperlink>
    </w:p>
    <w:p w14:paraId="7F7E854A" w14:textId="77777777" w:rsidR="00B554E3" w:rsidRDefault="006E5026" w:rsidP="00B554E3">
      <w:pPr>
        <w:rPr>
          <w:rStyle w:val="Hyperlink"/>
        </w:rPr>
      </w:pPr>
      <w:hyperlink r:id="rId33" w:history="1">
        <w:r w:rsidR="00B554E3" w:rsidRPr="000A3580">
          <w:rPr>
            <w:rStyle w:val="Hyperlink"/>
          </w:rPr>
          <w:t>http://www.ncbi.nlm.nih.gov/pmc/articles/PMC2792691/</w:t>
        </w:r>
      </w:hyperlink>
    </w:p>
    <w:p w14:paraId="33CC5A60" w14:textId="77777777" w:rsidR="00B554E3" w:rsidRDefault="006E5026" w:rsidP="00B554E3">
      <w:pPr>
        <w:rPr>
          <w:rStyle w:val="Hyperlink"/>
        </w:rPr>
      </w:pPr>
      <w:hyperlink r:id="rId34" w:history="1">
        <w:r w:rsidR="00B554E3" w:rsidRPr="000A3580">
          <w:rPr>
            <w:rStyle w:val="Hyperlink"/>
          </w:rPr>
          <w:t>http://pediatrics.aappublications.org/content/127/4/800.full</w:t>
        </w:r>
      </w:hyperlink>
    </w:p>
    <w:p w14:paraId="41B3DD55" w14:textId="77777777" w:rsidR="00B554E3" w:rsidRDefault="006E5026" w:rsidP="00B554E3">
      <w:pPr>
        <w:rPr>
          <w:rStyle w:val="Hyperlink"/>
        </w:rPr>
      </w:pPr>
      <w:hyperlink r:id="rId35" w:history="1">
        <w:r w:rsidR="00B554E3" w:rsidRPr="000A3580">
          <w:rPr>
            <w:rStyle w:val="Hyperlink"/>
          </w:rPr>
          <w:t>http://www.commonsensemedia.org/research/children-teens-and-entertainment-media-the-view-from-the-classroom</w:t>
        </w:r>
      </w:hyperlink>
    </w:p>
    <w:p w14:paraId="2C3ED228" w14:textId="77777777" w:rsidR="00B554E3" w:rsidRDefault="006E5026" w:rsidP="00B554E3">
      <w:pPr>
        <w:rPr>
          <w:rStyle w:val="Hyperlink"/>
        </w:rPr>
      </w:pPr>
      <w:hyperlink r:id="rId36" w:history="1">
        <w:r w:rsidR="00B554E3" w:rsidRPr="000A3580">
          <w:rPr>
            <w:rStyle w:val="Hyperlink"/>
          </w:rPr>
          <w:t>http://www.commonsensemedia.org/research/social-media-social-life/key-finding-1%3A-teens-are-avid%2C-daily-users-of-social-media</w:t>
        </w:r>
      </w:hyperlink>
    </w:p>
    <w:p w14:paraId="01111EEE" w14:textId="77777777" w:rsidR="00B554E3" w:rsidRDefault="006E5026" w:rsidP="00B554E3">
      <w:pPr>
        <w:rPr>
          <w:rStyle w:val="Hyperlink"/>
        </w:rPr>
      </w:pPr>
      <w:hyperlink r:id="rId37" w:history="1">
        <w:r w:rsidR="00B554E3" w:rsidRPr="000A3580">
          <w:rPr>
            <w:rStyle w:val="Hyperlink"/>
          </w:rPr>
          <w:t>http://www.commonsensemedia.org/research/social-media-social-life/key-finding-4%3A-teens-wish-they-could-disconnect-more-often</w:t>
        </w:r>
      </w:hyperlink>
    </w:p>
    <w:p w14:paraId="01E2A580" w14:textId="77777777" w:rsidR="00B554E3" w:rsidRDefault="006E5026" w:rsidP="00B554E3">
      <w:pPr>
        <w:rPr>
          <w:rStyle w:val="Hyperlink"/>
        </w:rPr>
      </w:pPr>
      <w:hyperlink r:id="rId38" w:history="1">
        <w:r w:rsidR="00B554E3" w:rsidRPr="000A3580">
          <w:rPr>
            <w:rStyle w:val="Hyperlink"/>
          </w:rPr>
          <w:t>http://futureofchildren.org/publications/journals/article/index.xml?journalid=32&amp;articleid=56&amp;sectionid=240&amp;submit</w:t>
        </w:r>
      </w:hyperlink>
    </w:p>
    <w:p w14:paraId="6EF3C1A1" w14:textId="77777777" w:rsidR="00B554E3" w:rsidRPr="00880355" w:rsidRDefault="006E5026" w:rsidP="00B554E3">
      <w:pPr>
        <w:rPr>
          <w:rStyle w:val="Hyperlink"/>
          <w:color w:val="auto"/>
          <w:u w:val="none"/>
        </w:rPr>
      </w:pPr>
      <w:hyperlink r:id="rId39" w:history="1">
        <w:r w:rsidR="00B554E3" w:rsidRPr="000A3580">
          <w:rPr>
            <w:rStyle w:val="Hyperlink"/>
          </w:rPr>
          <w:t>http://www.newswriting.org/100/100xeffects.pdf</w:t>
        </w:r>
      </w:hyperlink>
    </w:p>
    <w:p w14:paraId="27851F26" w14:textId="77777777" w:rsidR="00B554E3" w:rsidRDefault="00B554E3">
      <w:pPr>
        <w:rPr>
          <w:rFonts w:ascii="Times" w:hAnsi="Times" w:cs="Helvetica"/>
          <w:sz w:val="24"/>
          <w:szCs w:val="24"/>
        </w:rPr>
      </w:pPr>
    </w:p>
    <w:p w14:paraId="3908C5CE" w14:textId="77777777" w:rsidR="00B554E3" w:rsidRDefault="00B554E3">
      <w:pPr>
        <w:rPr>
          <w:rFonts w:ascii="Times" w:hAnsi="Times" w:cs="Helvetica"/>
          <w:sz w:val="24"/>
          <w:szCs w:val="24"/>
        </w:rPr>
      </w:pPr>
    </w:p>
    <w:p w14:paraId="209930E0" w14:textId="77777777" w:rsidR="00B554E3" w:rsidRDefault="00B554E3">
      <w:pPr>
        <w:rPr>
          <w:rFonts w:ascii="Times" w:hAnsi="Times" w:cs="Helvetica"/>
          <w:sz w:val="24"/>
          <w:szCs w:val="24"/>
        </w:rPr>
      </w:pPr>
    </w:p>
    <w:p w14:paraId="2FF4CE54" w14:textId="77777777" w:rsidR="00B554E3" w:rsidRDefault="00B554E3">
      <w:pPr>
        <w:rPr>
          <w:rFonts w:ascii="Times" w:hAnsi="Times" w:cs="Helvetica"/>
          <w:sz w:val="24"/>
          <w:szCs w:val="24"/>
        </w:rPr>
      </w:pPr>
    </w:p>
    <w:p w14:paraId="5D9C34E5" w14:textId="77777777" w:rsidR="00B554E3" w:rsidRDefault="00B554E3">
      <w:pPr>
        <w:rPr>
          <w:rFonts w:ascii="Times" w:hAnsi="Times" w:cs="Helvetica"/>
          <w:sz w:val="24"/>
          <w:szCs w:val="24"/>
        </w:rPr>
      </w:pPr>
    </w:p>
    <w:p w14:paraId="4CA620DD" w14:textId="77777777" w:rsidR="00B554E3" w:rsidRDefault="00B554E3">
      <w:pPr>
        <w:rPr>
          <w:rFonts w:ascii="Times" w:hAnsi="Times" w:cs="Helvetica"/>
          <w:sz w:val="24"/>
          <w:szCs w:val="24"/>
        </w:rPr>
      </w:pPr>
    </w:p>
    <w:p w14:paraId="1C4798CD" w14:textId="77777777" w:rsidR="00B554E3" w:rsidRDefault="00B554E3">
      <w:pPr>
        <w:rPr>
          <w:rFonts w:ascii="Times" w:hAnsi="Times" w:cs="Helvetica"/>
          <w:sz w:val="24"/>
          <w:szCs w:val="24"/>
        </w:rPr>
      </w:pPr>
    </w:p>
    <w:p w14:paraId="41D6B865" w14:textId="77777777" w:rsidR="00B554E3" w:rsidRDefault="00B554E3">
      <w:pPr>
        <w:rPr>
          <w:rFonts w:ascii="Times" w:hAnsi="Times" w:cs="Helvetica"/>
          <w:sz w:val="24"/>
          <w:szCs w:val="24"/>
        </w:rPr>
      </w:pPr>
    </w:p>
    <w:p w14:paraId="656CD833" w14:textId="77777777" w:rsidR="00B554E3" w:rsidRDefault="00B554E3">
      <w:pPr>
        <w:rPr>
          <w:rFonts w:ascii="Times" w:hAnsi="Times" w:cs="Helvetica"/>
          <w:sz w:val="24"/>
          <w:szCs w:val="24"/>
        </w:rPr>
      </w:pPr>
    </w:p>
    <w:p w14:paraId="1BAF10BE" w14:textId="77777777" w:rsidR="00B554E3" w:rsidRDefault="00B554E3">
      <w:pPr>
        <w:rPr>
          <w:rFonts w:ascii="Times" w:hAnsi="Times" w:cs="Helvetica"/>
          <w:sz w:val="24"/>
          <w:szCs w:val="24"/>
        </w:rPr>
      </w:pPr>
    </w:p>
    <w:p w14:paraId="0FDF2A0D" w14:textId="77777777" w:rsidR="00B554E3" w:rsidRDefault="00B554E3">
      <w:pPr>
        <w:rPr>
          <w:rFonts w:ascii="Times" w:hAnsi="Times" w:cs="Helvetica"/>
          <w:sz w:val="24"/>
          <w:szCs w:val="24"/>
        </w:rPr>
      </w:pPr>
    </w:p>
    <w:p w14:paraId="7F5CFE60" w14:textId="77777777" w:rsidR="00B554E3" w:rsidRDefault="00B554E3">
      <w:pPr>
        <w:rPr>
          <w:rFonts w:ascii="Times" w:hAnsi="Times" w:cs="Helvetica"/>
          <w:sz w:val="24"/>
          <w:szCs w:val="24"/>
        </w:rPr>
      </w:pPr>
    </w:p>
    <w:p w14:paraId="2D9797EC" w14:textId="77777777" w:rsidR="00B554E3" w:rsidRDefault="00B554E3">
      <w:pPr>
        <w:rPr>
          <w:rFonts w:ascii="Times" w:hAnsi="Times" w:cs="Helvetica"/>
          <w:sz w:val="24"/>
          <w:szCs w:val="24"/>
        </w:rPr>
      </w:pPr>
    </w:p>
    <w:p w14:paraId="2BABF3B4" w14:textId="77777777" w:rsidR="00B554E3" w:rsidRDefault="00B554E3">
      <w:pPr>
        <w:rPr>
          <w:rFonts w:ascii="Times" w:hAnsi="Times" w:cs="Helvetica"/>
          <w:sz w:val="24"/>
          <w:szCs w:val="24"/>
        </w:rPr>
        <w:sectPr w:rsidR="00B554E3" w:rsidSect="00C155FE">
          <w:headerReference w:type="default" r:id="rId40"/>
          <w:pgSz w:w="12240" w:h="15840"/>
          <w:pgMar w:top="1440" w:right="1440" w:bottom="1440" w:left="1440" w:header="720" w:footer="720" w:gutter="0"/>
          <w:cols w:space="720"/>
          <w:docGrid w:linePitch="360"/>
        </w:sectPr>
      </w:pPr>
    </w:p>
    <w:p w14:paraId="177A0F65" w14:textId="7F754CE5" w:rsidR="00C6541A" w:rsidRDefault="00C6541A">
      <w:pPr>
        <w:rPr>
          <w:rFonts w:ascii="Times" w:hAnsi="Times" w:cs="Helvetica"/>
          <w:sz w:val="24"/>
          <w:szCs w:val="24"/>
        </w:rPr>
      </w:pPr>
    </w:p>
    <w:p w14:paraId="5366C216" w14:textId="4450C15E" w:rsidR="00C6541A" w:rsidRDefault="00C6541A" w:rsidP="00C6541A">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Censorship and the Role of Media</w:t>
      </w:r>
    </w:p>
    <w:p w14:paraId="28309964" w14:textId="77777777" w:rsidR="00C6541A" w:rsidRDefault="00C6541A" w:rsidP="00C6541A">
      <w:pPr>
        <w:widowControl w:val="0"/>
        <w:autoSpaceDE w:val="0"/>
        <w:autoSpaceDN w:val="0"/>
        <w:adjustRightInd w:val="0"/>
        <w:spacing w:after="0" w:line="240" w:lineRule="auto"/>
        <w:rPr>
          <w:rFonts w:ascii="Times" w:hAnsi="Times" w:cs="Helvetica"/>
          <w:sz w:val="24"/>
          <w:szCs w:val="24"/>
        </w:rPr>
      </w:pPr>
    </w:p>
    <w:p w14:paraId="6B794B2C" w14:textId="30B04170" w:rsidR="00C6541A" w:rsidRPr="00D31AD6" w:rsidRDefault="00C85294" w:rsidP="00C6541A">
      <w:pPr>
        <w:widowControl w:val="0"/>
        <w:autoSpaceDE w:val="0"/>
        <w:autoSpaceDN w:val="0"/>
        <w:adjustRightInd w:val="0"/>
        <w:spacing w:after="0" w:line="240" w:lineRule="auto"/>
        <w:rPr>
          <w:rFonts w:ascii="Times" w:hAnsi="Times" w:cs="Times"/>
          <w:sz w:val="24"/>
          <w:szCs w:val="24"/>
        </w:rPr>
      </w:pPr>
      <w:r>
        <w:rPr>
          <w:rFonts w:ascii="Times" w:hAnsi="Times" w:cs="Helvetica"/>
          <w:sz w:val="24"/>
          <w:szCs w:val="24"/>
        </w:rPr>
        <w:t>PLAN: # 7 of 10</w:t>
      </w:r>
    </w:p>
    <w:p w14:paraId="2745B984" w14:textId="00EB9A90" w:rsidR="00C6541A" w:rsidRPr="00D31AD6"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Context: </w:t>
      </w:r>
      <w:r w:rsidRPr="00D31AD6">
        <w:rPr>
          <w:rFonts w:ascii="Times" w:hAnsi="Times" w:cs="Helvetica"/>
          <w:sz w:val="24"/>
          <w:szCs w:val="24"/>
        </w:rPr>
        <w:t>This plan is part of m</w:t>
      </w:r>
      <w:r w:rsidR="006B2410">
        <w:rPr>
          <w:rFonts w:ascii="Times" w:hAnsi="Times" w:cs="Helvetica"/>
          <w:sz w:val="24"/>
          <w:szCs w:val="24"/>
        </w:rPr>
        <w:t xml:space="preserve">y larger unit developed for </w:t>
      </w:r>
      <w:proofErr w:type="gramStart"/>
      <w:r w:rsidR="006B2410">
        <w:rPr>
          <w:rFonts w:ascii="Times" w:hAnsi="Times" w:cs="Helvetica"/>
          <w:sz w:val="24"/>
          <w:szCs w:val="24"/>
        </w:rPr>
        <w:t>an</w:t>
      </w:r>
      <w:proofErr w:type="gramEnd"/>
      <w:r w:rsidR="006B2410">
        <w:rPr>
          <w:rFonts w:ascii="Times" w:hAnsi="Times" w:cs="Helvetica"/>
          <w:sz w:val="24"/>
          <w:szCs w:val="24"/>
        </w:rPr>
        <w:t xml:space="preserve"> 9</w:t>
      </w:r>
      <w:r w:rsidRPr="00D31AD6">
        <w:rPr>
          <w:rFonts w:ascii="Times" w:hAnsi="Times" w:cs="Helvetica"/>
          <w:sz w:val="24"/>
          <w:szCs w:val="24"/>
        </w:rPr>
        <w:t>th grade ELA class focusing on</w:t>
      </w:r>
      <w:r>
        <w:rPr>
          <w:rFonts w:ascii="Times" w:hAnsi="Times" w:cs="Helvetica"/>
          <w:sz w:val="24"/>
          <w:szCs w:val="24"/>
        </w:rPr>
        <w:t xml:space="preserve"> censorship and the role of media in society</w:t>
      </w:r>
      <w:r w:rsidRPr="00D31AD6">
        <w:rPr>
          <w:rFonts w:ascii="Times" w:hAnsi="Times" w:cs="Helvetica"/>
          <w:sz w:val="24"/>
          <w:szCs w:val="24"/>
        </w:rPr>
        <w:t>. In this lesson, students will</w:t>
      </w:r>
      <w:r>
        <w:rPr>
          <w:rFonts w:ascii="Times" w:hAnsi="Times" w:cs="Helvetica"/>
          <w:sz w:val="24"/>
          <w:szCs w:val="24"/>
        </w:rPr>
        <w:t xml:space="preserve"> </w:t>
      </w:r>
      <w:r w:rsidR="004B27D8">
        <w:rPr>
          <w:rFonts w:ascii="Times" w:hAnsi="Times" w:cs="Helvetica"/>
          <w:sz w:val="24"/>
          <w:szCs w:val="24"/>
        </w:rPr>
        <w:t xml:space="preserve">critique an advertisement, looking for both positive and negative representations of culture. They will also get a chance to work on their thesis statements and outlines in class, while I make myself available to conference with them on both. </w:t>
      </w:r>
    </w:p>
    <w:p w14:paraId="38EAD166" w14:textId="77777777" w:rsidR="00C6541A" w:rsidRDefault="00C6541A" w:rsidP="00C6541A">
      <w:pPr>
        <w:widowControl w:val="0"/>
        <w:autoSpaceDE w:val="0"/>
        <w:autoSpaceDN w:val="0"/>
        <w:adjustRightInd w:val="0"/>
        <w:spacing w:after="0" w:line="240" w:lineRule="auto"/>
        <w:rPr>
          <w:rFonts w:ascii="Times" w:hAnsi="Times" w:cs="Helvetica"/>
          <w:sz w:val="24"/>
          <w:szCs w:val="24"/>
        </w:rPr>
      </w:pPr>
    </w:p>
    <w:p w14:paraId="237004BB"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Specific Learning Objectives:</w:t>
      </w:r>
    </w:p>
    <w:p w14:paraId="1B724923"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SWBAT: [Students will be able to:]</w:t>
      </w:r>
    </w:p>
    <w:p w14:paraId="0A6C76F8" w14:textId="77777777" w:rsidR="00C6541A"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COGNITIVE</w:t>
      </w:r>
    </w:p>
    <w:p w14:paraId="7E1CC4DB" w14:textId="7051EDD2" w:rsidR="00C6541A" w:rsidRDefault="00A13352"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1.5 </w:t>
      </w:r>
      <w:r w:rsidR="00466266">
        <w:rPr>
          <w:rFonts w:ascii="Times" w:hAnsi="Times" w:cs="Times"/>
          <w:sz w:val="24"/>
          <w:szCs w:val="24"/>
        </w:rPr>
        <w:t>Critically analyze advertisements, commercials, etc.</w:t>
      </w:r>
    </w:p>
    <w:p w14:paraId="6FFCFC4C" w14:textId="45E48C82" w:rsidR="00466266" w:rsidRDefault="00194C85"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4.3 </w:t>
      </w:r>
      <w:r w:rsidR="00466266">
        <w:rPr>
          <w:rFonts w:ascii="Times" w:hAnsi="Times" w:cs="Times"/>
          <w:sz w:val="24"/>
          <w:szCs w:val="24"/>
        </w:rPr>
        <w:t xml:space="preserve">Formulate a position on the effects of media. </w:t>
      </w:r>
    </w:p>
    <w:p w14:paraId="0A940D62" w14:textId="6BEF2753" w:rsidR="00A13352" w:rsidRDefault="00194C85"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5.2 </w:t>
      </w:r>
      <w:r w:rsidR="00A13352">
        <w:rPr>
          <w:rFonts w:ascii="Times" w:hAnsi="Times" w:cs="Times"/>
          <w:sz w:val="24"/>
          <w:szCs w:val="24"/>
        </w:rPr>
        <w:t xml:space="preserve">Identify language connotations in media. </w:t>
      </w:r>
    </w:p>
    <w:p w14:paraId="30B911AD" w14:textId="77777777" w:rsidR="00C6541A"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AFFECTIVE</w:t>
      </w:r>
    </w:p>
    <w:p w14:paraId="681AB35D" w14:textId="77777777" w:rsidR="00A13352" w:rsidRPr="00466266" w:rsidRDefault="00A13352" w:rsidP="00A13352">
      <w:pPr>
        <w:widowControl w:val="0"/>
        <w:autoSpaceDE w:val="0"/>
        <w:autoSpaceDN w:val="0"/>
        <w:adjustRightInd w:val="0"/>
        <w:spacing w:after="0" w:line="240" w:lineRule="auto"/>
        <w:rPr>
          <w:rFonts w:ascii="Times" w:hAnsi="Times" w:cs="Times"/>
          <w:sz w:val="24"/>
          <w:szCs w:val="24"/>
        </w:rPr>
      </w:pPr>
      <w:r w:rsidRPr="00466266">
        <w:rPr>
          <w:rFonts w:ascii="Times" w:hAnsi="Times" w:cs="Times"/>
          <w:sz w:val="24"/>
          <w:szCs w:val="24"/>
        </w:rPr>
        <w:t>2.4</w:t>
      </w:r>
      <w:r>
        <w:rPr>
          <w:rFonts w:ascii="Times" w:hAnsi="Times" w:cs="Times"/>
          <w:sz w:val="24"/>
          <w:szCs w:val="24"/>
        </w:rPr>
        <w:t xml:space="preserve">. </w:t>
      </w:r>
      <w:r w:rsidRPr="00466266">
        <w:rPr>
          <w:rFonts w:ascii="Times" w:hAnsi="Times" w:cs="Times"/>
          <w:sz w:val="24"/>
          <w:szCs w:val="24"/>
        </w:rPr>
        <w:t>Answer discussion questions presented by the teacher</w:t>
      </w:r>
    </w:p>
    <w:p w14:paraId="02FC5DC6" w14:textId="71BBAECA" w:rsidR="00A13352" w:rsidRDefault="00A13352"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4.1 Respect other classmates’ opinions and comments.</w:t>
      </w:r>
    </w:p>
    <w:p w14:paraId="46E7E719" w14:textId="77777777" w:rsidR="00C6541A" w:rsidRDefault="00C6541A" w:rsidP="00C6541A">
      <w:pPr>
        <w:widowControl w:val="0"/>
        <w:autoSpaceDE w:val="0"/>
        <w:autoSpaceDN w:val="0"/>
        <w:adjustRightInd w:val="0"/>
        <w:spacing w:after="0" w:line="240" w:lineRule="auto"/>
        <w:rPr>
          <w:rFonts w:ascii="Times" w:hAnsi="Times" w:cs="Times"/>
          <w:sz w:val="24"/>
          <w:szCs w:val="24"/>
        </w:rPr>
      </w:pPr>
    </w:p>
    <w:p w14:paraId="49998E56" w14:textId="77777777" w:rsidR="00C6541A"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PERFORMANCE</w:t>
      </w:r>
    </w:p>
    <w:p w14:paraId="22F6546F" w14:textId="6070BE92" w:rsidR="00C6541A" w:rsidRDefault="00194C85" w:rsidP="00C6541A">
      <w:pPr>
        <w:widowControl w:val="0"/>
        <w:autoSpaceDE w:val="0"/>
        <w:autoSpaceDN w:val="0"/>
        <w:adjustRightInd w:val="0"/>
        <w:spacing w:after="0" w:line="240" w:lineRule="auto"/>
        <w:rPr>
          <w:rFonts w:ascii="Times" w:hAnsi="Times" w:cs="Times"/>
          <w:sz w:val="24"/>
          <w:szCs w:val="24"/>
        </w:rPr>
      </w:pPr>
      <w:r>
        <w:rPr>
          <w:rFonts w:ascii="Times" w:hAnsi="Times" w:cs="Times"/>
          <w:sz w:val="24"/>
          <w:szCs w:val="24"/>
        </w:rPr>
        <w:t xml:space="preserve">1. 3 </w:t>
      </w:r>
      <w:proofErr w:type="gramStart"/>
      <w:r w:rsidR="00A13352">
        <w:rPr>
          <w:rFonts w:ascii="Times" w:hAnsi="Times" w:cs="Times"/>
          <w:sz w:val="24"/>
          <w:szCs w:val="24"/>
        </w:rPr>
        <w:t>Compose</w:t>
      </w:r>
      <w:proofErr w:type="gramEnd"/>
      <w:r w:rsidR="00A13352">
        <w:rPr>
          <w:rFonts w:ascii="Times" w:hAnsi="Times" w:cs="Times"/>
          <w:sz w:val="24"/>
          <w:szCs w:val="24"/>
        </w:rPr>
        <w:t xml:space="preserve"> a thesis statement.</w:t>
      </w:r>
    </w:p>
    <w:p w14:paraId="482D6C73" w14:textId="77777777" w:rsidR="00A13352" w:rsidRPr="00BA4366" w:rsidRDefault="00A13352" w:rsidP="00C6541A">
      <w:pPr>
        <w:widowControl w:val="0"/>
        <w:autoSpaceDE w:val="0"/>
        <w:autoSpaceDN w:val="0"/>
        <w:adjustRightInd w:val="0"/>
        <w:spacing w:after="0" w:line="240" w:lineRule="auto"/>
        <w:rPr>
          <w:rFonts w:ascii="Times" w:hAnsi="Times" w:cs="Times"/>
          <w:sz w:val="24"/>
          <w:szCs w:val="24"/>
        </w:rPr>
      </w:pPr>
    </w:p>
    <w:p w14:paraId="5F11DBF9" w14:textId="77777777" w:rsidR="00C6541A"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Common Core State Standards for MG ELA:</w:t>
      </w:r>
    </w:p>
    <w:p w14:paraId="4B30BB65" w14:textId="412EBAF1" w:rsidR="00C6541A" w:rsidRDefault="00885C23" w:rsidP="00885C23">
      <w:pPr>
        <w:rPr>
          <w:rFonts w:ascii="Times" w:hAnsi="Times" w:cs="Verdana"/>
          <w:sz w:val="24"/>
          <w:szCs w:val="24"/>
        </w:rPr>
      </w:pPr>
      <w:hyperlink r:id="rId41" w:history="1">
        <w:r w:rsidRPr="00885C23">
          <w:rPr>
            <w:rStyle w:val="Hyperlink"/>
            <w:rFonts w:ascii="Times" w:hAnsi="Times" w:cs="Verdana"/>
            <w:sz w:val="24"/>
            <w:szCs w:val="24"/>
          </w:rPr>
          <w:t>CCSS.ELA-Literacy.W.9-10.1</w:t>
        </w:r>
      </w:hyperlink>
      <w:r w:rsidRPr="00885C23">
        <w:rPr>
          <w:rFonts w:ascii="Times" w:hAnsi="Times" w:cs="Verdana"/>
          <w:sz w:val="24"/>
          <w:szCs w:val="24"/>
        </w:rPr>
        <w:t xml:space="preserve"> Write arguments to support claims in an analysis of substantive topics or texts, using valid reasoning and relevant and sufficient evidence.</w:t>
      </w:r>
    </w:p>
    <w:p w14:paraId="08DCEA11" w14:textId="1E0C3EA8" w:rsidR="00B71074" w:rsidRPr="00885C23" w:rsidRDefault="00B71074" w:rsidP="00885C23">
      <w:pPr>
        <w:rPr>
          <w:rFonts w:ascii="Times" w:hAnsi="Times" w:cs="Verdana"/>
          <w:sz w:val="24"/>
          <w:szCs w:val="24"/>
        </w:rPr>
      </w:pPr>
      <w:hyperlink r:id="rId42" w:history="1">
        <w:r w:rsidRPr="00207853">
          <w:rPr>
            <w:rStyle w:val="Hyperlink"/>
            <w:rFonts w:ascii="Times" w:hAnsi="Times" w:cs="Verdana"/>
            <w:sz w:val="24"/>
            <w:szCs w:val="24"/>
          </w:rPr>
          <w:t>CCSS.ELA-Literacy.W.9-10.7</w:t>
        </w:r>
      </w:hyperlink>
      <w:r w:rsidRPr="00207853">
        <w:rPr>
          <w:rFonts w:ascii="Times" w:hAnsi="Times" w:cs="Verdana"/>
          <w:sz w:val="24"/>
          <w:szCs w:val="24"/>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14:paraId="2791E6A9"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p>
    <w:p w14:paraId="234ABA7D" w14:textId="56F73EB8" w:rsidR="00C6541A" w:rsidRPr="00D31AD6"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Materials / Technology Resources Needed:</w:t>
      </w:r>
      <w:r>
        <w:rPr>
          <w:rFonts w:ascii="Times" w:hAnsi="Times" w:cs="Times"/>
          <w:sz w:val="24"/>
          <w:szCs w:val="24"/>
        </w:rPr>
        <w:t xml:space="preserve"> Power Point</w:t>
      </w:r>
      <w:r w:rsidR="00AE78B8">
        <w:rPr>
          <w:rFonts w:ascii="Times" w:hAnsi="Times" w:cs="Times"/>
          <w:sz w:val="24"/>
          <w:szCs w:val="24"/>
        </w:rPr>
        <w:t>, argument boxes hand out</w:t>
      </w:r>
    </w:p>
    <w:p w14:paraId="04E0FFC4"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p>
    <w:p w14:paraId="46C0B814" w14:textId="4DC1A929" w:rsidR="00C6541A" w:rsidRPr="00D31AD6" w:rsidRDefault="00C6541A" w:rsidP="00C6541A">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Time: </w:t>
      </w:r>
      <w:r w:rsidR="00744154">
        <w:rPr>
          <w:rFonts w:ascii="Times" w:hAnsi="Times" w:cs="Helvetica"/>
          <w:sz w:val="24"/>
          <w:szCs w:val="24"/>
        </w:rPr>
        <w:t>9</w:t>
      </w:r>
      <w:r w:rsidRPr="00D31AD6">
        <w:rPr>
          <w:rFonts w:ascii="Times" w:hAnsi="Times" w:cs="Helvetica"/>
          <w:sz w:val="24"/>
          <w:szCs w:val="24"/>
        </w:rPr>
        <w:t>0 minutes</w:t>
      </w:r>
    </w:p>
    <w:p w14:paraId="6A62A1BE" w14:textId="77777777" w:rsidR="00C6541A" w:rsidRPr="00D31AD6" w:rsidRDefault="00C6541A" w:rsidP="00C6541A">
      <w:pPr>
        <w:widowControl w:val="0"/>
        <w:autoSpaceDE w:val="0"/>
        <w:autoSpaceDN w:val="0"/>
        <w:adjustRightInd w:val="0"/>
        <w:spacing w:after="0" w:line="240" w:lineRule="auto"/>
        <w:rPr>
          <w:rFonts w:ascii="Times" w:hAnsi="Times" w:cs="Helvetica"/>
          <w:sz w:val="24"/>
          <w:szCs w:val="24"/>
        </w:rPr>
      </w:pPr>
    </w:p>
    <w:p w14:paraId="64E3E4FE"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 xml:space="preserve">Procedures/Instructional Strategies </w:t>
      </w:r>
    </w:p>
    <w:p w14:paraId="15D4BE7D" w14:textId="7CFE4B8C" w:rsidR="00C6541A" w:rsidRDefault="00C6541A" w:rsidP="00C6541A">
      <w:pPr>
        <w:widowControl w:val="0"/>
        <w:autoSpaceDE w:val="0"/>
        <w:autoSpaceDN w:val="0"/>
        <w:adjustRightInd w:val="0"/>
        <w:spacing w:after="0" w:line="240" w:lineRule="auto"/>
        <w:rPr>
          <w:rFonts w:ascii="Times" w:hAnsi="Times" w:cs="Helvetica"/>
          <w:sz w:val="24"/>
          <w:szCs w:val="24"/>
        </w:rPr>
      </w:pPr>
      <w:r w:rsidRPr="00D31AD6">
        <w:rPr>
          <w:rFonts w:ascii="Times" w:hAnsi="Times" w:cs="Helvetica"/>
          <w:sz w:val="24"/>
          <w:szCs w:val="24"/>
        </w:rPr>
        <w:t xml:space="preserve">I. </w:t>
      </w:r>
      <w:r w:rsidRPr="00D31AD6">
        <w:rPr>
          <w:rFonts w:ascii="Times" w:hAnsi="Times" w:cs="Times"/>
          <w:sz w:val="24"/>
          <w:szCs w:val="24"/>
        </w:rPr>
        <w:t xml:space="preserve">Bridge </w:t>
      </w:r>
      <w:r w:rsidRPr="00D31AD6">
        <w:rPr>
          <w:rFonts w:ascii="Times" w:hAnsi="Times" w:cs="Helvetica"/>
          <w:sz w:val="24"/>
          <w:szCs w:val="24"/>
        </w:rPr>
        <w:t>[</w:t>
      </w:r>
      <w:r w:rsidR="004704D3">
        <w:rPr>
          <w:rFonts w:ascii="Times" w:hAnsi="Times" w:cs="Helvetica"/>
          <w:sz w:val="24"/>
          <w:szCs w:val="24"/>
        </w:rPr>
        <w:t>35</w:t>
      </w:r>
      <w:r>
        <w:rPr>
          <w:rFonts w:ascii="Times" w:hAnsi="Times" w:cs="Helvetica"/>
          <w:sz w:val="24"/>
          <w:szCs w:val="24"/>
        </w:rPr>
        <w:t xml:space="preserve"> </w:t>
      </w:r>
      <w:proofErr w:type="spellStart"/>
      <w:r w:rsidRPr="00D31AD6">
        <w:rPr>
          <w:rFonts w:ascii="Times" w:hAnsi="Times" w:cs="Helvetica"/>
          <w:sz w:val="24"/>
          <w:szCs w:val="24"/>
        </w:rPr>
        <w:t>mins</w:t>
      </w:r>
      <w:proofErr w:type="spellEnd"/>
      <w:r w:rsidRPr="00D31AD6">
        <w:rPr>
          <w:rFonts w:ascii="Times" w:hAnsi="Times" w:cs="Helvetica"/>
          <w:sz w:val="24"/>
          <w:szCs w:val="24"/>
        </w:rPr>
        <w:t>.]</w:t>
      </w:r>
    </w:p>
    <w:p w14:paraId="61B87A91" w14:textId="77777777" w:rsidR="00744154" w:rsidRDefault="00744154" w:rsidP="00744154">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Advertising Critique Activity:</w:t>
      </w:r>
    </w:p>
    <w:p w14:paraId="7D42FC8A" w14:textId="77777777" w:rsidR="00744154" w:rsidRPr="00B9273B" w:rsidRDefault="00744154" w:rsidP="00744154">
      <w:pPr>
        <w:pStyle w:val="ListParagraph"/>
        <w:widowControl w:val="0"/>
        <w:numPr>
          <w:ilvl w:val="0"/>
          <w:numId w:val="21"/>
        </w:numPr>
        <w:autoSpaceDE w:val="0"/>
        <w:autoSpaceDN w:val="0"/>
        <w:adjustRightInd w:val="0"/>
        <w:spacing w:after="0" w:line="240" w:lineRule="auto"/>
        <w:rPr>
          <w:rFonts w:ascii="Times" w:hAnsi="Times" w:cs="Helvetica"/>
          <w:sz w:val="24"/>
          <w:szCs w:val="24"/>
        </w:rPr>
      </w:pPr>
      <w:r>
        <w:rPr>
          <w:rFonts w:ascii="Times" w:hAnsi="Times" w:cs="Helvetica"/>
          <w:sz w:val="24"/>
          <w:szCs w:val="24"/>
        </w:rPr>
        <w:t>Have students pull out their</w:t>
      </w:r>
      <w:r w:rsidRPr="00B9273B">
        <w:rPr>
          <w:rFonts w:ascii="Times" w:hAnsi="Times" w:cs="Helvetica"/>
          <w:sz w:val="24"/>
          <w:szCs w:val="24"/>
        </w:rPr>
        <w:t xml:space="preserve"> ads/commercials to share with the class. </w:t>
      </w:r>
    </w:p>
    <w:p w14:paraId="0DDF419B" w14:textId="77777777" w:rsidR="00744154" w:rsidRDefault="00744154" w:rsidP="00744154">
      <w:pPr>
        <w:pStyle w:val="ListParagraph"/>
        <w:widowControl w:val="0"/>
        <w:numPr>
          <w:ilvl w:val="0"/>
          <w:numId w:val="21"/>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Go around the room discussing both ads and why each student chose each. </w:t>
      </w:r>
    </w:p>
    <w:p w14:paraId="48E49A5F" w14:textId="77777777" w:rsidR="00744154" w:rsidRDefault="00744154" w:rsidP="00744154">
      <w:pPr>
        <w:pStyle w:val="ListParagraph"/>
        <w:widowControl w:val="0"/>
        <w:numPr>
          <w:ilvl w:val="0"/>
          <w:numId w:val="21"/>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Have students use smartphones/tablets to post to the class </w:t>
      </w:r>
      <w:proofErr w:type="spellStart"/>
      <w:r>
        <w:rPr>
          <w:rFonts w:ascii="Times" w:hAnsi="Times" w:cs="Helvetica"/>
          <w:sz w:val="24"/>
          <w:szCs w:val="24"/>
        </w:rPr>
        <w:t>Padlet</w:t>
      </w:r>
      <w:proofErr w:type="spellEnd"/>
      <w:r>
        <w:rPr>
          <w:rFonts w:ascii="Times" w:hAnsi="Times" w:cs="Helvetica"/>
          <w:sz w:val="24"/>
          <w:szCs w:val="24"/>
        </w:rPr>
        <w:t xml:space="preserve"> the qualities they are proud of or see as positive, as well as the ones they are embarrassed by or see as negative.</w:t>
      </w:r>
    </w:p>
    <w:p w14:paraId="1A3C4C19" w14:textId="7DDD82DB" w:rsidR="00C6541A" w:rsidRDefault="00744154" w:rsidP="00C6541A">
      <w:pPr>
        <w:pStyle w:val="ListParagraph"/>
        <w:widowControl w:val="0"/>
        <w:numPr>
          <w:ilvl w:val="0"/>
          <w:numId w:val="21"/>
        </w:numPr>
        <w:autoSpaceDE w:val="0"/>
        <w:autoSpaceDN w:val="0"/>
        <w:adjustRightInd w:val="0"/>
        <w:spacing w:after="0" w:line="240" w:lineRule="auto"/>
        <w:rPr>
          <w:rFonts w:ascii="Times" w:hAnsi="Times" w:cs="Helvetica"/>
          <w:sz w:val="24"/>
          <w:szCs w:val="24"/>
        </w:rPr>
      </w:pPr>
      <w:r>
        <w:rPr>
          <w:rFonts w:ascii="Times" w:hAnsi="Times" w:cs="Helvetica"/>
          <w:sz w:val="24"/>
          <w:szCs w:val="24"/>
        </w:rPr>
        <w:t xml:space="preserve">Ask students to identify why they as viewers/consumers should critique media, </w:t>
      </w:r>
      <w:r>
        <w:rPr>
          <w:rFonts w:ascii="Times" w:hAnsi="Times" w:cs="Helvetica"/>
          <w:sz w:val="24"/>
          <w:szCs w:val="24"/>
        </w:rPr>
        <w:lastRenderedPageBreak/>
        <w:t xml:space="preserve">especially commercials. </w:t>
      </w:r>
    </w:p>
    <w:p w14:paraId="1C40C3F9" w14:textId="271525A8" w:rsidR="00744154" w:rsidRPr="00744154" w:rsidRDefault="00744154" w:rsidP="00C6541A">
      <w:pPr>
        <w:pStyle w:val="ListParagraph"/>
        <w:widowControl w:val="0"/>
        <w:numPr>
          <w:ilvl w:val="0"/>
          <w:numId w:val="21"/>
        </w:numPr>
        <w:autoSpaceDE w:val="0"/>
        <w:autoSpaceDN w:val="0"/>
        <w:adjustRightInd w:val="0"/>
        <w:spacing w:after="0" w:line="240" w:lineRule="auto"/>
        <w:rPr>
          <w:rFonts w:ascii="Times" w:hAnsi="Times" w:cs="Helvetica"/>
          <w:sz w:val="24"/>
          <w:szCs w:val="24"/>
        </w:rPr>
      </w:pPr>
      <w:r>
        <w:rPr>
          <w:rFonts w:ascii="Times" w:hAnsi="Times" w:cs="Helvetica"/>
          <w:sz w:val="24"/>
          <w:szCs w:val="24"/>
        </w:rPr>
        <w:t>Ask if any of the  “media concerns” questions relate to their ads (ex. Consumerism, false expectations, reflect/shape culture).</w:t>
      </w:r>
    </w:p>
    <w:p w14:paraId="36C56438" w14:textId="77777777" w:rsidR="00C6541A" w:rsidRPr="006D15B7"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Times"/>
          <w:sz w:val="24"/>
          <w:szCs w:val="24"/>
        </w:rPr>
        <w:tab/>
      </w:r>
    </w:p>
    <w:p w14:paraId="4DA29062" w14:textId="77777777" w:rsidR="00C6541A" w:rsidRDefault="00C6541A" w:rsidP="00C6541A">
      <w:pPr>
        <w:widowControl w:val="0"/>
        <w:autoSpaceDE w:val="0"/>
        <w:autoSpaceDN w:val="0"/>
        <w:adjustRightInd w:val="0"/>
        <w:spacing w:after="0" w:line="240" w:lineRule="auto"/>
        <w:rPr>
          <w:rFonts w:ascii="Times" w:hAnsi="Times" w:cs="Times"/>
          <w:sz w:val="24"/>
          <w:szCs w:val="24"/>
        </w:rPr>
      </w:pPr>
      <w:r w:rsidRPr="00D31AD6">
        <w:rPr>
          <w:rFonts w:ascii="Times" w:hAnsi="Times" w:cs="Helvetica"/>
          <w:sz w:val="24"/>
          <w:szCs w:val="24"/>
        </w:rPr>
        <w:t xml:space="preserve">II. </w:t>
      </w:r>
      <w:r w:rsidRPr="00D31AD6">
        <w:rPr>
          <w:rFonts w:ascii="Times" w:hAnsi="Times" w:cs="Times"/>
          <w:sz w:val="24"/>
          <w:szCs w:val="24"/>
        </w:rPr>
        <w:t>Steps</w:t>
      </w:r>
    </w:p>
    <w:p w14:paraId="71525BB2" w14:textId="5188A5A3" w:rsidR="00744154" w:rsidRPr="00744154" w:rsidRDefault="00744154" w:rsidP="00744154">
      <w:pPr>
        <w:pStyle w:val="ListParagraph"/>
        <w:widowControl w:val="0"/>
        <w:numPr>
          <w:ilvl w:val="0"/>
          <w:numId w:val="27"/>
        </w:numPr>
        <w:autoSpaceDE w:val="0"/>
        <w:autoSpaceDN w:val="0"/>
        <w:adjustRightInd w:val="0"/>
        <w:spacing w:after="0" w:line="240" w:lineRule="auto"/>
        <w:rPr>
          <w:rFonts w:ascii="Times" w:hAnsi="Times" w:cs="Times"/>
          <w:sz w:val="24"/>
          <w:szCs w:val="24"/>
        </w:rPr>
      </w:pPr>
      <w:r>
        <w:rPr>
          <w:rFonts w:ascii="Times" w:hAnsi="Times" w:cs="Times"/>
          <w:sz w:val="24"/>
          <w:szCs w:val="24"/>
        </w:rPr>
        <w:t xml:space="preserve">Mini-lesson on </w:t>
      </w:r>
      <w:r w:rsidRPr="00744154">
        <w:rPr>
          <w:rFonts w:ascii="Times" w:hAnsi="Times" w:cs="Times"/>
          <w:sz w:val="24"/>
          <w:szCs w:val="24"/>
        </w:rPr>
        <w:t>thesis statements (See power point attached).</w:t>
      </w:r>
      <w:r>
        <w:rPr>
          <w:rFonts w:ascii="Times" w:hAnsi="Times" w:cs="Times"/>
          <w:sz w:val="24"/>
          <w:szCs w:val="24"/>
        </w:rPr>
        <w:t xml:space="preserve"> [15 minutes]</w:t>
      </w:r>
    </w:p>
    <w:p w14:paraId="60B48A33" w14:textId="606A3687" w:rsidR="004704D3" w:rsidRDefault="004704D3" w:rsidP="00744154">
      <w:pPr>
        <w:pStyle w:val="ListParagraph"/>
        <w:widowControl w:val="0"/>
        <w:numPr>
          <w:ilvl w:val="0"/>
          <w:numId w:val="27"/>
        </w:numPr>
        <w:autoSpaceDE w:val="0"/>
        <w:autoSpaceDN w:val="0"/>
        <w:adjustRightInd w:val="0"/>
        <w:spacing w:after="0" w:line="240" w:lineRule="auto"/>
        <w:rPr>
          <w:rFonts w:ascii="Times" w:hAnsi="Times" w:cs="Times"/>
          <w:sz w:val="24"/>
          <w:szCs w:val="24"/>
        </w:rPr>
      </w:pPr>
      <w:r>
        <w:rPr>
          <w:rFonts w:ascii="Times" w:hAnsi="Times" w:cs="Times"/>
          <w:sz w:val="24"/>
          <w:szCs w:val="24"/>
        </w:rPr>
        <w:t>Tell students that I am available to conference with them on forming their thesis or approving their thesis. Remind them that part of their final grade is getting my approval on their thesis</w:t>
      </w:r>
      <w:r w:rsidR="004B27D8">
        <w:rPr>
          <w:rFonts w:ascii="Times" w:hAnsi="Times" w:cs="Times"/>
          <w:sz w:val="24"/>
          <w:szCs w:val="24"/>
        </w:rPr>
        <w:t xml:space="preserve"> (writing process grade)</w:t>
      </w:r>
      <w:r>
        <w:rPr>
          <w:rFonts w:ascii="Times" w:hAnsi="Times" w:cs="Times"/>
          <w:sz w:val="24"/>
          <w:szCs w:val="24"/>
        </w:rPr>
        <w:t xml:space="preserve">. </w:t>
      </w:r>
    </w:p>
    <w:p w14:paraId="7089E9D9" w14:textId="17FC4414" w:rsidR="00C6541A" w:rsidRPr="004704D3" w:rsidRDefault="004704D3" w:rsidP="004704D3">
      <w:pPr>
        <w:pStyle w:val="ListParagraph"/>
        <w:widowControl w:val="0"/>
        <w:numPr>
          <w:ilvl w:val="0"/>
          <w:numId w:val="27"/>
        </w:numPr>
        <w:autoSpaceDE w:val="0"/>
        <w:autoSpaceDN w:val="0"/>
        <w:adjustRightInd w:val="0"/>
        <w:spacing w:after="0" w:line="240" w:lineRule="auto"/>
        <w:rPr>
          <w:rFonts w:ascii="Times" w:hAnsi="Times" w:cs="Times"/>
          <w:sz w:val="24"/>
          <w:szCs w:val="24"/>
        </w:rPr>
      </w:pPr>
      <w:r>
        <w:rPr>
          <w:rFonts w:ascii="Times" w:hAnsi="Times" w:cs="Times"/>
          <w:sz w:val="24"/>
          <w:szCs w:val="24"/>
        </w:rPr>
        <w:t>Allow students to begin working on their own thesis statements and outlines for th</w:t>
      </w:r>
      <w:r w:rsidR="004B27D8">
        <w:rPr>
          <w:rFonts w:ascii="Times" w:hAnsi="Times" w:cs="Times"/>
          <w:sz w:val="24"/>
          <w:szCs w:val="24"/>
        </w:rPr>
        <w:t>eir position paper/final project. Hand out “argument boxes” graphic organizer</w:t>
      </w:r>
      <w:r>
        <w:rPr>
          <w:rFonts w:ascii="Times" w:hAnsi="Times" w:cs="Times"/>
          <w:sz w:val="24"/>
          <w:szCs w:val="24"/>
        </w:rPr>
        <w:t>. [35 minutes]</w:t>
      </w:r>
    </w:p>
    <w:p w14:paraId="3E2449BA"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p>
    <w:p w14:paraId="112D3F29" w14:textId="1545285E" w:rsidR="00C6541A" w:rsidRDefault="00C6541A" w:rsidP="00C6541A">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Cl</w:t>
      </w:r>
      <w:r>
        <w:rPr>
          <w:rFonts w:ascii="Times" w:hAnsi="Times" w:cs="Times"/>
          <w:sz w:val="24"/>
          <w:szCs w:val="24"/>
        </w:rPr>
        <w:t xml:space="preserve">osure: Ask if students have any questions. </w:t>
      </w:r>
      <w:r w:rsidRPr="00D31AD6">
        <w:rPr>
          <w:rFonts w:ascii="Times" w:hAnsi="Times" w:cs="Helvetica"/>
          <w:sz w:val="24"/>
          <w:szCs w:val="24"/>
        </w:rPr>
        <w:t>Give students the following directions for preparing for tomorrow's class:</w:t>
      </w:r>
      <w:r>
        <w:rPr>
          <w:rFonts w:ascii="Times" w:hAnsi="Times" w:cs="Helvetica"/>
          <w:sz w:val="24"/>
          <w:szCs w:val="24"/>
        </w:rPr>
        <w:t xml:space="preserve"> </w:t>
      </w:r>
      <w:r w:rsidR="004704D3">
        <w:rPr>
          <w:rFonts w:ascii="Times" w:hAnsi="Times" w:cs="Helvetica"/>
          <w:sz w:val="24"/>
          <w:szCs w:val="24"/>
        </w:rPr>
        <w:t xml:space="preserve">Read the next 30 pages in </w:t>
      </w:r>
      <w:r w:rsidR="004704D3" w:rsidRPr="006B2410">
        <w:rPr>
          <w:rFonts w:ascii="Times" w:hAnsi="Times" w:cs="Helvetica"/>
          <w:i/>
          <w:sz w:val="24"/>
          <w:szCs w:val="24"/>
        </w:rPr>
        <w:t>Fahrenheit451</w:t>
      </w:r>
      <w:r w:rsidR="004704D3">
        <w:rPr>
          <w:rFonts w:ascii="Times" w:hAnsi="Times" w:cs="Helvetica"/>
          <w:sz w:val="24"/>
          <w:szCs w:val="24"/>
        </w:rPr>
        <w:t>. [5 minutes]</w:t>
      </w:r>
    </w:p>
    <w:p w14:paraId="0FDCD287" w14:textId="77777777" w:rsidR="00C6541A" w:rsidRPr="00D31AD6" w:rsidRDefault="00C6541A" w:rsidP="00C6541A">
      <w:pPr>
        <w:widowControl w:val="0"/>
        <w:autoSpaceDE w:val="0"/>
        <w:autoSpaceDN w:val="0"/>
        <w:adjustRightInd w:val="0"/>
        <w:spacing w:after="0" w:line="240" w:lineRule="auto"/>
        <w:rPr>
          <w:rFonts w:ascii="Times" w:hAnsi="Times" w:cs="Times"/>
          <w:sz w:val="24"/>
          <w:szCs w:val="24"/>
        </w:rPr>
      </w:pPr>
    </w:p>
    <w:p w14:paraId="25853539" w14:textId="77777777" w:rsidR="00C6541A" w:rsidRDefault="00C6541A" w:rsidP="00C6541A">
      <w:pPr>
        <w:widowControl w:val="0"/>
        <w:autoSpaceDE w:val="0"/>
        <w:autoSpaceDN w:val="0"/>
        <w:adjustRightInd w:val="0"/>
        <w:spacing w:after="0" w:line="240" w:lineRule="auto"/>
        <w:rPr>
          <w:rFonts w:ascii="Times" w:hAnsi="Times" w:cs="Arial"/>
          <w:sz w:val="24"/>
          <w:szCs w:val="24"/>
        </w:rPr>
      </w:pPr>
      <w:r w:rsidRPr="00D31AD6">
        <w:rPr>
          <w:rFonts w:ascii="Times" w:hAnsi="Times" w:cs="Times"/>
          <w:sz w:val="24"/>
          <w:szCs w:val="24"/>
        </w:rPr>
        <w:t xml:space="preserve">Accommodations / Differentiation / Special Needs: </w:t>
      </w:r>
      <w:r w:rsidRPr="00D31AD6">
        <w:rPr>
          <w:rFonts w:ascii="Times" w:hAnsi="Times" w:cs="Arial"/>
          <w:sz w:val="24"/>
          <w:szCs w:val="24"/>
        </w:rPr>
        <w:t xml:space="preserve">None needed for this particular plan. </w:t>
      </w:r>
    </w:p>
    <w:p w14:paraId="02579DAF" w14:textId="77777777" w:rsidR="00C6541A" w:rsidRPr="00D31AD6" w:rsidRDefault="00C6541A" w:rsidP="00C6541A">
      <w:pPr>
        <w:widowControl w:val="0"/>
        <w:autoSpaceDE w:val="0"/>
        <w:autoSpaceDN w:val="0"/>
        <w:adjustRightInd w:val="0"/>
        <w:spacing w:after="0" w:line="240" w:lineRule="auto"/>
        <w:rPr>
          <w:rFonts w:ascii="Times" w:hAnsi="Times" w:cs="Arial"/>
          <w:sz w:val="24"/>
          <w:szCs w:val="24"/>
        </w:rPr>
      </w:pPr>
    </w:p>
    <w:p w14:paraId="7648EB1C" w14:textId="77777777" w:rsidR="00C6541A" w:rsidRDefault="00C6541A" w:rsidP="00C6541A">
      <w:pPr>
        <w:widowControl w:val="0"/>
        <w:autoSpaceDE w:val="0"/>
        <w:autoSpaceDN w:val="0"/>
        <w:adjustRightInd w:val="0"/>
        <w:spacing w:after="0" w:line="240" w:lineRule="auto"/>
        <w:rPr>
          <w:rFonts w:ascii="Times" w:hAnsi="Times" w:cs="Helvetica"/>
          <w:sz w:val="24"/>
          <w:szCs w:val="24"/>
        </w:rPr>
      </w:pPr>
      <w:r w:rsidRPr="00D31AD6">
        <w:rPr>
          <w:rFonts w:ascii="Times" w:hAnsi="Times" w:cs="Times"/>
          <w:sz w:val="24"/>
          <w:szCs w:val="24"/>
        </w:rPr>
        <w:t xml:space="preserve">Methods of evaluation: </w:t>
      </w:r>
      <w:r w:rsidRPr="00D31AD6">
        <w:rPr>
          <w:rFonts w:ascii="Times" w:hAnsi="Times" w:cs="Helvetica"/>
          <w:sz w:val="24"/>
          <w:szCs w:val="24"/>
        </w:rPr>
        <w:t>(with the specific objectives which they evaluate indicated)</w:t>
      </w:r>
    </w:p>
    <w:p w14:paraId="0B8E481B" w14:textId="645078A2" w:rsidR="004704D3" w:rsidRDefault="004704D3" w:rsidP="00C6541A">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r>
      <w:proofErr w:type="gramStart"/>
      <w:r>
        <w:rPr>
          <w:rFonts w:ascii="Times" w:hAnsi="Times" w:cs="Helvetica"/>
          <w:sz w:val="24"/>
          <w:szCs w:val="24"/>
        </w:rPr>
        <w:t>Students’ comments/questions on advertisements.</w:t>
      </w:r>
      <w:proofErr w:type="gramEnd"/>
    </w:p>
    <w:p w14:paraId="3ECC4FAF" w14:textId="01633DC6" w:rsidR="004704D3" w:rsidRDefault="004704D3" w:rsidP="00C6541A">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r>
      <w:proofErr w:type="gramStart"/>
      <w:r>
        <w:rPr>
          <w:rFonts w:ascii="Times" w:hAnsi="Times" w:cs="Helvetica"/>
          <w:sz w:val="24"/>
          <w:szCs w:val="24"/>
        </w:rPr>
        <w:t>Students’ thesis statements.</w:t>
      </w:r>
      <w:proofErr w:type="gramEnd"/>
      <w:r>
        <w:rPr>
          <w:rFonts w:ascii="Times" w:hAnsi="Times" w:cs="Helvetica"/>
          <w:sz w:val="24"/>
          <w:szCs w:val="24"/>
        </w:rPr>
        <w:t xml:space="preserve"> </w:t>
      </w:r>
    </w:p>
    <w:p w14:paraId="1BEDF689" w14:textId="44118ABD" w:rsidR="006B2410" w:rsidRDefault="004704D3" w:rsidP="00C6541A">
      <w:pPr>
        <w:widowControl w:val="0"/>
        <w:autoSpaceDE w:val="0"/>
        <w:autoSpaceDN w:val="0"/>
        <w:adjustRightInd w:val="0"/>
        <w:spacing w:after="0" w:line="240" w:lineRule="auto"/>
        <w:rPr>
          <w:rFonts w:ascii="Times" w:hAnsi="Times" w:cs="Helvetica"/>
          <w:sz w:val="24"/>
          <w:szCs w:val="24"/>
        </w:rPr>
      </w:pPr>
      <w:r>
        <w:rPr>
          <w:rFonts w:ascii="Times" w:hAnsi="Times" w:cs="Helvetica"/>
          <w:sz w:val="24"/>
          <w:szCs w:val="24"/>
        </w:rPr>
        <w:tab/>
        <w:t>Students’ p</w:t>
      </w:r>
      <w:r w:rsidR="006B2410">
        <w:rPr>
          <w:rFonts w:ascii="Times" w:hAnsi="Times" w:cs="Helvetica"/>
          <w:sz w:val="24"/>
          <w:szCs w:val="24"/>
        </w:rPr>
        <w:t>articipation in the mini-lesson</w:t>
      </w:r>
    </w:p>
    <w:p w14:paraId="51DA7043" w14:textId="77777777" w:rsidR="006B2410" w:rsidRDefault="006B2410" w:rsidP="00C6541A">
      <w:pPr>
        <w:widowControl w:val="0"/>
        <w:autoSpaceDE w:val="0"/>
        <w:autoSpaceDN w:val="0"/>
        <w:adjustRightInd w:val="0"/>
        <w:spacing w:after="0" w:line="240" w:lineRule="auto"/>
        <w:rPr>
          <w:rFonts w:ascii="Times" w:hAnsi="Times" w:cs="Helvetica"/>
          <w:sz w:val="24"/>
          <w:szCs w:val="24"/>
        </w:rPr>
      </w:pPr>
    </w:p>
    <w:p w14:paraId="70044AAD" w14:textId="77777777" w:rsidR="006B2410" w:rsidRDefault="006B2410" w:rsidP="00C6541A">
      <w:pPr>
        <w:widowControl w:val="0"/>
        <w:autoSpaceDE w:val="0"/>
        <w:autoSpaceDN w:val="0"/>
        <w:adjustRightInd w:val="0"/>
        <w:spacing w:after="0" w:line="240" w:lineRule="auto"/>
        <w:rPr>
          <w:rFonts w:ascii="Times" w:hAnsi="Times" w:cs="Helvetica"/>
          <w:sz w:val="24"/>
          <w:szCs w:val="24"/>
        </w:rPr>
        <w:sectPr w:rsidR="006B2410" w:rsidSect="00C155FE">
          <w:headerReference w:type="default" r:id="rId43"/>
          <w:pgSz w:w="12240" w:h="15840"/>
          <w:pgMar w:top="1440" w:right="1440" w:bottom="1440" w:left="1440" w:header="720" w:footer="720" w:gutter="0"/>
          <w:cols w:space="720"/>
          <w:docGrid w:linePitch="360"/>
        </w:sectPr>
      </w:pPr>
    </w:p>
    <w:p w14:paraId="386FC596" w14:textId="0448AD32" w:rsidR="006B2410" w:rsidRPr="006B2410" w:rsidRDefault="006B2410" w:rsidP="006B2410">
      <w:pPr>
        <w:widowControl w:val="0"/>
        <w:autoSpaceDE w:val="0"/>
        <w:autoSpaceDN w:val="0"/>
        <w:adjustRightInd w:val="0"/>
        <w:spacing w:after="0" w:line="240" w:lineRule="auto"/>
        <w:rPr>
          <w:rFonts w:ascii="Times" w:hAnsi="Times" w:cs="Helvetica"/>
          <w:sz w:val="24"/>
          <w:szCs w:val="24"/>
        </w:rPr>
      </w:pPr>
      <w:r w:rsidRPr="00CE6894">
        <w:rPr>
          <w:rFonts w:ascii="Times New Roman" w:hAnsi="Times New Roman"/>
          <w:b/>
          <w:sz w:val="28"/>
          <w:szCs w:val="28"/>
        </w:rPr>
        <w:lastRenderedPageBreak/>
        <w:t>Argument Boxes</w:t>
      </w:r>
    </w:p>
    <w:p w14:paraId="32FBDCA4" w14:textId="77777777" w:rsidR="006B2410" w:rsidRDefault="006B2410" w:rsidP="00B07F61">
      <w:pPr>
        <w:spacing w:after="0" w:line="240" w:lineRule="auto"/>
        <w:rPr>
          <w:rFonts w:ascii="Times New Roman" w:hAnsi="Times New Roman"/>
          <w:sz w:val="24"/>
          <w:szCs w:val="24"/>
        </w:rPr>
      </w:pPr>
      <w:r>
        <w:rPr>
          <w:rFonts w:ascii="Times New Roman" w:hAnsi="Times New Roman"/>
          <w:sz w:val="24"/>
          <w:szCs w:val="24"/>
        </w:rPr>
        <w:t>This matrix helps writers and readers analyze an argument by identifying the thesis (main claim), supporting reasons, grounding evidence, and warrants for assumptions in the appropriate boxes. A thesis is an assertion: an answer to question, a solution to a problem, or a position on a debatable topic.</w:t>
      </w:r>
    </w:p>
    <w:p w14:paraId="034C4E8E" w14:textId="77777777" w:rsidR="006B2410" w:rsidRDefault="006B2410" w:rsidP="00B07F61">
      <w:pPr>
        <w:spacing w:after="0" w:line="240" w:lineRule="auto"/>
        <w:rPr>
          <w:rFonts w:ascii="Times New Roman" w:hAnsi="Times New Roman"/>
          <w:sz w:val="24"/>
          <w:szCs w:val="24"/>
        </w:rPr>
      </w:pPr>
    </w:p>
    <w:p w14:paraId="216E624C" w14:textId="77777777" w:rsidR="006B2410" w:rsidRDefault="006B2410" w:rsidP="00B07F61">
      <w:pPr>
        <w:spacing w:after="0" w:line="240" w:lineRule="auto"/>
        <w:rPr>
          <w:rFonts w:ascii="Times New Roman" w:hAnsi="Times New Roman"/>
          <w:sz w:val="24"/>
          <w:szCs w:val="24"/>
        </w:rPr>
      </w:pPr>
      <w:r w:rsidRPr="007D5E90">
        <w:rPr>
          <w:rFonts w:ascii="Times New Roman" w:hAnsi="Times New Roman"/>
          <w:b/>
          <w:sz w:val="24"/>
          <w:szCs w:val="24"/>
        </w:rPr>
        <w:t xml:space="preserve">Research </w:t>
      </w:r>
      <w:r>
        <w:rPr>
          <w:rFonts w:ascii="Times New Roman" w:hAnsi="Times New Roman"/>
          <w:b/>
          <w:sz w:val="24"/>
          <w:szCs w:val="24"/>
        </w:rPr>
        <w:t>question (at issue)</w:t>
      </w:r>
      <w:r>
        <w:rPr>
          <w:rFonts w:ascii="Times New Roman" w:hAnsi="Times New Roman"/>
          <w:sz w:val="24"/>
          <w:szCs w:val="24"/>
        </w:rPr>
        <w:t>:</w:t>
      </w:r>
    </w:p>
    <w:p w14:paraId="22BDC6BE" w14:textId="77777777" w:rsidR="006B2410" w:rsidRDefault="006B2410" w:rsidP="00B07F61">
      <w:pPr>
        <w:spacing w:after="0" w:line="240" w:lineRule="auto"/>
        <w:rPr>
          <w:rFonts w:ascii="Times New Roman" w:hAnsi="Times New Roman"/>
          <w:sz w:val="24"/>
          <w:szCs w:val="24"/>
        </w:rPr>
      </w:pPr>
    </w:p>
    <w:p w14:paraId="657E3C4A" w14:textId="77777777" w:rsidR="006B2410" w:rsidRDefault="006B2410" w:rsidP="00B07F61">
      <w:pPr>
        <w:spacing w:after="0" w:line="240" w:lineRule="auto"/>
        <w:rPr>
          <w:rFonts w:ascii="Times New Roman" w:hAnsi="Times New Roman"/>
          <w:sz w:val="24"/>
          <w:szCs w:val="24"/>
        </w:rPr>
      </w:pPr>
    </w:p>
    <w:p w14:paraId="36DBD7D9" w14:textId="77777777" w:rsidR="006B2410" w:rsidRPr="007D5E90" w:rsidRDefault="006B2410" w:rsidP="00B07F61">
      <w:pPr>
        <w:spacing w:after="0" w:line="240" w:lineRule="auto"/>
        <w:jc w:val="center"/>
        <w:rPr>
          <w:rFonts w:ascii="Times New Roman" w:hAnsi="Times New Roman"/>
          <w:b/>
          <w:sz w:val="24"/>
          <w:szCs w:val="24"/>
        </w:rPr>
      </w:pPr>
      <w:r w:rsidRPr="007D5E90">
        <w:rPr>
          <w:rFonts w:ascii="Times New Roman" w:hAnsi="Times New Roman"/>
          <w:b/>
          <w:sz w:val="24"/>
          <w:szCs w:val="24"/>
        </w:rPr>
        <w:t>Thesis</w:t>
      </w:r>
      <w:r>
        <w:rPr>
          <w:rFonts w:ascii="Times New Roman" w:hAnsi="Times New Roman"/>
          <w:b/>
          <w:sz w:val="24"/>
          <w:szCs w:val="24"/>
        </w:rPr>
        <w:t xml:space="preserve"> (Main Claim)</w:t>
      </w:r>
    </w:p>
    <w:p w14:paraId="2AF46811" w14:textId="77777777" w:rsidR="006B2410" w:rsidRDefault="006B2410" w:rsidP="00B07F61">
      <w:pPr>
        <w:spacing w:after="0" w:line="240" w:lineRule="auto"/>
        <w:jc w:val="center"/>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70"/>
        <w:gridCol w:w="2160"/>
        <w:gridCol w:w="270"/>
        <w:gridCol w:w="2160"/>
        <w:gridCol w:w="270"/>
        <w:gridCol w:w="2178"/>
      </w:tblGrid>
      <w:tr w:rsidR="006B2410" w14:paraId="24BFE439" w14:textId="77777777" w:rsidTr="00B07F61">
        <w:tc>
          <w:tcPr>
            <w:tcW w:w="9576" w:type="dxa"/>
            <w:gridSpan w:val="7"/>
            <w:tcBorders>
              <w:top w:val="single" w:sz="18" w:space="0" w:color="auto"/>
              <w:left w:val="single" w:sz="18" w:space="0" w:color="auto"/>
              <w:bottom w:val="single" w:sz="4" w:space="0" w:color="auto"/>
              <w:right w:val="single" w:sz="18" w:space="0" w:color="auto"/>
            </w:tcBorders>
          </w:tcPr>
          <w:p w14:paraId="7D490B8B" w14:textId="77777777" w:rsidR="006B2410" w:rsidRDefault="006B2410" w:rsidP="00B07F61">
            <w:pPr>
              <w:rPr>
                <w:rFonts w:ascii="Times New Roman" w:hAnsi="Times New Roman"/>
                <w:sz w:val="24"/>
                <w:szCs w:val="24"/>
              </w:rPr>
            </w:pPr>
          </w:p>
          <w:p w14:paraId="764CDC9D" w14:textId="77777777" w:rsidR="006B2410" w:rsidRDefault="006B2410" w:rsidP="00B07F61">
            <w:pPr>
              <w:rPr>
                <w:rFonts w:ascii="Times New Roman" w:hAnsi="Times New Roman"/>
                <w:sz w:val="24"/>
                <w:szCs w:val="24"/>
              </w:rPr>
            </w:pPr>
          </w:p>
          <w:p w14:paraId="7DB85C75" w14:textId="77777777" w:rsidR="006B2410" w:rsidRDefault="006B2410" w:rsidP="00B07F61">
            <w:pPr>
              <w:rPr>
                <w:rFonts w:ascii="Times New Roman" w:hAnsi="Times New Roman"/>
                <w:sz w:val="24"/>
                <w:szCs w:val="24"/>
              </w:rPr>
            </w:pPr>
          </w:p>
        </w:tc>
      </w:tr>
      <w:tr w:rsidR="006B2410" w14:paraId="47F9A509" w14:textId="77777777" w:rsidTr="00B07F61">
        <w:tc>
          <w:tcPr>
            <w:tcW w:w="2268" w:type="dxa"/>
            <w:tcBorders>
              <w:top w:val="single" w:sz="18" w:space="0" w:color="auto"/>
              <w:bottom w:val="single" w:sz="18" w:space="0" w:color="auto"/>
            </w:tcBorders>
          </w:tcPr>
          <w:p w14:paraId="70A331F3" w14:textId="77777777" w:rsidR="006B2410" w:rsidRDefault="006B2410" w:rsidP="00B07F61">
            <w:pPr>
              <w:jc w:val="center"/>
              <w:rPr>
                <w:rFonts w:ascii="Times New Roman" w:hAnsi="Times New Roman"/>
                <w:sz w:val="24"/>
                <w:szCs w:val="24"/>
              </w:rPr>
            </w:pPr>
          </w:p>
          <w:p w14:paraId="3FC02FEA" w14:textId="77777777" w:rsidR="006B2410" w:rsidRPr="00CE6894" w:rsidRDefault="006B2410" w:rsidP="00B07F61">
            <w:pPr>
              <w:jc w:val="center"/>
              <w:rPr>
                <w:rFonts w:ascii="Times New Roman" w:hAnsi="Times New Roman"/>
                <w:sz w:val="24"/>
                <w:szCs w:val="24"/>
              </w:rPr>
            </w:pPr>
            <w:r w:rsidRPr="00CE6894">
              <w:rPr>
                <w:rFonts w:ascii="Times New Roman" w:hAnsi="Times New Roman"/>
                <w:sz w:val="24"/>
                <w:szCs w:val="24"/>
              </w:rPr>
              <w:t>Reason</w:t>
            </w:r>
            <w:r>
              <w:rPr>
                <w:rFonts w:ascii="Times New Roman" w:hAnsi="Times New Roman"/>
                <w:sz w:val="24"/>
                <w:szCs w:val="24"/>
              </w:rPr>
              <w:t>/sub-claim</w:t>
            </w:r>
          </w:p>
          <w:p w14:paraId="4AFAE891" w14:textId="77777777" w:rsidR="006B2410" w:rsidRDefault="006B2410" w:rsidP="00B07F61">
            <w:pPr>
              <w:rPr>
                <w:rFonts w:ascii="Times New Roman" w:hAnsi="Times New Roman"/>
                <w:sz w:val="24"/>
                <w:szCs w:val="24"/>
              </w:rPr>
            </w:pPr>
          </w:p>
        </w:tc>
        <w:tc>
          <w:tcPr>
            <w:tcW w:w="270" w:type="dxa"/>
            <w:tcBorders>
              <w:top w:val="single" w:sz="18" w:space="0" w:color="auto"/>
            </w:tcBorders>
          </w:tcPr>
          <w:p w14:paraId="16B8E43C"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4E18984E" w14:textId="77777777" w:rsidR="006B2410" w:rsidRDefault="006B2410" w:rsidP="00B07F61">
            <w:pPr>
              <w:jc w:val="center"/>
              <w:rPr>
                <w:rFonts w:ascii="Times New Roman" w:hAnsi="Times New Roman"/>
                <w:sz w:val="24"/>
                <w:szCs w:val="24"/>
              </w:rPr>
            </w:pPr>
          </w:p>
          <w:p w14:paraId="2097BF41" w14:textId="77777777" w:rsidR="006B2410" w:rsidRPr="00CE6894" w:rsidRDefault="006B2410" w:rsidP="00B07F61">
            <w:pPr>
              <w:jc w:val="center"/>
              <w:rPr>
                <w:rFonts w:ascii="Times New Roman" w:hAnsi="Times New Roman"/>
                <w:sz w:val="24"/>
                <w:szCs w:val="24"/>
              </w:rPr>
            </w:pPr>
            <w:r w:rsidRPr="00CE6894">
              <w:rPr>
                <w:rFonts w:ascii="Times New Roman" w:hAnsi="Times New Roman"/>
                <w:sz w:val="24"/>
                <w:szCs w:val="24"/>
              </w:rPr>
              <w:t>Reason</w:t>
            </w:r>
            <w:r>
              <w:rPr>
                <w:rFonts w:ascii="Times New Roman" w:hAnsi="Times New Roman"/>
                <w:sz w:val="24"/>
                <w:szCs w:val="24"/>
              </w:rPr>
              <w:t>/sub-claim</w:t>
            </w:r>
          </w:p>
        </w:tc>
        <w:tc>
          <w:tcPr>
            <w:tcW w:w="270" w:type="dxa"/>
            <w:tcBorders>
              <w:top w:val="single" w:sz="18" w:space="0" w:color="auto"/>
            </w:tcBorders>
          </w:tcPr>
          <w:p w14:paraId="7890EF0F"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6B301978" w14:textId="77777777" w:rsidR="006B2410" w:rsidRDefault="006B2410" w:rsidP="00B07F61">
            <w:pPr>
              <w:jc w:val="center"/>
              <w:rPr>
                <w:rFonts w:ascii="Times New Roman" w:hAnsi="Times New Roman"/>
                <w:sz w:val="24"/>
                <w:szCs w:val="24"/>
              </w:rPr>
            </w:pPr>
          </w:p>
          <w:p w14:paraId="2F4DF6B9" w14:textId="77777777" w:rsidR="006B2410" w:rsidRPr="00CE6894" w:rsidRDefault="006B2410" w:rsidP="00B07F61">
            <w:pPr>
              <w:jc w:val="center"/>
              <w:rPr>
                <w:rFonts w:ascii="Times New Roman" w:hAnsi="Times New Roman"/>
                <w:sz w:val="24"/>
                <w:szCs w:val="24"/>
              </w:rPr>
            </w:pPr>
            <w:r w:rsidRPr="00CE6894">
              <w:rPr>
                <w:rFonts w:ascii="Times New Roman" w:hAnsi="Times New Roman"/>
                <w:sz w:val="24"/>
                <w:szCs w:val="24"/>
              </w:rPr>
              <w:t>Reason</w:t>
            </w:r>
            <w:r>
              <w:rPr>
                <w:rFonts w:ascii="Times New Roman" w:hAnsi="Times New Roman"/>
                <w:sz w:val="24"/>
                <w:szCs w:val="24"/>
              </w:rPr>
              <w:t>/sub-claim</w:t>
            </w:r>
          </w:p>
        </w:tc>
        <w:tc>
          <w:tcPr>
            <w:tcW w:w="270" w:type="dxa"/>
            <w:tcBorders>
              <w:top w:val="single" w:sz="18" w:space="0" w:color="auto"/>
            </w:tcBorders>
          </w:tcPr>
          <w:p w14:paraId="5CFEE0DC" w14:textId="77777777" w:rsidR="006B2410" w:rsidRDefault="006B2410" w:rsidP="00B07F61">
            <w:pPr>
              <w:rPr>
                <w:rFonts w:ascii="Times New Roman" w:hAnsi="Times New Roman"/>
                <w:sz w:val="24"/>
                <w:szCs w:val="24"/>
              </w:rPr>
            </w:pPr>
          </w:p>
        </w:tc>
        <w:tc>
          <w:tcPr>
            <w:tcW w:w="2178" w:type="dxa"/>
            <w:tcBorders>
              <w:top w:val="single" w:sz="18" w:space="0" w:color="auto"/>
              <w:bottom w:val="single" w:sz="18" w:space="0" w:color="auto"/>
            </w:tcBorders>
          </w:tcPr>
          <w:p w14:paraId="390546F7" w14:textId="77777777" w:rsidR="006B2410" w:rsidRDefault="006B2410" w:rsidP="00B07F61">
            <w:pPr>
              <w:jc w:val="center"/>
              <w:rPr>
                <w:rFonts w:ascii="Times New Roman" w:hAnsi="Times New Roman"/>
                <w:sz w:val="24"/>
                <w:szCs w:val="24"/>
              </w:rPr>
            </w:pPr>
          </w:p>
          <w:p w14:paraId="1A8052EA" w14:textId="77777777" w:rsidR="006B2410" w:rsidRPr="00CE6894" w:rsidRDefault="006B2410" w:rsidP="00B07F61">
            <w:pPr>
              <w:jc w:val="center"/>
              <w:rPr>
                <w:rFonts w:ascii="Times New Roman" w:hAnsi="Times New Roman"/>
                <w:sz w:val="24"/>
                <w:szCs w:val="24"/>
              </w:rPr>
            </w:pPr>
            <w:r w:rsidRPr="00CE6894">
              <w:rPr>
                <w:rFonts w:ascii="Times New Roman" w:hAnsi="Times New Roman"/>
                <w:sz w:val="24"/>
                <w:szCs w:val="24"/>
              </w:rPr>
              <w:t>Reason</w:t>
            </w:r>
            <w:r>
              <w:rPr>
                <w:rFonts w:ascii="Times New Roman" w:hAnsi="Times New Roman"/>
                <w:sz w:val="24"/>
                <w:szCs w:val="24"/>
              </w:rPr>
              <w:t>/sub-claim</w:t>
            </w:r>
          </w:p>
        </w:tc>
      </w:tr>
      <w:tr w:rsidR="006B2410" w14:paraId="4FA1C8D7" w14:textId="77777777" w:rsidTr="00B07F61">
        <w:tc>
          <w:tcPr>
            <w:tcW w:w="2268" w:type="dxa"/>
            <w:tcBorders>
              <w:top w:val="single" w:sz="18" w:space="0" w:color="auto"/>
              <w:left w:val="single" w:sz="18" w:space="0" w:color="auto"/>
              <w:bottom w:val="single" w:sz="18" w:space="0" w:color="auto"/>
              <w:right w:val="single" w:sz="18" w:space="0" w:color="auto"/>
            </w:tcBorders>
          </w:tcPr>
          <w:p w14:paraId="4F3D35CB"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7A457952" w14:textId="77777777" w:rsidR="006B2410" w:rsidRDefault="006B2410" w:rsidP="00B07F61">
            <w:pPr>
              <w:rPr>
                <w:rFonts w:ascii="Times New Roman" w:hAnsi="Times New Roman"/>
                <w:sz w:val="24"/>
                <w:szCs w:val="24"/>
              </w:rPr>
            </w:pPr>
          </w:p>
        </w:tc>
        <w:tc>
          <w:tcPr>
            <w:tcW w:w="2160" w:type="dxa"/>
            <w:tcBorders>
              <w:top w:val="single" w:sz="18" w:space="0" w:color="auto"/>
              <w:left w:val="single" w:sz="18" w:space="0" w:color="auto"/>
              <w:bottom w:val="single" w:sz="18" w:space="0" w:color="auto"/>
              <w:right w:val="single" w:sz="18" w:space="0" w:color="auto"/>
            </w:tcBorders>
          </w:tcPr>
          <w:p w14:paraId="564C310E"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4402C013" w14:textId="77777777" w:rsidR="006B2410" w:rsidRDefault="006B2410" w:rsidP="00B07F61">
            <w:pPr>
              <w:rPr>
                <w:rFonts w:ascii="Times New Roman" w:hAnsi="Times New Roman"/>
                <w:sz w:val="24"/>
                <w:szCs w:val="24"/>
              </w:rPr>
            </w:pPr>
          </w:p>
        </w:tc>
        <w:tc>
          <w:tcPr>
            <w:tcW w:w="2160" w:type="dxa"/>
            <w:tcBorders>
              <w:top w:val="single" w:sz="18" w:space="0" w:color="auto"/>
              <w:left w:val="single" w:sz="18" w:space="0" w:color="auto"/>
              <w:bottom w:val="single" w:sz="18" w:space="0" w:color="auto"/>
              <w:right w:val="single" w:sz="18" w:space="0" w:color="auto"/>
            </w:tcBorders>
          </w:tcPr>
          <w:p w14:paraId="388F7883"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730F0ABC" w14:textId="77777777" w:rsidR="006B2410" w:rsidRDefault="006B2410" w:rsidP="00B07F61">
            <w:pPr>
              <w:rPr>
                <w:rFonts w:ascii="Times New Roman" w:hAnsi="Times New Roman"/>
                <w:sz w:val="24"/>
                <w:szCs w:val="24"/>
              </w:rPr>
            </w:pPr>
          </w:p>
        </w:tc>
        <w:tc>
          <w:tcPr>
            <w:tcW w:w="2178" w:type="dxa"/>
            <w:tcBorders>
              <w:top w:val="single" w:sz="18" w:space="0" w:color="auto"/>
              <w:left w:val="single" w:sz="18" w:space="0" w:color="auto"/>
              <w:bottom w:val="single" w:sz="18" w:space="0" w:color="auto"/>
              <w:right w:val="single" w:sz="18" w:space="0" w:color="auto"/>
            </w:tcBorders>
          </w:tcPr>
          <w:p w14:paraId="231BC3A3" w14:textId="77777777" w:rsidR="006B2410" w:rsidRDefault="006B2410" w:rsidP="00B07F61">
            <w:pPr>
              <w:rPr>
                <w:rFonts w:ascii="Times New Roman" w:hAnsi="Times New Roman"/>
                <w:sz w:val="24"/>
                <w:szCs w:val="24"/>
              </w:rPr>
            </w:pPr>
          </w:p>
          <w:p w14:paraId="7B2D0912" w14:textId="77777777" w:rsidR="006B2410" w:rsidRDefault="006B2410" w:rsidP="00B07F61">
            <w:pPr>
              <w:rPr>
                <w:rFonts w:ascii="Times New Roman" w:hAnsi="Times New Roman"/>
                <w:sz w:val="24"/>
                <w:szCs w:val="24"/>
              </w:rPr>
            </w:pPr>
          </w:p>
          <w:p w14:paraId="09C1F4F9" w14:textId="77777777" w:rsidR="006B2410" w:rsidRDefault="006B2410" w:rsidP="00B07F61">
            <w:pPr>
              <w:rPr>
                <w:rFonts w:ascii="Times New Roman" w:hAnsi="Times New Roman"/>
                <w:sz w:val="24"/>
                <w:szCs w:val="24"/>
              </w:rPr>
            </w:pPr>
          </w:p>
          <w:p w14:paraId="70DFAAA1" w14:textId="77777777" w:rsidR="006B2410" w:rsidRDefault="006B2410" w:rsidP="00B07F61">
            <w:pPr>
              <w:rPr>
                <w:rFonts w:ascii="Times New Roman" w:hAnsi="Times New Roman"/>
                <w:sz w:val="24"/>
                <w:szCs w:val="24"/>
              </w:rPr>
            </w:pPr>
          </w:p>
        </w:tc>
      </w:tr>
      <w:tr w:rsidR="006B2410" w14:paraId="6E342902" w14:textId="77777777" w:rsidTr="00B07F61">
        <w:tc>
          <w:tcPr>
            <w:tcW w:w="2268" w:type="dxa"/>
            <w:tcBorders>
              <w:top w:val="single" w:sz="18" w:space="0" w:color="auto"/>
              <w:bottom w:val="single" w:sz="18" w:space="0" w:color="auto"/>
            </w:tcBorders>
          </w:tcPr>
          <w:p w14:paraId="0CA2BEBE" w14:textId="77777777" w:rsidR="006B2410" w:rsidRDefault="006B2410" w:rsidP="00B07F61">
            <w:pPr>
              <w:jc w:val="center"/>
              <w:rPr>
                <w:rFonts w:ascii="Times New Roman" w:hAnsi="Times New Roman"/>
                <w:sz w:val="24"/>
                <w:szCs w:val="24"/>
              </w:rPr>
            </w:pPr>
          </w:p>
          <w:p w14:paraId="5A7C424F" w14:textId="77777777" w:rsidR="006B2410" w:rsidRDefault="006B2410" w:rsidP="00B07F61">
            <w:pPr>
              <w:jc w:val="center"/>
              <w:rPr>
                <w:rFonts w:ascii="Times New Roman" w:hAnsi="Times New Roman"/>
                <w:sz w:val="24"/>
                <w:szCs w:val="24"/>
              </w:rPr>
            </w:pPr>
            <w:r>
              <w:rPr>
                <w:rFonts w:ascii="Times New Roman" w:hAnsi="Times New Roman"/>
                <w:sz w:val="24"/>
                <w:szCs w:val="24"/>
              </w:rPr>
              <w:t>Evidence</w:t>
            </w:r>
          </w:p>
          <w:p w14:paraId="6C08AEE2" w14:textId="77777777" w:rsidR="006B2410" w:rsidRDefault="006B2410" w:rsidP="00B07F61">
            <w:pPr>
              <w:rPr>
                <w:rFonts w:ascii="Times New Roman" w:hAnsi="Times New Roman"/>
                <w:sz w:val="24"/>
                <w:szCs w:val="24"/>
              </w:rPr>
            </w:pPr>
          </w:p>
        </w:tc>
        <w:tc>
          <w:tcPr>
            <w:tcW w:w="270" w:type="dxa"/>
          </w:tcPr>
          <w:p w14:paraId="2429FA4E"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797452E1" w14:textId="77777777" w:rsidR="006B2410" w:rsidRDefault="006B2410" w:rsidP="00B07F61">
            <w:pPr>
              <w:jc w:val="center"/>
              <w:rPr>
                <w:rFonts w:ascii="Times New Roman" w:hAnsi="Times New Roman"/>
                <w:sz w:val="24"/>
                <w:szCs w:val="24"/>
              </w:rPr>
            </w:pPr>
          </w:p>
          <w:p w14:paraId="7E9C8C0D" w14:textId="77777777" w:rsidR="006B2410" w:rsidRDefault="006B2410" w:rsidP="00B07F61">
            <w:pPr>
              <w:jc w:val="center"/>
              <w:rPr>
                <w:rFonts w:ascii="Times New Roman" w:hAnsi="Times New Roman"/>
                <w:sz w:val="24"/>
                <w:szCs w:val="24"/>
              </w:rPr>
            </w:pPr>
            <w:r>
              <w:rPr>
                <w:rFonts w:ascii="Times New Roman" w:hAnsi="Times New Roman"/>
                <w:sz w:val="24"/>
                <w:szCs w:val="24"/>
              </w:rPr>
              <w:t>Evidence</w:t>
            </w:r>
          </w:p>
        </w:tc>
        <w:tc>
          <w:tcPr>
            <w:tcW w:w="270" w:type="dxa"/>
          </w:tcPr>
          <w:p w14:paraId="56B5DAEA"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199C1728" w14:textId="77777777" w:rsidR="006B2410" w:rsidRDefault="006B2410" w:rsidP="00B07F61">
            <w:pPr>
              <w:jc w:val="center"/>
              <w:rPr>
                <w:rFonts w:ascii="Times New Roman" w:hAnsi="Times New Roman"/>
                <w:sz w:val="24"/>
                <w:szCs w:val="24"/>
              </w:rPr>
            </w:pPr>
          </w:p>
          <w:p w14:paraId="14310C56" w14:textId="77777777" w:rsidR="006B2410" w:rsidRDefault="006B2410" w:rsidP="00B07F61">
            <w:pPr>
              <w:jc w:val="center"/>
              <w:rPr>
                <w:rFonts w:ascii="Times New Roman" w:hAnsi="Times New Roman"/>
                <w:sz w:val="24"/>
                <w:szCs w:val="24"/>
              </w:rPr>
            </w:pPr>
            <w:r>
              <w:rPr>
                <w:rFonts w:ascii="Times New Roman" w:hAnsi="Times New Roman"/>
                <w:sz w:val="24"/>
                <w:szCs w:val="24"/>
              </w:rPr>
              <w:t>Evidence</w:t>
            </w:r>
          </w:p>
        </w:tc>
        <w:tc>
          <w:tcPr>
            <w:tcW w:w="270" w:type="dxa"/>
          </w:tcPr>
          <w:p w14:paraId="38B2F890" w14:textId="77777777" w:rsidR="006B2410" w:rsidRDefault="006B2410" w:rsidP="00B07F61">
            <w:pPr>
              <w:rPr>
                <w:rFonts w:ascii="Times New Roman" w:hAnsi="Times New Roman"/>
                <w:sz w:val="24"/>
                <w:szCs w:val="24"/>
              </w:rPr>
            </w:pPr>
          </w:p>
        </w:tc>
        <w:tc>
          <w:tcPr>
            <w:tcW w:w="2178" w:type="dxa"/>
            <w:tcBorders>
              <w:top w:val="single" w:sz="18" w:space="0" w:color="auto"/>
              <w:bottom w:val="single" w:sz="18" w:space="0" w:color="auto"/>
            </w:tcBorders>
          </w:tcPr>
          <w:p w14:paraId="44F6846E" w14:textId="77777777" w:rsidR="006B2410" w:rsidRDefault="006B2410" w:rsidP="00B07F61">
            <w:pPr>
              <w:jc w:val="center"/>
              <w:rPr>
                <w:rFonts w:ascii="Times New Roman" w:hAnsi="Times New Roman"/>
                <w:sz w:val="24"/>
                <w:szCs w:val="24"/>
              </w:rPr>
            </w:pPr>
          </w:p>
          <w:p w14:paraId="40433AD1" w14:textId="77777777" w:rsidR="006B2410" w:rsidRDefault="006B2410" w:rsidP="00B07F61">
            <w:pPr>
              <w:jc w:val="center"/>
              <w:rPr>
                <w:rFonts w:ascii="Times New Roman" w:hAnsi="Times New Roman"/>
                <w:sz w:val="24"/>
                <w:szCs w:val="24"/>
              </w:rPr>
            </w:pPr>
            <w:r>
              <w:rPr>
                <w:rFonts w:ascii="Times New Roman" w:hAnsi="Times New Roman"/>
                <w:sz w:val="24"/>
                <w:szCs w:val="24"/>
              </w:rPr>
              <w:t>Evidence</w:t>
            </w:r>
          </w:p>
        </w:tc>
      </w:tr>
      <w:tr w:rsidR="006B2410" w14:paraId="3070AAEA" w14:textId="77777777" w:rsidTr="00B07F61">
        <w:tc>
          <w:tcPr>
            <w:tcW w:w="2268" w:type="dxa"/>
            <w:tcBorders>
              <w:top w:val="single" w:sz="18" w:space="0" w:color="auto"/>
              <w:left w:val="single" w:sz="18" w:space="0" w:color="auto"/>
              <w:bottom w:val="single" w:sz="18" w:space="0" w:color="auto"/>
              <w:right w:val="single" w:sz="18" w:space="0" w:color="auto"/>
            </w:tcBorders>
          </w:tcPr>
          <w:p w14:paraId="62161DB2"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057E2C21" w14:textId="77777777" w:rsidR="006B2410" w:rsidRDefault="006B2410" w:rsidP="00B07F61">
            <w:pPr>
              <w:rPr>
                <w:rFonts w:ascii="Times New Roman" w:hAnsi="Times New Roman"/>
                <w:sz w:val="24"/>
                <w:szCs w:val="24"/>
              </w:rPr>
            </w:pPr>
          </w:p>
        </w:tc>
        <w:tc>
          <w:tcPr>
            <w:tcW w:w="2160" w:type="dxa"/>
            <w:tcBorders>
              <w:top w:val="single" w:sz="18" w:space="0" w:color="auto"/>
              <w:left w:val="single" w:sz="18" w:space="0" w:color="auto"/>
              <w:bottom w:val="single" w:sz="18" w:space="0" w:color="auto"/>
              <w:right w:val="single" w:sz="18" w:space="0" w:color="auto"/>
            </w:tcBorders>
          </w:tcPr>
          <w:p w14:paraId="546FA822"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5A91F864" w14:textId="77777777" w:rsidR="006B2410" w:rsidRDefault="006B2410" w:rsidP="00B07F61">
            <w:pPr>
              <w:rPr>
                <w:rFonts w:ascii="Times New Roman" w:hAnsi="Times New Roman"/>
                <w:sz w:val="24"/>
                <w:szCs w:val="24"/>
              </w:rPr>
            </w:pPr>
          </w:p>
        </w:tc>
        <w:tc>
          <w:tcPr>
            <w:tcW w:w="2160" w:type="dxa"/>
            <w:tcBorders>
              <w:top w:val="single" w:sz="18" w:space="0" w:color="auto"/>
              <w:left w:val="single" w:sz="18" w:space="0" w:color="auto"/>
              <w:bottom w:val="single" w:sz="18" w:space="0" w:color="auto"/>
              <w:right w:val="single" w:sz="18" w:space="0" w:color="auto"/>
            </w:tcBorders>
          </w:tcPr>
          <w:p w14:paraId="2CF2FE94" w14:textId="77777777" w:rsidR="006B2410" w:rsidRDefault="006B2410" w:rsidP="00B07F61">
            <w:pPr>
              <w:rPr>
                <w:rFonts w:ascii="Times New Roman" w:hAnsi="Times New Roman"/>
                <w:sz w:val="24"/>
                <w:szCs w:val="24"/>
              </w:rPr>
            </w:pPr>
          </w:p>
        </w:tc>
        <w:tc>
          <w:tcPr>
            <w:tcW w:w="270" w:type="dxa"/>
            <w:tcBorders>
              <w:left w:val="single" w:sz="18" w:space="0" w:color="auto"/>
              <w:right w:val="single" w:sz="18" w:space="0" w:color="auto"/>
            </w:tcBorders>
          </w:tcPr>
          <w:p w14:paraId="011D3CFA" w14:textId="77777777" w:rsidR="006B2410" w:rsidRDefault="006B2410" w:rsidP="00B07F61">
            <w:pPr>
              <w:rPr>
                <w:rFonts w:ascii="Times New Roman" w:hAnsi="Times New Roman"/>
                <w:sz w:val="24"/>
                <w:szCs w:val="24"/>
              </w:rPr>
            </w:pPr>
          </w:p>
        </w:tc>
        <w:tc>
          <w:tcPr>
            <w:tcW w:w="2178" w:type="dxa"/>
            <w:tcBorders>
              <w:top w:val="single" w:sz="18" w:space="0" w:color="auto"/>
              <w:left w:val="single" w:sz="18" w:space="0" w:color="auto"/>
              <w:bottom w:val="single" w:sz="18" w:space="0" w:color="auto"/>
              <w:right w:val="single" w:sz="18" w:space="0" w:color="auto"/>
            </w:tcBorders>
          </w:tcPr>
          <w:p w14:paraId="59B8E1B1" w14:textId="77777777" w:rsidR="006B2410" w:rsidRDefault="006B2410" w:rsidP="00B07F61">
            <w:pPr>
              <w:rPr>
                <w:rFonts w:ascii="Times New Roman" w:hAnsi="Times New Roman"/>
                <w:sz w:val="24"/>
                <w:szCs w:val="24"/>
              </w:rPr>
            </w:pPr>
          </w:p>
          <w:p w14:paraId="24B716D9" w14:textId="77777777" w:rsidR="006B2410" w:rsidRDefault="006B2410" w:rsidP="00B07F61">
            <w:pPr>
              <w:rPr>
                <w:rFonts w:ascii="Times New Roman" w:hAnsi="Times New Roman"/>
                <w:sz w:val="24"/>
                <w:szCs w:val="24"/>
              </w:rPr>
            </w:pPr>
          </w:p>
          <w:p w14:paraId="1EF45614" w14:textId="77777777" w:rsidR="006B2410" w:rsidRDefault="006B2410" w:rsidP="00B07F61">
            <w:pPr>
              <w:rPr>
                <w:rFonts w:ascii="Times New Roman" w:hAnsi="Times New Roman"/>
                <w:sz w:val="24"/>
                <w:szCs w:val="24"/>
              </w:rPr>
            </w:pPr>
          </w:p>
          <w:p w14:paraId="1E970F8A" w14:textId="77777777" w:rsidR="006B2410" w:rsidRDefault="006B2410" w:rsidP="00B07F61">
            <w:pPr>
              <w:rPr>
                <w:rFonts w:ascii="Times New Roman" w:hAnsi="Times New Roman"/>
                <w:sz w:val="24"/>
                <w:szCs w:val="24"/>
              </w:rPr>
            </w:pPr>
          </w:p>
          <w:p w14:paraId="243BE58B" w14:textId="77777777" w:rsidR="006B2410" w:rsidRDefault="006B2410" w:rsidP="00B07F61">
            <w:pPr>
              <w:rPr>
                <w:rFonts w:ascii="Times New Roman" w:hAnsi="Times New Roman"/>
                <w:sz w:val="24"/>
                <w:szCs w:val="24"/>
              </w:rPr>
            </w:pPr>
          </w:p>
          <w:p w14:paraId="28E1D91E" w14:textId="77777777" w:rsidR="006B2410" w:rsidRDefault="006B2410" w:rsidP="00B07F61">
            <w:pPr>
              <w:rPr>
                <w:rFonts w:ascii="Times New Roman" w:hAnsi="Times New Roman"/>
                <w:sz w:val="24"/>
                <w:szCs w:val="24"/>
              </w:rPr>
            </w:pPr>
          </w:p>
          <w:p w14:paraId="7B5322A5" w14:textId="77777777" w:rsidR="006B2410" w:rsidRDefault="006B2410" w:rsidP="00B07F61">
            <w:pPr>
              <w:rPr>
                <w:rFonts w:ascii="Times New Roman" w:hAnsi="Times New Roman"/>
                <w:sz w:val="24"/>
                <w:szCs w:val="24"/>
              </w:rPr>
            </w:pPr>
          </w:p>
          <w:p w14:paraId="3F651079" w14:textId="77777777" w:rsidR="006B2410" w:rsidRDefault="006B2410" w:rsidP="00B07F61">
            <w:pPr>
              <w:rPr>
                <w:rFonts w:ascii="Times New Roman" w:hAnsi="Times New Roman"/>
                <w:sz w:val="24"/>
                <w:szCs w:val="24"/>
              </w:rPr>
            </w:pPr>
          </w:p>
          <w:p w14:paraId="2335C79A" w14:textId="77777777" w:rsidR="006B2410" w:rsidRDefault="006B2410" w:rsidP="00B07F61">
            <w:pPr>
              <w:rPr>
                <w:rFonts w:ascii="Times New Roman" w:hAnsi="Times New Roman"/>
                <w:sz w:val="24"/>
                <w:szCs w:val="24"/>
              </w:rPr>
            </w:pPr>
          </w:p>
          <w:p w14:paraId="61372A06" w14:textId="77777777" w:rsidR="006B2410" w:rsidRDefault="006B2410" w:rsidP="00B07F61">
            <w:pPr>
              <w:rPr>
                <w:rFonts w:ascii="Times New Roman" w:hAnsi="Times New Roman"/>
                <w:sz w:val="24"/>
                <w:szCs w:val="24"/>
              </w:rPr>
            </w:pPr>
          </w:p>
          <w:p w14:paraId="1C54022C" w14:textId="77777777" w:rsidR="006B2410" w:rsidRDefault="006B2410" w:rsidP="00B07F61">
            <w:pPr>
              <w:rPr>
                <w:rFonts w:ascii="Times New Roman" w:hAnsi="Times New Roman"/>
                <w:sz w:val="24"/>
                <w:szCs w:val="24"/>
              </w:rPr>
            </w:pPr>
          </w:p>
          <w:p w14:paraId="5DE40B3A" w14:textId="77777777" w:rsidR="006B2410" w:rsidRDefault="006B2410" w:rsidP="00B07F61">
            <w:pPr>
              <w:rPr>
                <w:rFonts w:ascii="Times New Roman" w:hAnsi="Times New Roman"/>
                <w:sz w:val="24"/>
                <w:szCs w:val="24"/>
              </w:rPr>
            </w:pPr>
          </w:p>
          <w:p w14:paraId="108FA796" w14:textId="77777777" w:rsidR="006B2410" w:rsidRDefault="006B2410" w:rsidP="00B07F61">
            <w:pPr>
              <w:rPr>
                <w:rFonts w:ascii="Times New Roman" w:hAnsi="Times New Roman"/>
                <w:sz w:val="24"/>
                <w:szCs w:val="24"/>
              </w:rPr>
            </w:pPr>
          </w:p>
          <w:p w14:paraId="721CCE1A" w14:textId="77777777" w:rsidR="006B2410" w:rsidRDefault="006B2410" w:rsidP="00B07F61">
            <w:pPr>
              <w:rPr>
                <w:rFonts w:ascii="Times New Roman" w:hAnsi="Times New Roman"/>
                <w:sz w:val="24"/>
                <w:szCs w:val="24"/>
              </w:rPr>
            </w:pPr>
          </w:p>
          <w:p w14:paraId="561BA684" w14:textId="77777777" w:rsidR="006B2410" w:rsidRDefault="006B2410" w:rsidP="00B07F61">
            <w:pPr>
              <w:rPr>
                <w:rFonts w:ascii="Times New Roman" w:hAnsi="Times New Roman"/>
                <w:sz w:val="24"/>
                <w:szCs w:val="24"/>
              </w:rPr>
            </w:pPr>
          </w:p>
          <w:p w14:paraId="7DD00585" w14:textId="77777777" w:rsidR="006B2410" w:rsidRDefault="006B2410" w:rsidP="00B07F61">
            <w:pPr>
              <w:rPr>
                <w:rFonts w:ascii="Times New Roman" w:hAnsi="Times New Roman"/>
                <w:sz w:val="24"/>
                <w:szCs w:val="24"/>
              </w:rPr>
            </w:pPr>
          </w:p>
        </w:tc>
      </w:tr>
      <w:tr w:rsidR="006B2410" w14:paraId="1BCA1A7B" w14:textId="77777777" w:rsidTr="00B07F61">
        <w:tc>
          <w:tcPr>
            <w:tcW w:w="2268" w:type="dxa"/>
            <w:tcBorders>
              <w:top w:val="single" w:sz="18" w:space="0" w:color="auto"/>
              <w:bottom w:val="single" w:sz="18" w:space="0" w:color="auto"/>
            </w:tcBorders>
          </w:tcPr>
          <w:p w14:paraId="6D59A68D" w14:textId="77777777" w:rsidR="006B2410" w:rsidRDefault="006B2410" w:rsidP="00B07F61">
            <w:pPr>
              <w:rPr>
                <w:rFonts w:ascii="Times New Roman" w:hAnsi="Times New Roman"/>
                <w:sz w:val="24"/>
                <w:szCs w:val="24"/>
              </w:rPr>
            </w:pPr>
          </w:p>
        </w:tc>
        <w:tc>
          <w:tcPr>
            <w:tcW w:w="270" w:type="dxa"/>
            <w:tcBorders>
              <w:left w:val="nil"/>
            </w:tcBorders>
          </w:tcPr>
          <w:p w14:paraId="23575D5F"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69A5B996" w14:textId="77777777" w:rsidR="006B2410" w:rsidRDefault="006B2410" w:rsidP="00B07F61">
            <w:pPr>
              <w:rPr>
                <w:rFonts w:ascii="Times New Roman" w:hAnsi="Times New Roman"/>
                <w:sz w:val="24"/>
                <w:szCs w:val="24"/>
              </w:rPr>
            </w:pPr>
          </w:p>
        </w:tc>
        <w:tc>
          <w:tcPr>
            <w:tcW w:w="270" w:type="dxa"/>
            <w:tcBorders>
              <w:left w:val="nil"/>
            </w:tcBorders>
          </w:tcPr>
          <w:p w14:paraId="15CD928D" w14:textId="77777777" w:rsidR="006B2410" w:rsidRDefault="006B2410" w:rsidP="00B07F61">
            <w:pPr>
              <w:rPr>
                <w:rFonts w:ascii="Times New Roman" w:hAnsi="Times New Roman"/>
                <w:sz w:val="24"/>
                <w:szCs w:val="24"/>
              </w:rPr>
            </w:pPr>
          </w:p>
        </w:tc>
        <w:tc>
          <w:tcPr>
            <w:tcW w:w="2160" w:type="dxa"/>
            <w:tcBorders>
              <w:top w:val="single" w:sz="18" w:space="0" w:color="auto"/>
              <w:bottom w:val="single" w:sz="18" w:space="0" w:color="auto"/>
            </w:tcBorders>
          </w:tcPr>
          <w:p w14:paraId="0A7BE3A6" w14:textId="77777777" w:rsidR="006B2410" w:rsidRDefault="006B2410" w:rsidP="00B07F61">
            <w:pPr>
              <w:rPr>
                <w:rFonts w:ascii="Times New Roman" w:hAnsi="Times New Roman"/>
                <w:sz w:val="24"/>
                <w:szCs w:val="24"/>
              </w:rPr>
            </w:pPr>
          </w:p>
        </w:tc>
        <w:tc>
          <w:tcPr>
            <w:tcW w:w="270" w:type="dxa"/>
            <w:tcBorders>
              <w:left w:val="nil"/>
            </w:tcBorders>
          </w:tcPr>
          <w:p w14:paraId="4DD9022A" w14:textId="77777777" w:rsidR="006B2410" w:rsidRDefault="006B2410" w:rsidP="00B07F61">
            <w:pPr>
              <w:rPr>
                <w:rFonts w:ascii="Times New Roman" w:hAnsi="Times New Roman"/>
                <w:sz w:val="24"/>
                <w:szCs w:val="24"/>
              </w:rPr>
            </w:pPr>
          </w:p>
        </w:tc>
        <w:tc>
          <w:tcPr>
            <w:tcW w:w="2178" w:type="dxa"/>
            <w:tcBorders>
              <w:top w:val="single" w:sz="18" w:space="0" w:color="auto"/>
              <w:bottom w:val="single" w:sz="18" w:space="0" w:color="auto"/>
            </w:tcBorders>
          </w:tcPr>
          <w:p w14:paraId="1934DB34" w14:textId="77777777" w:rsidR="006B2410" w:rsidRDefault="006B2410" w:rsidP="00B07F61">
            <w:pPr>
              <w:rPr>
                <w:rFonts w:ascii="Times New Roman" w:hAnsi="Times New Roman"/>
                <w:sz w:val="24"/>
                <w:szCs w:val="24"/>
              </w:rPr>
            </w:pPr>
          </w:p>
        </w:tc>
      </w:tr>
      <w:tr w:rsidR="006B2410" w14:paraId="0A701175" w14:textId="77777777" w:rsidTr="00B07F61">
        <w:tc>
          <w:tcPr>
            <w:tcW w:w="4698" w:type="dxa"/>
            <w:gridSpan w:val="3"/>
            <w:tcBorders>
              <w:top w:val="single" w:sz="18" w:space="0" w:color="auto"/>
              <w:left w:val="single" w:sz="18" w:space="0" w:color="auto"/>
              <w:bottom w:val="single" w:sz="18" w:space="0" w:color="auto"/>
              <w:right w:val="single" w:sz="18" w:space="0" w:color="auto"/>
            </w:tcBorders>
          </w:tcPr>
          <w:p w14:paraId="3366AA30" w14:textId="77777777" w:rsidR="006B2410" w:rsidRPr="00C064DC" w:rsidRDefault="006B2410" w:rsidP="00B07F61">
            <w:pPr>
              <w:rPr>
                <w:rFonts w:ascii="Times New Roman" w:hAnsi="Times New Roman"/>
              </w:rPr>
            </w:pPr>
            <w:r w:rsidRPr="00C064DC">
              <w:rPr>
                <w:rFonts w:ascii="Times New Roman" w:hAnsi="Times New Roman"/>
              </w:rPr>
              <w:t xml:space="preserve">Counterarguments (responses to target readers’ </w:t>
            </w:r>
            <w:r>
              <w:rPr>
                <w:rFonts w:ascii="Times New Roman" w:hAnsi="Times New Roman"/>
              </w:rPr>
              <w:t xml:space="preserve">probable </w:t>
            </w:r>
            <w:r w:rsidRPr="00C064DC">
              <w:rPr>
                <w:rFonts w:ascii="Times New Roman" w:hAnsi="Times New Roman"/>
              </w:rPr>
              <w:t>questions, reservations, and objections)</w:t>
            </w:r>
          </w:p>
          <w:p w14:paraId="049BD48C" w14:textId="77777777" w:rsidR="006B2410" w:rsidRPr="00C064DC" w:rsidRDefault="006B2410" w:rsidP="00B07F61">
            <w:pPr>
              <w:rPr>
                <w:rFonts w:ascii="Times New Roman" w:hAnsi="Times New Roman"/>
              </w:rPr>
            </w:pPr>
          </w:p>
          <w:p w14:paraId="6935C1EB" w14:textId="77777777" w:rsidR="006B2410" w:rsidRPr="00C064DC" w:rsidRDefault="006B2410" w:rsidP="00B07F61">
            <w:pPr>
              <w:rPr>
                <w:rFonts w:ascii="Times New Roman" w:hAnsi="Times New Roman"/>
              </w:rPr>
            </w:pPr>
          </w:p>
        </w:tc>
        <w:tc>
          <w:tcPr>
            <w:tcW w:w="270" w:type="dxa"/>
            <w:tcBorders>
              <w:left w:val="single" w:sz="18" w:space="0" w:color="auto"/>
              <w:right w:val="single" w:sz="18" w:space="0" w:color="auto"/>
            </w:tcBorders>
          </w:tcPr>
          <w:p w14:paraId="4E5D4404" w14:textId="77777777" w:rsidR="006B2410" w:rsidRDefault="006B2410" w:rsidP="00B07F61">
            <w:pPr>
              <w:rPr>
                <w:rFonts w:ascii="Times New Roman" w:hAnsi="Times New Roman"/>
                <w:sz w:val="24"/>
                <w:szCs w:val="24"/>
              </w:rPr>
            </w:pPr>
          </w:p>
        </w:tc>
        <w:tc>
          <w:tcPr>
            <w:tcW w:w="4608" w:type="dxa"/>
            <w:gridSpan w:val="3"/>
            <w:tcBorders>
              <w:top w:val="single" w:sz="18" w:space="0" w:color="auto"/>
              <w:left w:val="single" w:sz="18" w:space="0" w:color="auto"/>
              <w:bottom w:val="single" w:sz="18" w:space="0" w:color="auto"/>
              <w:right w:val="single" w:sz="18" w:space="0" w:color="auto"/>
            </w:tcBorders>
          </w:tcPr>
          <w:p w14:paraId="6B0719A7" w14:textId="77777777" w:rsidR="006B2410" w:rsidRDefault="006B2410" w:rsidP="00B07F61">
            <w:pPr>
              <w:rPr>
                <w:rFonts w:ascii="Times New Roman" w:hAnsi="Times New Roman"/>
                <w:sz w:val="24"/>
                <w:szCs w:val="24"/>
              </w:rPr>
            </w:pPr>
            <w:r>
              <w:rPr>
                <w:rFonts w:ascii="Times New Roman" w:hAnsi="Times New Roman"/>
                <w:sz w:val="24"/>
                <w:szCs w:val="24"/>
              </w:rPr>
              <w:t>Warrants</w:t>
            </w:r>
          </w:p>
        </w:tc>
      </w:tr>
    </w:tbl>
    <w:p w14:paraId="26BF0DAF" w14:textId="77777777" w:rsidR="006B2410" w:rsidRDefault="006B2410" w:rsidP="006B2410">
      <w:pPr>
        <w:widowControl w:val="0"/>
        <w:autoSpaceDE w:val="0"/>
        <w:autoSpaceDN w:val="0"/>
        <w:adjustRightInd w:val="0"/>
        <w:spacing w:after="0" w:line="240" w:lineRule="auto"/>
        <w:rPr>
          <w:rFonts w:ascii="Times" w:hAnsi="Times" w:cs="Helvetica"/>
          <w:sz w:val="24"/>
          <w:szCs w:val="24"/>
        </w:rPr>
        <w:sectPr w:rsidR="006B2410" w:rsidSect="00C155FE">
          <w:headerReference w:type="default" r:id="rId44"/>
          <w:pgSz w:w="12240" w:h="15840"/>
          <w:pgMar w:top="1440" w:right="1440" w:bottom="1440" w:left="1440" w:header="720" w:footer="720" w:gutter="0"/>
          <w:cols w:space="720"/>
          <w:docGrid w:linePitch="360"/>
        </w:sectPr>
      </w:pPr>
    </w:p>
    <w:p w14:paraId="12057437" w14:textId="2EAAFB34" w:rsidR="00E61C5A" w:rsidRDefault="006504B5" w:rsidP="00F03AAB">
      <w:pPr>
        <w:jc w:val="center"/>
        <w:rPr>
          <w:rFonts w:ascii="Times" w:hAnsi="Times" w:cs="Verdana"/>
          <w:sz w:val="24"/>
          <w:szCs w:val="24"/>
        </w:rPr>
      </w:pPr>
      <w:r>
        <w:rPr>
          <w:rFonts w:ascii="Times" w:hAnsi="Times" w:cs="Verdana"/>
          <w:sz w:val="24"/>
          <w:szCs w:val="24"/>
        </w:rPr>
        <w:lastRenderedPageBreak/>
        <w:t xml:space="preserve">Philosophy of </w:t>
      </w:r>
      <w:r w:rsidR="00F03AAB">
        <w:rPr>
          <w:rFonts w:ascii="Times" w:hAnsi="Times" w:cs="Verdana"/>
          <w:sz w:val="24"/>
          <w:szCs w:val="24"/>
        </w:rPr>
        <w:t>Evaluation</w:t>
      </w:r>
    </w:p>
    <w:p w14:paraId="42CB22C9" w14:textId="05803E36" w:rsidR="00F03AAB" w:rsidRDefault="00F03AAB" w:rsidP="00F03AAB">
      <w:pPr>
        <w:rPr>
          <w:rFonts w:ascii="Times" w:hAnsi="Times" w:cs="Verdana"/>
          <w:sz w:val="24"/>
          <w:szCs w:val="24"/>
        </w:rPr>
      </w:pPr>
      <w:r>
        <w:rPr>
          <w:rFonts w:ascii="Times" w:hAnsi="Times" w:cs="Verdana"/>
          <w:sz w:val="24"/>
          <w:szCs w:val="24"/>
        </w:rPr>
        <w:t>My evaluation philosophy is based on the idea that while grades are not the most important aspect of education, t</w:t>
      </w:r>
      <w:r w:rsidR="006504B5">
        <w:rPr>
          <w:rFonts w:ascii="Times" w:hAnsi="Times" w:cs="Verdana"/>
          <w:sz w:val="24"/>
          <w:szCs w:val="24"/>
        </w:rPr>
        <w:t>hey are valuable for gaging prog</w:t>
      </w:r>
      <w:r>
        <w:rPr>
          <w:rFonts w:ascii="Times" w:hAnsi="Times" w:cs="Verdana"/>
          <w:sz w:val="24"/>
          <w:szCs w:val="24"/>
        </w:rPr>
        <w:t xml:space="preserve">ress and identifying both strengths and weaknesses. </w:t>
      </w:r>
      <w:r w:rsidR="006504B5">
        <w:rPr>
          <w:rFonts w:ascii="Times" w:hAnsi="Times" w:cs="Verdana"/>
          <w:sz w:val="24"/>
          <w:szCs w:val="24"/>
        </w:rPr>
        <w:t xml:space="preserve">I do not subscribe to the idea that students need to memorize facts, whether about grammar, literature, or writing. Rather, I strive to help them think critically through the ideas that we study in this unit. </w:t>
      </w:r>
      <w:r>
        <w:rPr>
          <w:rFonts w:ascii="Times" w:hAnsi="Times" w:cs="Verdana"/>
          <w:sz w:val="24"/>
          <w:szCs w:val="24"/>
        </w:rPr>
        <w:t>My evaluation is both formative and summative</w:t>
      </w:r>
      <w:r w:rsidR="006504B5">
        <w:rPr>
          <w:rFonts w:ascii="Times" w:hAnsi="Times" w:cs="Verdana"/>
          <w:sz w:val="24"/>
          <w:szCs w:val="24"/>
        </w:rPr>
        <w:t xml:space="preserve">, so that students do not merely receive a grade without feedback on how to improve before they receive their final grade. The assignments that I have chosen as formal assessments allow students to demonstrate their knowledge and their grasp of the concepts that have been presented in the unit. The assignments are varied to cater to a variety of learning styles, allowing students to engage in multiple literacies and texts, as well as multiple ways of expressing themselves and communicating ideas. </w:t>
      </w:r>
    </w:p>
    <w:p w14:paraId="64D7B86D" w14:textId="48C0FCB1" w:rsidR="00F03AAB" w:rsidRDefault="006504B5" w:rsidP="006504B5">
      <w:pPr>
        <w:jc w:val="center"/>
        <w:rPr>
          <w:rFonts w:ascii="Times" w:hAnsi="Times" w:cs="Verdana"/>
          <w:sz w:val="24"/>
          <w:szCs w:val="24"/>
        </w:rPr>
      </w:pPr>
      <w:r>
        <w:rPr>
          <w:rFonts w:ascii="Times" w:hAnsi="Times" w:cs="Verdana"/>
          <w:sz w:val="24"/>
          <w:szCs w:val="24"/>
        </w:rPr>
        <w:t>Methods of Evaluation</w:t>
      </w:r>
    </w:p>
    <w:p w14:paraId="3A2D2461" w14:textId="77777777" w:rsidR="00E61C5A" w:rsidRDefault="00E61C5A" w:rsidP="00487330">
      <w:pPr>
        <w:rPr>
          <w:rFonts w:ascii="Times" w:hAnsi="Times" w:cs="Verdana"/>
          <w:sz w:val="24"/>
          <w:szCs w:val="24"/>
        </w:rPr>
      </w:pPr>
      <w:r>
        <w:rPr>
          <w:rFonts w:ascii="Times" w:hAnsi="Times" w:cs="Verdana"/>
          <w:sz w:val="24"/>
          <w:szCs w:val="24"/>
        </w:rPr>
        <w:t>Formal Evaluation:</w:t>
      </w:r>
    </w:p>
    <w:p w14:paraId="76482A82" w14:textId="107851F4" w:rsidR="00E61C5A" w:rsidRDefault="00E61C5A" w:rsidP="00487330">
      <w:pPr>
        <w:rPr>
          <w:rFonts w:ascii="Times" w:hAnsi="Times" w:cs="Verdana"/>
          <w:sz w:val="24"/>
          <w:szCs w:val="24"/>
        </w:rPr>
      </w:pPr>
      <w:r>
        <w:rPr>
          <w:rFonts w:ascii="Times" w:hAnsi="Times" w:cs="Verdana"/>
          <w:sz w:val="24"/>
          <w:szCs w:val="24"/>
        </w:rPr>
        <w:t>Five Homework</w:t>
      </w:r>
      <w:r w:rsidR="006504B5">
        <w:rPr>
          <w:rFonts w:ascii="Times" w:hAnsi="Times" w:cs="Verdana"/>
          <w:sz w:val="24"/>
          <w:szCs w:val="24"/>
        </w:rPr>
        <w:t>/Class Activities</w:t>
      </w:r>
      <w:r w:rsidR="0037795F">
        <w:rPr>
          <w:rFonts w:ascii="Times" w:hAnsi="Times" w:cs="Verdana"/>
          <w:sz w:val="24"/>
          <w:szCs w:val="24"/>
        </w:rPr>
        <w:t xml:space="preserve"> (completion grade)</w:t>
      </w:r>
    </w:p>
    <w:p w14:paraId="42DA0217" w14:textId="72ECA846" w:rsidR="00E61C5A" w:rsidRDefault="006504B5" w:rsidP="00487330">
      <w:pPr>
        <w:rPr>
          <w:rFonts w:ascii="Times" w:hAnsi="Times" w:cs="Verdana"/>
          <w:sz w:val="24"/>
          <w:szCs w:val="24"/>
        </w:rPr>
      </w:pPr>
      <w:r>
        <w:rPr>
          <w:rFonts w:ascii="Times" w:hAnsi="Times" w:cs="Verdana"/>
          <w:sz w:val="24"/>
          <w:szCs w:val="24"/>
        </w:rPr>
        <w:t>Five Journals</w:t>
      </w:r>
      <w:r w:rsidR="0037795F">
        <w:rPr>
          <w:rFonts w:ascii="Times" w:hAnsi="Times" w:cs="Verdana"/>
          <w:sz w:val="24"/>
          <w:szCs w:val="24"/>
        </w:rPr>
        <w:t xml:space="preserve"> (completion grade)</w:t>
      </w:r>
    </w:p>
    <w:p w14:paraId="0B462AD4" w14:textId="7C006CD4" w:rsidR="00E61C5A" w:rsidRDefault="006504B5" w:rsidP="00487330">
      <w:pPr>
        <w:rPr>
          <w:rFonts w:ascii="Times" w:hAnsi="Times" w:cs="Verdana"/>
          <w:sz w:val="24"/>
          <w:szCs w:val="24"/>
        </w:rPr>
      </w:pPr>
      <w:r>
        <w:rPr>
          <w:rFonts w:ascii="Times" w:hAnsi="Times" w:cs="Verdana"/>
          <w:sz w:val="24"/>
          <w:szCs w:val="24"/>
        </w:rPr>
        <w:t xml:space="preserve">Proof of Writing Process </w:t>
      </w:r>
      <w:r w:rsidR="0037795F">
        <w:rPr>
          <w:rFonts w:ascii="Times" w:hAnsi="Times" w:cs="Verdana"/>
          <w:sz w:val="24"/>
          <w:szCs w:val="24"/>
        </w:rPr>
        <w:t>(completion grade)</w:t>
      </w:r>
    </w:p>
    <w:p w14:paraId="626666B2" w14:textId="1AF28277" w:rsidR="00E61C5A" w:rsidRPr="00E61C5A" w:rsidRDefault="00E61C5A" w:rsidP="00E61C5A">
      <w:pPr>
        <w:pStyle w:val="ListParagraph"/>
        <w:numPr>
          <w:ilvl w:val="0"/>
          <w:numId w:val="34"/>
        </w:numPr>
        <w:rPr>
          <w:rFonts w:ascii="Times" w:hAnsi="Times" w:cs="Verdana"/>
          <w:sz w:val="24"/>
          <w:szCs w:val="24"/>
        </w:rPr>
      </w:pPr>
      <w:r w:rsidRPr="00E61C5A">
        <w:rPr>
          <w:rFonts w:ascii="Times" w:hAnsi="Times" w:cs="Verdana"/>
          <w:sz w:val="24"/>
          <w:szCs w:val="24"/>
        </w:rPr>
        <w:t>Thesis</w:t>
      </w:r>
      <w:r>
        <w:rPr>
          <w:rFonts w:ascii="Times" w:hAnsi="Times" w:cs="Verdana"/>
          <w:sz w:val="24"/>
          <w:szCs w:val="24"/>
        </w:rPr>
        <w:t>/Thesis approved</w:t>
      </w:r>
    </w:p>
    <w:p w14:paraId="4E24D2BD" w14:textId="27AE9BA2" w:rsidR="00E61C5A" w:rsidRDefault="00E61C5A" w:rsidP="00E61C5A">
      <w:pPr>
        <w:pStyle w:val="ListParagraph"/>
        <w:numPr>
          <w:ilvl w:val="0"/>
          <w:numId w:val="34"/>
        </w:numPr>
        <w:rPr>
          <w:rFonts w:ascii="Times" w:hAnsi="Times" w:cs="Verdana"/>
          <w:sz w:val="24"/>
          <w:szCs w:val="24"/>
        </w:rPr>
      </w:pPr>
      <w:r>
        <w:rPr>
          <w:rFonts w:ascii="Times" w:hAnsi="Times" w:cs="Verdana"/>
          <w:sz w:val="24"/>
          <w:szCs w:val="24"/>
        </w:rPr>
        <w:t>Outline</w:t>
      </w:r>
    </w:p>
    <w:p w14:paraId="5A19B7D7" w14:textId="2C66F374" w:rsidR="00E61C5A" w:rsidRDefault="00E61C5A" w:rsidP="00E61C5A">
      <w:pPr>
        <w:pStyle w:val="ListParagraph"/>
        <w:numPr>
          <w:ilvl w:val="0"/>
          <w:numId w:val="34"/>
        </w:numPr>
        <w:rPr>
          <w:rFonts w:ascii="Times" w:hAnsi="Times" w:cs="Verdana"/>
          <w:sz w:val="24"/>
          <w:szCs w:val="24"/>
        </w:rPr>
      </w:pPr>
      <w:r>
        <w:rPr>
          <w:rFonts w:ascii="Times" w:hAnsi="Times" w:cs="Verdana"/>
          <w:sz w:val="24"/>
          <w:szCs w:val="24"/>
        </w:rPr>
        <w:t>Research</w:t>
      </w:r>
    </w:p>
    <w:p w14:paraId="6483CC98" w14:textId="2F4CDA5B" w:rsidR="00E61C5A" w:rsidRDefault="00E61C5A" w:rsidP="00E61C5A">
      <w:pPr>
        <w:pStyle w:val="ListParagraph"/>
        <w:numPr>
          <w:ilvl w:val="0"/>
          <w:numId w:val="34"/>
        </w:numPr>
        <w:rPr>
          <w:rFonts w:ascii="Times" w:hAnsi="Times" w:cs="Verdana"/>
          <w:sz w:val="24"/>
          <w:szCs w:val="24"/>
        </w:rPr>
      </w:pPr>
      <w:r>
        <w:rPr>
          <w:rFonts w:ascii="Times" w:hAnsi="Times" w:cs="Verdana"/>
          <w:sz w:val="24"/>
          <w:szCs w:val="24"/>
        </w:rPr>
        <w:t>Rough Draft</w:t>
      </w:r>
    </w:p>
    <w:p w14:paraId="7095583C" w14:textId="6765CBE6" w:rsidR="00E61C5A" w:rsidRDefault="00E61C5A" w:rsidP="00E61C5A">
      <w:pPr>
        <w:pStyle w:val="ListParagraph"/>
        <w:numPr>
          <w:ilvl w:val="0"/>
          <w:numId w:val="34"/>
        </w:numPr>
        <w:rPr>
          <w:rFonts w:ascii="Times" w:hAnsi="Times" w:cs="Verdana"/>
          <w:sz w:val="24"/>
          <w:szCs w:val="24"/>
        </w:rPr>
      </w:pPr>
      <w:r>
        <w:rPr>
          <w:rFonts w:ascii="Times" w:hAnsi="Times" w:cs="Verdana"/>
          <w:sz w:val="24"/>
          <w:szCs w:val="24"/>
        </w:rPr>
        <w:t>Peer Review Sheet</w:t>
      </w:r>
    </w:p>
    <w:p w14:paraId="3261A78E" w14:textId="4F14A238" w:rsidR="00E61C5A" w:rsidRDefault="00E61C5A" w:rsidP="00E61C5A">
      <w:pPr>
        <w:pStyle w:val="ListParagraph"/>
        <w:numPr>
          <w:ilvl w:val="0"/>
          <w:numId w:val="34"/>
        </w:numPr>
        <w:rPr>
          <w:rFonts w:ascii="Times" w:hAnsi="Times" w:cs="Verdana"/>
          <w:sz w:val="24"/>
          <w:szCs w:val="24"/>
        </w:rPr>
      </w:pPr>
      <w:r>
        <w:rPr>
          <w:rFonts w:ascii="Times" w:hAnsi="Times" w:cs="Verdana"/>
          <w:sz w:val="24"/>
          <w:szCs w:val="24"/>
        </w:rPr>
        <w:t>Final Draft</w:t>
      </w:r>
    </w:p>
    <w:p w14:paraId="0EA113D3" w14:textId="6B82B576" w:rsidR="00CB736D" w:rsidRDefault="00DC051B" w:rsidP="00E61C5A">
      <w:pPr>
        <w:rPr>
          <w:rFonts w:ascii="Times" w:hAnsi="Times" w:cs="Verdana"/>
          <w:sz w:val="24"/>
          <w:szCs w:val="24"/>
        </w:rPr>
      </w:pPr>
      <w:r>
        <w:rPr>
          <w:rFonts w:ascii="Times" w:hAnsi="Times" w:cs="Verdana"/>
          <w:sz w:val="24"/>
          <w:szCs w:val="24"/>
        </w:rPr>
        <w:t>Final Project: m</w:t>
      </w:r>
      <w:r w:rsidR="00E61C5A">
        <w:rPr>
          <w:rFonts w:ascii="Times" w:hAnsi="Times" w:cs="Verdana"/>
          <w:sz w:val="24"/>
          <w:szCs w:val="24"/>
        </w:rPr>
        <w:t xml:space="preserve">edia </w:t>
      </w:r>
      <w:r>
        <w:rPr>
          <w:rFonts w:ascii="Times" w:hAnsi="Times" w:cs="Verdana"/>
          <w:sz w:val="24"/>
          <w:szCs w:val="24"/>
        </w:rPr>
        <w:t>p</w:t>
      </w:r>
      <w:r w:rsidR="00E61C5A">
        <w:rPr>
          <w:rFonts w:ascii="Times" w:hAnsi="Times" w:cs="Verdana"/>
          <w:sz w:val="24"/>
          <w:szCs w:val="24"/>
        </w:rPr>
        <w:t>ortion</w:t>
      </w:r>
      <w:r>
        <w:rPr>
          <w:rFonts w:ascii="Times" w:hAnsi="Times" w:cs="Verdana"/>
          <w:sz w:val="24"/>
          <w:szCs w:val="24"/>
        </w:rPr>
        <w:t xml:space="preserve"> and paper</w:t>
      </w:r>
      <w:r w:rsidR="00E61C5A">
        <w:rPr>
          <w:rFonts w:ascii="Times" w:hAnsi="Times" w:cs="Verdana"/>
          <w:sz w:val="24"/>
          <w:szCs w:val="24"/>
        </w:rPr>
        <w:t>:</w:t>
      </w:r>
      <w:r w:rsidR="0037795F">
        <w:rPr>
          <w:rFonts w:ascii="Times" w:hAnsi="Times" w:cs="Verdana"/>
          <w:sz w:val="24"/>
          <w:szCs w:val="24"/>
        </w:rPr>
        <w:t xml:space="preserve"> (letter grade) </w:t>
      </w:r>
    </w:p>
    <w:p w14:paraId="0ED649D1" w14:textId="52B791B4" w:rsidR="00DC051B" w:rsidRDefault="00DC051B" w:rsidP="00E61C5A">
      <w:pPr>
        <w:rPr>
          <w:rFonts w:ascii="Times" w:hAnsi="Times" w:cs="Verdana"/>
          <w:sz w:val="24"/>
          <w:szCs w:val="24"/>
        </w:rPr>
      </w:pPr>
      <w:r>
        <w:rPr>
          <w:rFonts w:ascii="Times" w:hAnsi="Times" w:cs="Verdana"/>
          <w:sz w:val="24"/>
          <w:szCs w:val="24"/>
        </w:rPr>
        <w:tab/>
        <w:t>-Formative feedback on thesis and outline</w:t>
      </w:r>
    </w:p>
    <w:p w14:paraId="4DDA81EF" w14:textId="09C800B4" w:rsidR="00DC051B" w:rsidRDefault="00DC051B" w:rsidP="00E61C5A">
      <w:pPr>
        <w:rPr>
          <w:rFonts w:ascii="Times" w:hAnsi="Times" w:cs="Verdana"/>
          <w:sz w:val="24"/>
          <w:szCs w:val="24"/>
        </w:rPr>
      </w:pPr>
      <w:r>
        <w:rPr>
          <w:rFonts w:ascii="Times" w:hAnsi="Times" w:cs="Verdana"/>
          <w:sz w:val="24"/>
          <w:szCs w:val="24"/>
        </w:rPr>
        <w:tab/>
        <w:t>-Peer review formative feedback on drafts</w:t>
      </w:r>
    </w:p>
    <w:p w14:paraId="58CFAD17" w14:textId="68DB297E" w:rsidR="00DC051B" w:rsidRDefault="00DC051B" w:rsidP="00E61C5A">
      <w:pPr>
        <w:rPr>
          <w:rFonts w:ascii="Times" w:hAnsi="Times" w:cs="Verdana"/>
          <w:sz w:val="24"/>
          <w:szCs w:val="24"/>
        </w:rPr>
      </w:pPr>
      <w:r>
        <w:rPr>
          <w:rFonts w:ascii="Times" w:hAnsi="Times" w:cs="Verdana"/>
          <w:sz w:val="24"/>
          <w:szCs w:val="24"/>
        </w:rPr>
        <w:tab/>
        <w:t>-Formative and summative feedback on finished paper/project</w:t>
      </w:r>
    </w:p>
    <w:p w14:paraId="54822CB0" w14:textId="439F9896" w:rsidR="00CB736D" w:rsidRDefault="00CB736D" w:rsidP="00E61C5A">
      <w:pPr>
        <w:rPr>
          <w:rFonts w:ascii="Times" w:hAnsi="Times" w:cs="Verdana"/>
          <w:sz w:val="24"/>
          <w:szCs w:val="24"/>
        </w:rPr>
      </w:pPr>
      <w:r>
        <w:rPr>
          <w:rFonts w:ascii="Times" w:hAnsi="Times" w:cs="Verdana"/>
          <w:sz w:val="24"/>
          <w:szCs w:val="24"/>
        </w:rPr>
        <w:t>Informal Evaluation</w:t>
      </w:r>
      <w:r w:rsidR="00152CF9">
        <w:rPr>
          <w:rFonts w:ascii="Times" w:hAnsi="Times" w:cs="Verdana"/>
          <w:sz w:val="24"/>
          <w:szCs w:val="24"/>
        </w:rPr>
        <w:t xml:space="preserve"> </w:t>
      </w:r>
      <w:bookmarkStart w:id="0" w:name="_GoBack"/>
      <w:bookmarkEnd w:id="0"/>
    </w:p>
    <w:p w14:paraId="03F59264" w14:textId="0363679D" w:rsidR="00CB736D" w:rsidRDefault="00CB736D" w:rsidP="00E61C5A">
      <w:pPr>
        <w:rPr>
          <w:rFonts w:ascii="Times" w:hAnsi="Times" w:cs="Verdana"/>
          <w:sz w:val="24"/>
          <w:szCs w:val="24"/>
        </w:rPr>
      </w:pPr>
      <w:r>
        <w:rPr>
          <w:rFonts w:ascii="Times" w:hAnsi="Times" w:cs="Verdana"/>
          <w:sz w:val="24"/>
          <w:szCs w:val="24"/>
        </w:rPr>
        <w:tab/>
        <w:t>Involvement in class discussion</w:t>
      </w:r>
    </w:p>
    <w:p w14:paraId="2595EAF4" w14:textId="0DA3F447" w:rsidR="00CB736D" w:rsidRDefault="00CB736D" w:rsidP="00E61C5A">
      <w:pPr>
        <w:rPr>
          <w:rFonts w:ascii="Times" w:hAnsi="Times" w:cs="Verdana"/>
          <w:sz w:val="24"/>
          <w:szCs w:val="24"/>
        </w:rPr>
      </w:pPr>
      <w:r>
        <w:rPr>
          <w:rFonts w:ascii="Times" w:hAnsi="Times" w:cs="Verdana"/>
          <w:sz w:val="24"/>
          <w:szCs w:val="24"/>
        </w:rPr>
        <w:tab/>
        <w:t xml:space="preserve">Active participation </w:t>
      </w:r>
      <w:proofErr w:type="gramStart"/>
      <w:r>
        <w:rPr>
          <w:rFonts w:ascii="Times" w:hAnsi="Times" w:cs="Verdana"/>
          <w:sz w:val="24"/>
          <w:szCs w:val="24"/>
        </w:rPr>
        <w:t>in group</w:t>
      </w:r>
      <w:proofErr w:type="gramEnd"/>
      <w:r>
        <w:rPr>
          <w:rFonts w:ascii="Times" w:hAnsi="Times" w:cs="Verdana"/>
          <w:sz w:val="24"/>
          <w:szCs w:val="24"/>
        </w:rPr>
        <w:t xml:space="preserve"> work</w:t>
      </w:r>
    </w:p>
    <w:p w14:paraId="65DF0D53" w14:textId="390F1892" w:rsidR="00CB736D" w:rsidRDefault="00CB736D" w:rsidP="00E61C5A">
      <w:pPr>
        <w:rPr>
          <w:rFonts w:ascii="Times" w:hAnsi="Times" w:cs="Verdana"/>
          <w:sz w:val="24"/>
          <w:szCs w:val="24"/>
        </w:rPr>
      </w:pPr>
      <w:r>
        <w:rPr>
          <w:rFonts w:ascii="Times" w:hAnsi="Times" w:cs="Verdana"/>
          <w:sz w:val="24"/>
          <w:szCs w:val="24"/>
        </w:rPr>
        <w:tab/>
        <w:t>Response to interactive mini-lessons</w:t>
      </w:r>
    </w:p>
    <w:p w14:paraId="30238736" w14:textId="5E06DF88" w:rsidR="0002637B" w:rsidRDefault="0002637B" w:rsidP="00E61C5A">
      <w:pPr>
        <w:rPr>
          <w:rFonts w:ascii="Times" w:hAnsi="Times" w:cs="Verdana"/>
          <w:sz w:val="24"/>
          <w:szCs w:val="24"/>
        </w:rPr>
      </w:pPr>
      <w:r>
        <w:rPr>
          <w:rFonts w:ascii="Times" w:hAnsi="Times" w:cs="Verdana"/>
          <w:sz w:val="24"/>
          <w:szCs w:val="24"/>
        </w:rPr>
        <w:tab/>
        <w:t>Thesis/Outline writing conferences</w:t>
      </w:r>
    </w:p>
    <w:p w14:paraId="38E9A39E" w14:textId="77777777" w:rsidR="00B92FD2" w:rsidRDefault="00B92FD2" w:rsidP="00E61C5A">
      <w:pPr>
        <w:rPr>
          <w:rFonts w:ascii="Times" w:hAnsi="Times" w:cs="Verdana"/>
          <w:sz w:val="24"/>
          <w:szCs w:val="24"/>
        </w:rPr>
      </w:pPr>
    </w:p>
    <w:p w14:paraId="7636C0C8" w14:textId="77777777" w:rsidR="00B92FD2" w:rsidRDefault="00B92FD2" w:rsidP="00E61C5A">
      <w:pPr>
        <w:rPr>
          <w:rFonts w:ascii="Times" w:hAnsi="Times" w:cs="Verdana"/>
          <w:sz w:val="24"/>
          <w:szCs w:val="24"/>
        </w:rPr>
      </w:pPr>
    </w:p>
    <w:p w14:paraId="2D8EB770" w14:textId="5720040D" w:rsidR="00B92FD2" w:rsidRDefault="00B92FD2">
      <w:pPr>
        <w:rPr>
          <w:rFonts w:ascii="Times" w:hAnsi="Times" w:cs="Verdana"/>
          <w:sz w:val="24"/>
          <w:szCs w:val="24"/>
        </w:rPr>
      </w:pPr>
      <w:r>
        <w:rPr>
          <w:rFonts w:ascii="Times" w:hAnsi="Times" w:cs="Verdana"/>
          <w:sz w:val="24"/>
          <w:szCs w:val="24"/>
        </w:rPr>
        <w:br w:type="page"/>
      </w:r>
    </w:p>
    <w:p w14:paraId="024841B1" w14:textId="290CC40C" w:rsidR="00B92FD2" w:rsidRDefault="00B92FD2" w:rsidP="00B92FD2">
      <w:pPr>
        <w:jc w:val="center"/>
        <w:rPr>
          <w:rFonts w:ascii="Times" w:hAnsi="Times" w:cs="Verdana"/>
          <w:sz w:val="24"/>
          <w:szCs w:val="24"/>
        </w:rPr>
      </w:pPr>
      <w:r>
        <w:rPr>
          <w:rFonts w:ascii="Times" w:hAnsi="Times" w:cs="Verdana"/>
          <w:sz w:val="24"/>
          <w:szCs w:val="24"/>
        </w:rPr>
        <w:lastRenderedPageBreak/>
        <w:t>Reflection</w:t>
      </w:r>
    </w:p>
    <w:p w14:paraId="02EE35F2" w14:textId="09B9CE80" w:rsidR="00447551" w:rsidRDefault="00447551" w:rsidP="00447551">
      <w:pPr>
        <w:rPr>
          <w:rFonts w:ascii="Times" w:hAnsi="Times" w:cs="Verdana"/>
          <w:sz w:val="24"/>
          <w:szCs w:val="24"/>
        </w:rPr>
      </w:pPr>
      <w:r>
        <w:rPr>
          <w:rFonts w:ascii="Times" w:hAnsi="Times" w:cs="Verdana"/>
          <w:sz w:val="24"/>
          <w:szCs w:val="24"/>
        </w:rPr>
        <w:t>I came up with the theme of censorship and the role of media from researching the novel Fahrenheit 451, and noticing the topic of discussion related to it. Since Fahrenheit 451 is one of the required texts for English I, and I enjoy</w:t>
      </w:r>
      <w:r w:rsidR="008A5AD7">
        <w:rPr>
          <w:rFonts w:ascii="Times" w:hAnsi="Times" w:cs="Verdana"/>
          <w:sz w:val="24"/>
          <w:szCs w:val="24"/>
        </w:rPr>
        <w:t xml:space="preserve"> the novel and the dystopian themes</w:t>
      </w:r>
      <w:r w:rsidR="00FE1BF0">
        <w:rPr>
          <w:rFonts w:ascii="Times" w:hAnsi="Times" w:cs="Verdana"/>
          <w:sz w:val="24"/>
          <w:szCs w:val="24"/>
        </w:rPr>
        <w:t>, I decided to choos</w:t>
      </w:r>
      <w:r w:rsidR="008A5AD7">
        <w:rPr>
          <w:rFonts w:ascii="Times" w:hAnsi="Times" w:cs="Verdana"/>
          <w:sz w:val="24"/>
          <w:szCs w:val="24"/>
        </w:rPr>
        <w:t xml:space="preserve">e it as my content for my unit. The ideas for each lesson plan came from reading the Milner and Milner text, </w:t>
      </w:r>
      <w:r w:rsidR="00A36340">
        <w:rPr>
          <w:rFonts w:ascii="Times" w:hAnsi="Times" w:cs="Verdana"/>
          <w:sz w:val="24"/>
          <w:szCs w:val="24"/>
        </w:rPr>
        <w:t xml:space="preserve">incorporating ELA activities from class, and mapping out what I knew I wanted the students to know and interact with in this unit. My process was a slow one; creating a unit was daunting and the intimidation caused me to put it off because I did not know where to begin. After looking over many of the unit examples, I began to get not only a “big picture” idea of what I was trying to create, but also a more microscopic idea of potential instructional activities and how much material the daily lesson plans should cover. Once I understood both of these aspects, I benefited from just sitting for many hours, brainstorming and reading, taking notes, and trying to think creatively. </w:t>
      </w:r>
    </w:p>
    <w:p w14:paraId="69C9C24C" w14:textId="1533425A" w:rsidR="00B92FD2" w:rsidRDefault="00B92FD2" w:rsidP="00B92FD2">
      <w:pPr>
        <w:rPr>
          <w:rFonts w:ascii="Times" w:hAnsi="Times" w:cs="Verdana"/>
          <w:sz w:val="24"/>
          <w:szCs w:val="24"/>
        </w:rPr>
      </w:pPr>
      <w:r>
        <w:rPr>
          <w:rFonts w:ascii="Times" w:hAnsi="Times" w:cs="Verdana"/>
          <w:sz w:val="24"/>
          <w:szCs w:val="24"/>
        </w:rPr>
        <w:t xml:space="preserve">I believe that the strengths of my unit are the black out poetry assignment, the initial introduction lesson plan, and the web quest activity. I think all of these elements are closely tied to my main goal of the unit. The black out poetry and visual analysis introduction are “out-of-the-box” elements that I hope will engage students on a different level. The web quest activity focuses primarily on the student as they seek to find knowledge and make sense of it, connecting it back to the main content piece. It’s a practical activity for students who are new to researching, but also a challenge for students to think critically. </w:t>
      </w:r>
    </w:p>
    <w:p w14:paraId="6A853914" w14:textId="26155153" w:rsidR="00B92FD2" w:rsidRDefault="00B92FD2" w:rsidP="00B92FD2">
      <w:pPr>
        <w:rPr>
          <w:rFonts w:ascii="Times" w:hAnsi="Times" w:cs="Verdana"/>
          <w:sz w:val="24"/>
          <w:szCs w:val="24"/>
        </w:rPr>
      </w:pPr>
      <w:r>
        <w:rPr>
          <w:rFonts w:ascii="Times" w:hAnsi="Times" w:cs="Verdana"/>
          <w:sz w:val="24"/>
          <w:szCs w:val="24"/>
        </w:rPr>
        <w:t xml:space="preserve">My concerns with this unit are the possible issues that could arise because of time limitations or my own lack of time management in the classroom. My unit has every moment of class time accounted for, but something will probably go wrong or mess up my perfect plan, which may then change the structure of the unit, as well as the major due dates, or the length of time we may have to spend on some sections. Because the culminating project does require the students to write a paper, though it is a short paper, I am concerned that I may not be spending enough time of writing instruction or conferencing. If I had more time, I would make </w:t>
      </w:r>
      <w:r w:rsidR="00536485">
        <w:rPr>
          <w:rFonts w:ascii="Times" w:hAnsi="Times" w:cs="Verdana"/>
          <w:sz w:val="24"/>
          <w:szCs w:val="24"/>
        </w:rPr>
        <w:t>the earlier lesson plans (days 2-4) a bit more detailed and stronger</w:t>
      </w:r>
      <w:r w:rsidR="00361572">
        <w:rPr>
          <w:rFonts w:ascii="Times" w:hAnsi="Times" w:cs="Verdana"/>
          <w:sz w:val="24"/>
          <w:szCs w:val="24"/>
        </w:rPr>
        <w:t xml:space="preserve">. I would also like to include more </w:t>
      </w:r>
      <w:proofErr w:type="gramStart"/>
      <w:r w:rsidR="00361572">
        <w:rPr>
          <w:rFonts w:ascii="Times" w:hAnsi="Times" w:cs="Verdana"/>
          <w:sz w:val="24"/>
          <w:szCs w:val="24"/>
        </w:rPr>
        <w:t>content based</w:t>
      </w:r>
      <w:proofErr w:type="gramEnd"/>
      <w:r w:rsidR="00361572">
        <w:rPr>
          <w:rFonts w:ascii="Times" w:hAnsi="Times" w:cs="Verdana"/>
          <w:sz w:val="24"/>
          <w:szCs w:val="24"/>
        </w:rPr>
        <w:t xml:space="preserve"> discussion and activities in class, rather than just requiring the reading as homework. </w:t>
      </w:r>
    </w:p>
    <w:p w14:paraId="24B50D5D" w14:textId="6328F72B" w:rsidR="00361572" w:rsidRDefault="00361572" w:rsidP="00B92FD2">
      <w:pPr>
        <w:rPr>
          <w:rFonts w:ascii="Times" w:hAnsi="Times" w:cs="Verdana"/>
          <w:sz w:val="24"/>
          <w:szCs w:val="24"/>
        </w:rPr>
      </w:pPr>
      <w:r>
        <w:rPr>
          <w:rFonts w:ascii="Times" w:hAnsi="Times" w:cs="Verdana"/>
          <w:sz w:val="24"/>
          <w:szCs w:val="24"/>
        </w:rPr>
        <w:t>The primary limitation I have to work around when teaching this unit next fall is the limited resources that my students will have access to. Heritage High School does not have books for every 9</w:t>
      </w:r>
      <w:r w:rsidRPr="00361572">
        <w:rPr>
          <w:rFonts w:ascii="Times" w:hAnsi="Times" w:cs="Verdana"/>
          <w:sz w:val="24"/>
          <w:szCs w:val="24"/>
          <w:vertAlign w:val="superscript"/>
        </w:rPr>
        <w:t>th</w:t>
      </w:r>
      <w:r>
        <w:rPr>
          <w:rFonts w:ascii="Times" w:hAnsi="Times" w:cs="Verdana"/>
          <w:sz w:val="24"/>
          <w:szCs w:val="24"/>
        </w:rPr>
        <w:t xml:space="preserve"> grade student to take home, so the books are passed from class to class, which may effect the amount of time I am able to have the novel, as well as when I can actually begin my unit. Also, the rubrics and tests are determined by the department heads, so in actuality, I would have to amend my unit to include a standardized test, completely unrelated to my content focus. In an ideal setting, all students would have access to the </w:t>
      </w:r>
      <w:r w:rsidR="009307E4">
        <w:rPr>
          <w:rFonts w:ascii="Times" w:hAnsi="Times" w:cs="Verdana"/>
          <w:sz w:val="24"/>
          <w:szCs w:val="24"/>
        </w:rPr>
        <w:t>Internet</w:t>
      </w:r>
      <w:r>
        <w:rPr>
          <w:rFonts w:ascii="Times" w:hAnsi="Times" w:cs="Verdana"/>
          <w:sz w:val="24"/>
          <w:szCs w:val="24"/>
        </w:rPr>
        <w:t xml:space="preserve"> and smart phones, as well as their own copy of the novel, and a quiet place to read at home. My other limitation may be the level of students’ ability versus my current expectations. The assignments and activities that I have planned may not be suitable for the class I actually teach, which would cause me to revise many of my lesson plans or spend time remediating the students. </w:t>
      </w:r>
    </w:p>
    <w:p w14:paraId="6290B51C" w14:textId="599B69E0" w:rsidR="00361572" w:rsidRDefault="00361572" w:rsidP="00B92FD2">
      <w:pPr>
        <w:rPr>
          <w:rFonts w:ascii="Times" w:hAnsi="Times" w:cs="Verdana"/>
          <w:sz w:val="24"/>
          <w:szCs w:val="24"/>
        </w:rPr>
      </w:pPr>
      <w:r>
        <w:rPr>
          <w:rFonts w:ascii="Times" w:hAnsi="Times" w:cs="Verdana"/>
          <w:sz w:val="24"/>
          <w:szCs w:val="24"/>
        </w:rPr>
        <w:lastRenderedPageBreak/>
        <w:t>Overall I would rate my unit as 3. I know that I can improve and revise the unit, but I feel confident in the work that I have done. I think that I have used a variety of teaching tools and covered both writing and reading strategies. I h</w:t>
      </w:r>
      <w:r w:rsidR="009307E4">
        <w:rPr>
          <w:rFonts w:ascii="Times" w:hAnsi="Times" w:cs="Verdana"/>
          <w:sz w:val="24"/>
          <w:szCs w:val="24"/>
        </w:rPr>
        <w:t>ave incorporated linear, reason-</w:t>
      </w:r>
      <w:r>
        <w:rPr>
          <w:rFonts w:ascii="Times" w:hAnsi="Times" w:cs="Verdana"/>
          <w:sz w:val="24"/>
          <w:szCs w:val="24"/>
        </w:rPr>
        <w:t>based a</w:t>
      </w:r>
      <w:r w:rsidR="009307E4">
        <w:rPr>
          <w:rFonts w:ascii="Times" w:hAnsi="Times" w:cs="Verdana"/>
          <w:sz w:val="24"/>
          <w:szCs w:val="24"/>
        </w:rPr>
        <w:t>ssignment, as well as more open-</w:t>
      </w:r>
      <w:r>
        <w:rPr>
          <w:rFonts w:ascii="Times" w:hAnsi="Times" w:cs="Verdana"/>
          <w:sz w:val="24"/>
          <w:szCs w:val="24"/>
        </w:rPr>
        <w:t>ended creative assignments. I am looking forward to hopefully teaching this unit and seeing students engage with this relevant topic, while also learning how to think critically about the world around them.</w:t>
      </w:r>
    </w:p>
    <w:p w14:paraId="15FB9AF2" w14:textId="68F2315B" w:rsidR="00361572" w:rsidRDefault="00361572" w:rsidP="00B92FD2">
      <w:pPr>
        <w:rPr>
          <w:rFonts w:ascii="Times" w:hAnsi="Times" w:cs="Verdana"/>
          <w:sz w:val="24"/>
          <w:szCs w:val="24"/>
        </w:rPr>
      </w:pPr>
      <w:r>
        <w:rPr>
          <w:rFonts w:ascii="Times" w:hAnsi="Times" w:cs="Verdana"/>
          <w:sz w:val="24"/>
          <w:szCs w:val="24"/>
        </w:rPr>
        <w:t xml:space="preserve">I would advise future students to make use of the unit examples given in class and posted on the class Wiki. I would also highly advise them to try to follow the </w:t>
      </w:r>
      <w:r w:rsidR="00856491">
        <w:rPr>
          <w:rFonts w:ascii="Times" w:hAnsi="Times" w:cs="Verdana"/>
          <w:sz w:val="24"/>
          <w:szCs w:val="24"/>
        </w:rPr>
        <w:t xml:space="preserve">step-by-step, pacing deadlines that Dr. Young created. The most helpful aspect of planning and dreaming up this unit was using other resources from experienced teachers, such as the Milner and Milner text, and Atwell’s In the Middle. Since beginner students have not done this before, we cannot expect that we will have all the answers or know how to engage students best. Using experience teacher’s ideas can help you to brainstorm your own ideas, give you a jumping off point, or help you think about how to structure the unit. Lastly, I would tell future students to be creative and think outside the box. This is an opportunity to use new technologies, see literature, language and writing differently, and discover new ways to engage students. Don’t be limited by past practices or your own experiences, but instead branch out and push yourself to think up new ways to teach your students. </w:t>
      </w:r>
    </w:p>
    <w:p w14:paraId="6449D43B" w14:textId="23739485" w:rsidR="0037795F" w:rsidRDefault="00730C34" w:rsidP="00B92FD2">
      <w:pPr>
        <w:rPr>
          <w:rFonts w:ascii="Times" w:hAnsi="Times" w:cs="Verdana"/>
          <w:sz w:val="24"/>
          <w:szCs w:val="24"/>
        </w:rPr>
      </w:pPr>
      <w:r>
        <w:rPr>
          <w:rFonts w:ascii="Times" w:hAnsi="Times" w:cs="Verdana"/>
          <w:sz w:val="24"/>
          <w:szCs w:val="24"/>
        </w:rPr>
        <w:t xml:space="preserve">The elements I thought worked best with this project were, in class conferences, group or partners to bounce ideas off of, and the step-by-step target dates guide. However, I would suggest maybe introducing the project earlier or allowing students to focus on only the unit, rather than other aspects of the class. I also think it would be helpful to talk through some of the unit examples as a class, especially once we’re in the midst of writing our own unit, not just before we begin. It was helpful for me to see more than just one way to organize the unit, as well. </w:t>
      </w:r>
    </w:p>
    <w:p w14:paraId="241588B6" w14:textId="77777777" w:rsidR="0037795F" w:rsidRDefault="0037795F">
      <w:pPr>
        <w:rPr>
          <w:rFonts w:ascii="Times" w:hAnsi="Times" w:cs="Verdana"/>
          <w:sz w:val="24"/>
          <w:szCs w:val="24"/>
        </w:rPr>
      </w:pPr>
      <w:r>
        <w:rPr>
          <w:rFonts w:ascii="Times" w:hAnsi="Times" w:cs="Verdana"/>
          <w:sz w:val="24"/>
          <w:szCs w:val="24"/>
        </w:rPr>
        <w:br w:type="page"/>
      </w:r>
    </w:p>
    <w:p w14:paraId="5DB92955" w14:textId="692A7226" w:rsidR="00730C34" w:rsidRDefault="0037795F" w:rsidP="0037795F">
      <w:pPr>
        <w:jc w:val="center"/>
        <w:rPr>
          <w:rFonts w:ascii="Times" w:hAnsi="Times" w:cs="Verdana"/>
          <w:sz w:val="24"/>
          <w:szCs w:val="24"/>
        </w:rPr>
      </w:pPr>
      <w:r>
        <w:rPr>
          <w:rFonts w:ascii="Times" w:hAnsi="Times" w:cs="Verdana"/>
          <w:sz w:val="24"/>
          <w:szCs w:val="24"/>
        </w:rPr>
        <w:lastRenderedPageBreak/>
        <w:t>Works Cited</w:t>
      </w:r>
    </w:p>
    <w:p w14:paraId="55ED433C" w14:textId="052A5B17" w:rsidR="00723B02" w:rsidRDefault="00723B02" w:rsidP="00E61C5A">
      <w:pPr>
        <w:rPr>
          <w:rFonts w:ascii="Times" w:hAnsi="Times" w:cs="Verdana"/>
          <w:sz w:val="24"/>
          <w:szCs w:val="24"/>
        </w:rPr>
      </w:pPr>
      <w:proofErr w:type="gramStart"/>
      <w:r w:rsidRPr="00723B02">
        <w:rPr>
          <w:rFonts w:ascii="Times" w:hAnsi="Times" w:cs="Verdana"/>
          <w:sz w:val="24"/>
          <w:szCs w:val="24"/>
        </w:rPr>
        <w:t>Analyzing Visual Images and Stereotyping.</w:t>
      </w:r>
      <w:proofErr w:type="gramEnd"/>
      <w:r w:rsidRPr="00723B02">
        <w:rPr>
          <w:rFonts w:ascii="Times" w:hAnsi="Times" w:cs="Verdana"/>
          <w:sz w:val="24"/>
          <w:szCs w:val="24"/>
        </w:rPr>
        <w:t xml:space="preserve"> (</w:t>
      </w:r>
      <w:proofErr w:type="spellStart"/>
      <w:proofErr w:type="gramStart"/>
      <w:r w:rsidRPr="00723B02">
        <w:rPr>
          <w:rFonts w:ascii="Times" w:hAnsi="Times" w:cs="Verdana"/>
          <w:sz w:val="24"/>
          <w:szCs w:val="24"/>
        </w:rPr>
        <w:t>n</w:t>
      </w:r>
      <w:proofErr w:type="gramEnd"/>
      <w:r w:rsidRPr="00723B02">
        <w:rPr>
          <w:rFonts w:ascii="Times" w:hAnsi="Times" w:cs="Verdana"/>
          <w:sz w:val="24"/>
          <w:szCs w:val="24"/>
        </w:rPr>
        <w:t>.d.</w:t>
      </w:r>
      <w:proofErr w:type="spellEnd"/>
      <w:r w:rsidRPr="00723B02">
        <w:rPr>
          <w:rFonts w:ascii="Times" w:hAnsi="Times" w:cs="Verdana"/>
          <w:sz w:val="24"/>
          <w:szCs w:val="24"/>
        </w:rPr>
        <w:t xml:space="preserve">). </w:t>
      </w:r>
      <w:proofErr w:type="gramStart"/>
      <w:r w:rsidRPr="00723B02">
        <w:rPr>
          <w:rFonts w:ascii="Times" w:hAnsi="Times" w:cs="Verdana"/>
          <w:i/>
          <w:iCs/>
          <w:sz w:val="24"/>
          <w:szCs w:val="24"/>
        </w:rPr>
        <w:t>Home | Facing History and Ourselves</w:t>
      </w:r>
      <w:r w:rsidRPr="00723B02">
        <w:rPr>
          <w:rFonts w:ascii="Times" w:hAnsi="Times" w:cs="Verdana"/>
          <w:sz w:val="24"/>
          <w:szCs w:val="24"/>
        </w:rPr>
        <w:t>.</w:t>
      </w:r>
      <w:proofErr w:type="gramEnd"/>
      <w:r w:rsidRPr="00723B02">
        <w:rPr>
          <w:rFonts w:ascii="Times" w:hAnsi="Times" w:cs="Verdana"/>
          <w:sz w:val="24"/>
          <w:szCs w:val="24"/>
        </w:rPr>
        <w:t xml:space="preserve"> Retrieved December 3, 2013, from http://www.facinghistory.org</w:t>
      </w:r>
      <w:r>
        <w:rPr>
          <w:rFonts w:ascii="Times" w:hAnsi="Times" w:cs="Verdana"/>
          <w:sz w:val="24"/>
          <w:szCs w:val="24"/>
        </w:rPr>
        <w:t>.</w:t>
      </w:r>
    </w:p>
    <w:p w14:paraId="2C5B8542" w14:textId="5A6B6C3E" w:rsidR="009C64F8" w:rsidRDefault="0037795F" w:rsidP="00E61C5A">
      <w:pPr>
        <w:rPr>
          <w:rFonts w:ascii="Times" w:hAnsi="Times" w:cs="Verdana"/>
          <w:sz w:val="24"/>
          <w:szCs w:val="24"/>
        </w:rPr>
      </w:pPr>
      <w:r w:rsidRPr="0037795F">
        <w:rPr>
          <w:rFonts w:ascii="Times" w:hAnsi="Times" w:cs="Verdana"/>
          <w:sz w:val="24"/>
          <w:szCs w:val="24"/>
        </w:rPr>
        <w:t xml:space="preserve">Bradbury, R. (2012). </w:t>
      </w:r>
      <w:r w:rsidRPr="0037795F">
        <w:rPr>
          <w:rFonts w:ascii="Times" w:hAnsi="Times" w:cs="Verdana"/>
          <w:i/>
          <w:iCs/>
          <w:sz w:val="24"/>
          <w:szCs w:val="24"/>
        </w:rPr>
        <w:t>Fahrenheit 451</w:t>
      </w:r>
      <w:r w:rsidRPr="0037795F">
        <w:rPr>
          <w:rFonts w:ascii="Times" w:hAnsi="Times" w:cs="Verdana"/>
          <w:sz w:val="24"/>
          <w:szCs w:val="24"/>
        </w:rPr>
        <w:t>. New York: Simon &amp; Schuster.</w:t>
      </w:r>
    </w:p>
    <w:p w14:paraId="06093666" w14:textId="77777777" w:rsidR="00B07F61" w:rsidRDefault="00B07F61" w:rsidP="00B07F61">
      <w:pPr>
        <w:spacing w:after="0" w:line="240" w:lineRule="auto"/>
        <w:rPr>
          <w:rFonts w:ascii="Times" w:hAnsi="Times" w:cs="Verdana"/>
          <w:sz w:val="24"/>
          <w:szCs w:val="24"/>
        </w:rPr>
      </w:pPr>
      <w:proofErr w:type="gramStart"/>
      <w:r w:rsidRPr="00B07F61">
        <w:rPr>
          <w:rFonts w:ascii="Times" w:hAnsi="Times" w:cs="Verdana"/>
          <w:sz w:val="24"/>
          <w:szCs w:val="24"/>
        </w:rPr>
        <w:t>Hamilton, T., &amp; Bradbury, R. (2009).</w:t>
      </w:r>
      <w:proofErr w:type="gramEnd"/>
      <w:r w:rsidRPr="00B07F61">
        <w:rPr>
          <w:rFonts w:ascii="Times" w:hAnsi="Times" w:cs="Verdana"/>
          <w:sz w:val="24"/>
          <w:szCs w:val="24"/>
        </w:rPr>
        <w:t xml:space="preserve"> </w:t>
      </w:r>
      <w:r w:rsidRPr="00B07F61">
        <w:rPr>
          <w:rFonts w:ascii="Times" w:hAnsi="Times" w:cs="Verdana"/>
          <w:i/>
          <w:iCs/>
          <w:sz w:val="24"/>
          <w:szCs w:val="24"/>
        </w:rPr>
        <w:t>Ray Bradbury's Fahrenheit 451: the authorized adaptation</w:t>
      </w:r>
      <w:r w:rsidRPr="00B07F61">
        <w:rPr>
          <w:rFonts w:ascii="Times" w:hAnsi="Times" w:cs="Verdana"/>
          <w:sz w:val="24"/>
          <w:szCs w:val="24"/>
        </w:rPr>
        <w:t>. New York: Hill and Wang.</w:t>
      </w:r>
    </w:p>
    <w:p w14:paraId="423EEB0D" w14:textId="77777777" w:rsidR="00B07F61" w:rsidRDefault="00B07F61" w:rsidP="00B07F61">
      <w:pPr>
        <w:spacing w:after="0" w:line="240" w:lineRule="auto"/>
        <w:rPr>
          <w:rFonts w:ascii="Times" w:hAnsi="Times" w:cs="Verdana"/>
          <w:sz w:val="24"/>
          <w:szCs w:val="24"/>
        </w:rPr>
      </w:pPr>
    </w:p>
    <w:p w14:paraId="6D23E3BA" w14:textId="6EE0B746" w:rsidR="00B07F61" w:rsidRDefault="00B07F61" w:rsidP="00B07F61">
      <w:pPr>
        <w:spacing w:after="0" w:line="240" w:lineRule="auto"/>
        <w:rPr>
          <w:rFonts w:ascii="Times" w:hAnsi="Times" w:cs="Verdana"/>
          <w:sz w:val="24"/>
          <w:szCs w:val="24"/>
        </w:rPr>
      </w:pPr>
      <w:proofErr w:type="spellStart"/>
      <w:r w:rsidRPr="00B07F61">
        <w:rPr>
          <w:rFonts w:ascii="Times" w:hAnsi="Times" w:cs="Verdana"/>
          <w:sz w:val="24"/>
          <w:szCs w:val="24"/>
        </w:rPr>
        <w:t>Kleon</w:t>
      </w:r>
      <w:proofErr w:type="spellEnd"/>
      <w:r w:rsidRPr="00B07F61">
        <w:rPr>
          <w:rFonts w:ascii="Times" w:hAnsi="Times" w:cs="Verdana"/>
          <w:sz w:val="24"/>
          <w:szCs w:val="24"/>
        </w:rPr>
        <w:t xml:space="preserve">, A. (2010). </w:t>
      </w:r>
      <w:r>
        <w:rPr>
          <w:rFonts w:ascii="Times" w:hAnsi="Times" w:cs="Verdana"/>
          <w:i/>
          <w:iCs/>
          <w:sz w:val="24"/>
          <w:szCs w:val="24"/>
        </w:rPr>
        <w:t>Newspaper B</w:t>
      </w:r>
      <w:r w:rsidRPr="00B07F61">
        <w:rPr>
          <w:rFonts w:ascii="Times" w:hAnsi="Times" w:cs="Verdana"/>
          <w:i/>
          <w:iCs/>
          <w:sz w:val="24"/>
          <w:szCs w:val="24"/>
        </w:rPr>
        <w:t>lackout</w:t>
      </w:r>
      <w:r w:rsidRPr="00B07F61">
        <w:rPr>
          <w:rFonts w:ascii="Times" w:hAnsi="Times" w:cs="Verdana"/>
          <w:sz w:val="24"/>
          <w:szCs w:val="24"/>
        </w:rPr>
        <w:t>. New York: Harper Perennial.</w:t>
      </w:r>
    </w:p>
    <w:p w14:paraId="0183716D" w14:textId="77777777" w:rsidR="00F15B89" w:rsidRDefault="00F15B89" w:rsidP="00B07F61">
      <w:pPr>
        <w:spacing w:after="0" w:line="240" w:lineRule="auto"/>
        <w:rPr>
          <w:rFonts w:ascii="Times" w:hAnsi="Times" w:cs="Verdana"/>
          <w:sz w:val="24"/>
          <w:szCs w:val="24"/>
        </w:rPr>
      </w:pPr>
    </w:p>
    <w:p w14:paraId="0FC97403" w14:textId="092F7B07" w:rsidR="00F15B89" w:rsidRDefault="00F15B89" w:rsidP="00B07F61">
      <w:pPr>
        <w:spacing w:after="0" w:line="240" w:lineRule="auto"/>
        <w:rPr>
          <w:rFonts w:ascii="Times" w:hAnsi="Times" w:cs="Verdana"/>
          <w:sz w:val="24"/>
          <w:szCs w:val="24"/>
        </w:rPr>
      </w:pPr>
      <w:r w:rsidRPr="00F15B89">
        <w:rPr>
          <w:rFonts w:ascii="Times" w:hAnsi="Times" w:cs="Verdana"/>
          <w:sz w:val="24"/>
          <w:szCs w:val="24"/>
        </w:rPr>
        <w:t>Media Literacy: Analyzing Visual Images. (</w:t>
      </w:r>
      <w:proofErr w:type="spellStart"/>
      <w:proofErr w:type="gramStart"/>
      <w:r w:rsidRPr="00F15B89">
        <w:rPr>
          <w:rFonts w:ascii="Times" w:hAnsi="Times" w:cs="Verdana"/>
          <w:sz w:val="24"/>
          <w:szCs w:val="24"/>
        </w:rPr>
        <w:t>n</w:t>
      </w:r>
      <w:proofErr w:type="gramEnd"/>
      <w:r w:rsidRPr="00F15B89">
        <w:rPr>
          <w:rFonts w:ascii="Times" w:hAnsi="Times" w:cs="Verdana"/>
          <w:sz w:val="24"/>
          <w:szCs w:val="24"/>
        </w:rPr>
        <w:t>.d.</w:t>
      </w:r>
      <w:proofErr w:type="spellEnd"/>
      <w:r w:rsidRPr="00F15B89">
        <w:rPr>
          <w:rFonts w:ascii="Times" w:hAnsi="Times" w:cs="Verdana"/>
          <w:sz w:val="24"/>
          <w:szCs w:val="24"/>
        </w:rPr>
        <w:t xml:space="preserve">). </w:t>
      </w:r>
      <w:proofErr w:type="gramStart"/>
      <w:r w:rsidRPr="00F15B89">
        <w:rPr>
          <w:rFonts w:ascii="Times" w:hAnsi="Times" w:cs="Verdana"/>
          <w:i/>
          <w:iCs/>
          <w:sz w:val="24"/>
          <w:szCs w:val="24"/>
        </w:rPr>
        <w:t>Home | Facing History and Ourselves</w:t>
      </w:r>
      <w:r w:rsidRPr="00F15B89">
        <w:rPr>
          <w:rFonts w:ascii="Times" w:hAnsi="Times" w:cs="Verdana"/>
          <w:sz w:val="24"/>
          <w:szCs w:val="24"/>
        </w:rPr>
        <w:t>.</w:t>
      </w:r>
      <w:proofErr w:type="gramEnd"/>
      <w:r w:rsidRPr="00F15B89">
        <w:rPr>
          <w:rFonts w:ascii="Times" w:hAnsi="Times" w:cs="Verdana"/>
          <w:sz w:val="24"/>
          <w:szCs w:val="24"/>
        </w:rPr>
        <w:t xml:space="preserve"> Retrieved December 3, 2013, from http://www.facinghistory.org</w:t>
      </w:r>
    </w:p>
    <w:p w14:paraId="14E44192" w14:textId="77777777" w:rsidR="00B07F61" w:rsidRDefault="00B07F61" w:rsidP="00B07F61">
      <w:pPr>
        <w:spacing w:after="0" w:line="240" w:lineRule="auto"/>
        <w:rPr>
          <w:rFonts w:ascii="Times" w:hAnsi="Times" w:cs="Verdana"/>
          <w:sz w:val="24"/>
          <w:szCs w:val="24"/>
        </w:rPr>
      </w:pPr>
    </w:p>
    <w:p w14:paraId="723CAA99" w14:textId="50A5F183" w:rsidR="009C64F8" w:rsidRDefault="009C64F8" w:rsidP="009C64F8">
      <w:pPr>
        <w:spacing w:after="0" w:line="240" w:lineRule="auto"/>
        <w:rPr>
          <w:rFonts w:ascii="Times" w:hAnsi="Times" w:cs="Verdana"/>
          <w:sz w:val="24"/>
          <w:szCs w:val="24"/>
        </w:rPr>
      </w:pPr>
      <w:proofErr w:type="gramStart"/>
      <w:r w:rsidRPr="009C64F8">
        <w:rPr>
          <w:rFonts w:ascii="Times" w:hAnsi="Times" w:cs="Verdana"/>
          <w:sz w:val="24"/>
          <w:szCs w:val="24"/>
        </w:rPr>
        <w:t>Milner, J. O., &amp; Milner, L. F. (1993).</w:t>
      </w:r>
      <w:proofErr w:type="gramEnd"/>
      <w:r w:rsidRPr="009C64F8">
        <w:rPr>
          <w:rFonts w:ascii="Times" w:hAnsi="Times" w:cs="Verdana"/>
          <w:sz w:val="24"/>
          <w:szCs w:val="24"/>
        </w:rPr>
        <w:t xml:space="preserve"> </w:t>
      </w:r>
      <w:r w:rsidRPr="009C64F8">
        <w:rPr>
          <w:rFonts w:ascii="Times" w:hAnsi="Times" w:cs="Verdana"/>
          <w:i/>
          <w:iCs/>
          <w:sz w:val="24"/>
          <w:szCs w:val="24"/>
        </w:rPr>
        <w:t>Bridging English</w:t>
      </w:r>
      <w:r>
        <w:rPr>
          <w:rFonts w:ascii="Times" w:hAnsi="Times" w:cs="Verdana"/>
          <w:sz w:val="24"/>
          <w:szCs w:val="24"/>
        </w:rPr>
        <w:t>. New York: Merrill.</w:t>
      </w:r>
    </w:p>
    <w:p w14:paraId="3DE3E959" w14:textId="77777777" w:rsidR="00B07F61" w:rsidRDefault="00B07F61" w:rsidP="009C64F8">
      <w:pPr>
        <w:spacing w:after="0" w:line="240" w:lineRule="auto"/>
        <w:rPr>
          <w:rFonts w:ascii="Times" w:hAnsi="Times" w:cs="Verdana"/>
          <w:sz w:val="24"/>
          <w:szCs w:val="24"/>
        </w:rPr>
      </w:pPr>
    </w:p>
    <w:p w14:paraId="3CB9163D" w14:textId="77777777" w:rsidR="009C64F8" w:rsidRPr="009C64F8" w:rsidRDefault="009C64F8" w:rsidP="009C64F8">
      <w:pPr>
        <w:spacing w:after="0" w:line="240" w:lineRule="auto"/>
        <w:rPr>
          <w:rFonts w:ascii="Times" w:eastAsia="Times New Roman" w:hAnsi="Times" w:cs="Times New Roman"/>
          <w:sz w:val="20"/>
          <w:szCs w:val="20"/>
        </w:rPr>
      </w:pPr>
    </w:p>
    <w:p w14:paraId="074FBC98" w14:textId="2BC773E8" w:rsidR="009C64F8" w:rsidRPr="009C64F8" w:rsidRDefault="009C64F8" w:rsidP="009C64F8">
      <w:pPr>
        <w:spacing w:after="0" w:line="240" w:lineRule="auto"/>
        <w:rPr>
          <w:rFonts w:ascii="Times" w:eastAsia="Times New Roman" w:hAnsi="Times" w:cs="Times New Roman"/>
          <w:sz w:val="24"/>
          <w:szCs w:val="24"/>
        </w:rPr>
      </w:pPr>
      <w:proofErr w:type="spellStart"/>
      <w:r w:rsidRPr="009C64F8">
        <w:rPr>
          <w:rFonts w:ascii="Times" w:eastAsia="Times New Roman" w:hAnsi="Times" w:cs="Times New Roman"/>
          <w:iCs/>
          <w:sz w:val="24"/>
          <w:szCs w:val="24"/>
        </w:rPr>
        <w:t>Wimmer</w:t>
      </w:r>
      <w:proofErr w:type="spellEnd"/>
      <w:r w:rsidRPr="009C64F8">
        <w:rPr>
          <w:rFonts w:ascii="Times" w:eastAsia="Times New Roman" w:hAnsi="Times" w:cs="Times New Roman"/>
          <w:iCs/>
          <w:sz w:val="24"/>
          <w:szCs w:val="24"/>
        </w:rPr>
        <w:t>, K. (Director). (2003)</w:t>
      </w:r>
      <w:proofErr w:type="gramStart"/>
      <w:r w:rsidRPr="009C64F8">
        <w:rPr>
          <w:rFonts w:ascii="Times" w:eastAsia="Times New Roman" w:hAnsi="Times" w:cs="Times New Roman"/>
          <w:iCs/>
          <w:sz w:val="24"/>
          <w:szCs w:val="24"/>
        </w:rPr>
        <w:t xml:space="preserve">. </w:t>
      </w:r>
      <w:r w:rsidRPr="009C64F8">
        <w:rPr>
          <w:rFonts w:ascii="Times" w:eastAsia="Times New Roman" w:hAnsi="Times" w:cs="Times New Roman"/>
          <w:i/>
          <w:iCs/>
          <w:sz w:val="24"/>
          <w:szCs w:val="24"/>
        </w:rPr>
        <w:t>Equilibrium</w:t>
      </w:r>
      <w:r w:rsidRPr="009C64F8">
        <w:rPr>
          <w:rFonts w:ascii="Times" w:eastAsia="Times New Roman" w:hAnsi="Times" w:cs="Times New Roman"/>
          <w:sz w:val="24"/>
          <w:szCs w:val="24"/>
        </w:rPr>
        <w:t xml:space="preserve"> [Motion picture].</w:t>
      </w:r>
      <w:proofErr w:type="gramEnd"/>
      <w:r w:rsidRPr="009C64F8">
        <w:rPr>
          <w:rFonts w:ascii="Times" w:eastAsia="Times New Roman" w:hAnsi="Times" w:cs="Times New Roman"/>
          <w:sz w:val="24"/>
          <w:szCs w:val="24"/>
        </w:rPr>
        <w:t xml:space="preserve"> USA: Dimension Home Video.</w:t>
      </w:r>
    </w:p>
    <w:p w14:paraId="47C2B6CC" w14:textId="77777777" w:rsidR="00E61C5A" w:rsidRDefault="00E61C5A" w:rsidP="00487330">
      <w:pPr>
        <w:rPr>
          <w:rFonts w:ascii="Times" w:hAnsi="Times" w:cs="Verdana"/>
          <w:sz w:val="24"/>
          <w:szCs w:val="24"/>
        </w:rPr>
      </w:pPr>
    </w:p>
    <w:p w14:paraId="70F45F41" w14:textId="77777777" w:rsidR="007E7F40" w:rsidRDefault="007E7F40" w:rsidP="00487330">
      <w:pPr>
        <w:rPr>
          <w:rFonts w:ascii="Times" w:hAnsi="Times" w:cs="Verdana"/>
          <w:sz w:val="24"/>
          <w:szCs w:val="24"/>
        </w:rPr>
      </w:pPr>
    </w:p>
    <w:p w14:paraId="16051BE1" w14:textId="01A4E99D" w:rsidR="006C476C" w:rsidRDefault="00487330" w:rsidP="00487330">
      <w:pPr>
        <w:rPr>
          <w:rFonts w:ascii="Times" w:hAnsi="Times" w:cs="Times"/>
          <w:sz w:val="24"/>
          <w:szCs w:val="24"/>
        </w:rPr>
      </w:pPr>
      <w:r>
        <w:rPr>
          <w:rFonts w:ascii="Times" w:hAnsi="Times" w:cs="Times"/>
          <w:sz w:val="24"/>
          <w:szCs w:val="24"/>
        </w:rPr>
        <w:tab/>
      </w:r>
    </w:p>
    <w:p w14:paraId="2EA2DB3E" w14:textId="77777777" w:rsidR="006C476C" w:rsidRDefault="006C476C">
      <w:pPr>
        <w:rPr>
          <w:rFonts w:ascii="Times" w:hAnsi="Times" w:cs="Times"/>
          <w:sz w:val="24"/>
          <w:szCs w:val="24"/>
        </w:rPr>
      </w:pPr>
      <w:r>
        <w:rPr>
          <w:rFonts w:ascii="Times" w:hAnsi="Times" w:cs="Times"/>
          <w:sz w:val="24"/>
          <w:szCs w:val="24"/>
        </w:rPr>
        <w:br w:type="page"/>
      </w:r>
    </w:p>
    <w:p w14:paraId="76C93976" w14:textId="52A0B5B7" w:rsidR="006C476C" w:rsidRPr="00C72F63" w:rsidRDefault="006C476C" w:rsidP="006C476C">
      <w:pPr>
        <w:jc w:val="center"/>
        <w:rPr>
          <w:rFonts w:ascii="Times" w:hAnsi="Times" w:cs="Times"/>
          <w:sz w:val="24"/>
          <w:szCs w:val="24"/>
        </w:rPr>
      </w:pPr>
      <w:r>
        <w:rPr>
          <w:rFonts w:ascii="Times" w:hAnsi="Times" w:cs="Times"/>
          <w:sz w:val="24"/>
          <w:szCs w:val="24"/>
        </w:rPr>
        <w:lastRenderedPageBreak/>
        <w:t>Process Materials:</w:t>
      </w:r>
      <w:r w:rsidRPr="006C476C">
        <w:t xml:space="preserve"> </w:t>
      </w:r>
      <w:r w:rsidRPr="006C476C">
        <w:rPr>
          <w:rFonts w:ascii="Times" w:hAnsi="Times" w:cs="Times"/>
          <w:sz w:val="24"/>
          <w:szCs w:val="24"/>
        </w:rPr>
        <w:t>Unit Notes/Draft</w:t>
      </w:r>
    </w:p>
    <w:p w14:paraId="5A81980B"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 xml:space="preserve">SWBAT: </w:t>
      </w:r>
    </w:p>
    <w:p w14:paraId="38B2D189" w14:textId="77777777" w:rsidR="006C476C" w:rsidRPr="006C476C" w:rsidRDefault="006C476C" w:rsidP="006C476C">
      <w:pPr>
        <w:rPr>
          <w:rFonts w:ascii="Times New Roman" w:hAnsi="Times New Roman" w:cs="Times New Roman"/>
          <w:sz w:val="24"/>
          <w:szCs w:val="24"/>
        </w:rPr>
      </w:pPr>
      <w:proofErr w:type="gramStart"/>
      <w:r w:rsidRPr="006C476C">
        <w:rPr>
          <w:rFonts w:ascii="Times New Roman" w:hAnsi="Times New Roman" w:cs="Times New Roman"/>
          <w:sz w:val="24"/>
          <w:szCs w:val="24"/>
        </w:rPr>
        <w:t>write</w:t>
      </w:r>
      <w:proofErr w:type="gramEnd"/>
      <w:r w:rsidRPr="006C476C">
        <w:rPr>
          <w:rFonts w:ascii="Times New Roman" w:hAnsi="Times New Roman" w:cs="Times New Roman"/>
          <w:sz w:val="24"/>
          <w:szCs w:val="24"/>
        </w:rPr>
        <w:t xml:space="preserve"> a position paper (p)</w:t>
      </w:r>
    </w:p>
    <w:p w14:paraId="3F1D520E" w14:textId="77777777" w:rsidR="006C476C" w:rsidRPr="006C476C" w:rsidRDefault="006C476C" w:rsidP="006C476C">
      <w:pPr>
        <w:rPr>
          <w:rFonts w:ascii="Times New Roman" w:hAnsi="Times New Roman" w:cs="Times New Roman"/>
          <w:sz w:val="24"/>
          <w:szCs w:val="24"/>
        </w:rPr>
      </w:pPr>
      <w:proofErr w:type="gramStart"/>
      <w:r w:rsidRPr="006C476C">
        <w:rPr>
          <w:rFonts w:ascii="Times New Roman" w:hAnsi="Times New Roman" w:cs="Times New Roman"/>
          <w:sz w:val="24"/>
          <w:szCs w:val="24"/>
        </w:rPr>
        <w:t>find</w:t>
      </w:r>
      <w:proofErr w:type="gramEnd"/>
      <w:r w:rsidRPr="006C476C">
        <w:rPr>
          <w:rFonts w:ascii="Times New Roman" w:hAnsi="Times New Roman" w:cs="Times New Roman"/>
          <w:sz w:val="24"/>
          <w:szCs w:val="24"/>
        </w:rPr>
        <w:t xml:space="preserve"> academic resources (p)</w:t>
      </w:r>
    </w:p>
    <w:p w14:paraId="62E1C265" w14:textId="77777777" w:rsidR="006C476C" w:rsidRPr="006C476C" w:rsidRDefault="006C476C" w:rsidP="006C476C">
      <w:pPr>
        <w:rPr>
          <w:rFonts w:ascii="Times New Roman" w:hAnsi="Times New Roman" w:cs="Times New Roman"/>
          <w:sz w:val="24"/>
          <w:szCs w:val="24"/>
        </w:rPr>
      </w:pPr>
      <w:proofErr w:type="gramStart"/>
      <w:r w:rsidRPr="006C476C">
        <w:rPr>
          <w:rFonts w:ascii="Times New Roman" w:hAnsi="Times New Roman" w:cs="Times New Roman"/>
          <w:sz w:val="24"/>
          <w:szCs w:val="24"/>
        </w:rPr>
        <w:t>cite</w:t>
      </w:r>
      <w:proofErr w:type="gramEnd"/>
      <w:r w:rsidRPr="006C476C">
        <w:rPr>
          <w:rFonts w:ascii="Times New Roman" w:hAnsi="Times New Roman" w:cs="Times New Roman"/>
          <w:sz w:val="24"/>
          <w:szCs w:val="24"/>
        </w:rPr>
        <w:t xml:space="preserve"> sources in MLA (p)</w:t>
      </w:r>
    </w:p>
    <w:p w14:paraId="09EB7855" w14:textId="77777777" w:rsidR="006C476C" w:rsidRPr="006C476C" w:rsidRDefault="006C476C" w:rsidP="006C476C">
      <w:pPr>
        <w:rPr>
          <w:rFonts w:ascii="Times New Roman" w:hAnsi="Times New Roman" w:cs="Times New Roman"/>
          <w:sz w:val="24"/>
          <w:szCs w:val="24"/>
        </w:rPr>
      </w:pPr>
      <w:proofErr w:type="gramStart"/>
      <w:r w:rsidRPr="006C476C">
        <w:rPr>
          <w:rFonts w:ascii="Times New Roman" w:hAnsi="Times New Roman" w:cs="Times New Roman"/>
          <w:sz w:val="24"/>
          <w:szCs w:val="24"/>
        </w:rPr>
        <w:t>interpret</w:t>
      </w:r>
      <w:proofErr w:type="gramEnd"/>
      <w:r w:rsidRPr="006C476C">
        <w:rPr>
          <w:rFonts w:ascii="Times New Roman" w:hAnsi="Times New Roman" w:cs="Times New Roman"/>
          <w:sz w:val="24"/>
          <w:szCs w:val="24"/>
        </w:rPr>
        <w:t xml:space="preserve"> symbols in literature (c)</w:t>
      </w:r>
    </w:p>
    <w:p w14:paraId="29740DFA" w14:textId="77777777" w:rsidR="006C476C" w:rsidRPr="006C476C" w:rsidRDefault="006C476C" w:rsidP="006C476C">
      <w:pPr>
        <w:rPr>
          <w:rFonts w:ascii="Times New Roman" w:hAnsi="Times New Roman" w:cs="Times New Roman"/>
          <w:sz w:val="24"/>
          <w:szCs w:val="24"/>
        </w:rPr>
      </w:pPr>
      <w:proofErr w:type="gramStart"/>
      <w:r w:rsidRPr="006C476C">
        <w:rPr>
          <w:rFonts w:ascii="Times New Roman" w:hAnsi="Times New Roman" w:cs="Times New Roman"/>
          <w:sz w:val="24"/>
          <w:szCs w:val="24"/>
        </w:rPr>
        <w:t>interpret</w:t>
      </w:r>
      <w:proofErr w:type="gramEnd"/>
      <w:r w:rsidRPr="006C476C">
        <w:rPr>
          <w:rFonts w:ascii="Times New Roman" w:hAnsi="Times New Roman" w:cs="Times New Roman"/>
          <w:sz w:val="24"/>
          <w:szCs w:val="24"/>
        </w:rPr>
        <w:t xml:space="preserve"> themes across various genres (informational, poetry, narrative, </w:t>
      </w:r>
      <w:proofErr w:type="spellStart"/>
      <w:r w:rsidRPr="006C476C">
        <w:rPr>
          <w:rFonts w:ascii="Times New Roman" w:hAnsi="Times New Roman" w:cs="Times New Roman"/>
          <w:sz w:val="24"/>
          <w:szCs w:val="24"/>
        </w:rPr>
        <w:t>etc</w:t>
      </w:r>
      <w:proofErr w:type="spellEnd"/>
      <w:r w:rsidRPr="006C476C">
        <w:rPr>
          <w:rFonts w:ascii="Times New Roman" w:hAnsi="Times New Roman" w:cs="Times New Roman"/>
          <w:sz w:val="24"/>
          <w:szCs w:val="24"/>
        </w:rPr>
        <w:t xml:space="preserve">) (c) </w:t>
      </w:r>
    </w:p>
    <w:p w14:paraId="6448F307"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Share work with peers (a)</w:t>
      </w:r>
    </w:p>
    <w:p w14:paraId="5DA0511F"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ab/>
        <w:t>-</w:t>
      </w:r>
      <w:proofErr w:type="gramStart"/>
      <w:r w:rsidRPr="006C476C">
        <w:rPr>
          <w:rFonts w:ascii="Times New Roman" w:hAnsi="Times New Roman" w:cs="Times New Roman"/>
          <w:sz w:val="24"/>
          <w:szCs w:val="24"/>
        </w:rPr>
        <w:t>conference</w:t>
      </w:r>
      <w:proofErr w:type="gramEnd"/>
      <w:r w:rsidRPr="006C476C">
        <w:rPr>
          <w:rFonts w:ascii="Times New Roman" w:hAnsi="Times New Roman" w:cs="Times New Roman"/>
          <w:sz w:val="24"/>
          <w:szCs w:val="24"/>
        </w:rPr>
        <w:t xml:space="preserve"> with peers</w:t>
      </w:r>
    </w:p>
    <w:p w14:paraId="6A54FC95"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Collaborate with peers (a)</w:t>
      </w:r>
    </w:p>
    <w:p w14:paraId="596AD6AA"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ab/>
        <w:t>-</w:t>
      </w:r>
      <w:proofErr w:type="gramStart"/>
      <w:r w:rsidRPr="006C476C">
        <w:rPr>
          <w:rFonts w:ascii="Times New Roman" w:hAnsi="Times New Roman" w:cs="Times New Roman"/>
          <w:sz w:val="24"/>
          <w:szCs w:val="24"/>
        </w:rPr>
        <w:t>poetry</w:t>
      </w:r>
      <w:proofErr w:type="gramEnd"/>
      <w:r w:rsidRPr="006C476C">
        <w:rPr>
          <w:rFonts w:ascii="Times New Roman" w:hAnsi="Times New Roman" w:cs="Times New Roman"/>
          <w:sz w:val="24"/>
          <w:szCs w:val="24"/>
        </w:rPr>
        <w:t xml:space="preserve"> activity (model poem- black out poetry?)</w:t>
      </w:r>
    </w:p>
    <w:p w14:paraId="72BA1F3B" w14:textId="77777777" w:rsidR="006C476C" w:rsidRPr="006C476C" w:rsidRDefault="006C476C" w:rsidP="006C476C">
      <w:pPr>
        <w:rPr>
          <w:rFonts w:ascii="Times New Roman" w:hAnsi="Times New Roman" w:cs="Times New Roman"/>
          <w:sz w:val="24"/>
          <w:szCs w:val="24"/>
        </w:rPr>
      </w:pPr>
    </w:p>
    <w:p w14:paraId="694D14B7"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Art?</w:t>
      </w:r>
    </w:p>
    <w:p w14:paraId="4D209B1A" w14:textId="77777777" w:rsidR="006C476C" w:rsidRPr="006C476C" w:rsidRDefault="006C476C" w:rsidP="006C476C">
      <w:pPr>
        <w:rPr>
          <w:rFonts w:ascii="Times New Roman" w:hAnsi="Times New Roman" w:cs="Times New Roman"/>
          <w:sz w:val="24"/>
          <w:szCs w:val="24"/>
        </w:rPr>
      </w:pPr>
    </w:p>
    <w:p w14:paraId="76EB207D"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Mini lessons:</w:t>
      </w:r>
    </w:p>
    <w:p w14:paraId="354A58C4"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w:t>
      </w:r>
      <w:proofErr w:type="gramStart"/>
      <w:r w:rsidRPr="006C476C">
        <w:rPr>
          <w:rFonts w:ascii="Times New Roman" w:hAnsi="Times New Roman" w:cs="Times New Roman"/>
          <w:sz w:val="24"/>
          <w:szCs w:val="24"/>
        </w:rPr>
        <w:t>how</w:t>
      </w:r>
      <w:proofErr w:type="gramEnd"/>
      <w:r w:rsidRPr="006C476C">
        <w:rPr>
          <w:rFonts w:ascii="Times New Roman" w:hAnsi="Times New Roman" w:cs="Times New Roman"/>
          <w:sz w:val="24"/>
          <w:szCs w:val="24"/>
        </w:rPr>
        <w:t xml:space="preserve"> to find/cite sources (</w:t>
      </w:r>
      <w:proofErr w:type="spellStart"/>
      <w:r w:rsidRPr="006C476C">
        <w:rPr>
          <w:rFonts w:ascii="Times New Roman" w:hAnsi="Times New Roman" w:cs="Times New Roman"/>
          <w:sz w:val="24"/>
          <w:szCs w:val="24"/>
        </w:rPr>
        <w:t>mla</w:t>
      </w:r>
      <w:proofErr w:type="spellEnd"/>
      <w:r w:rsidRPr="006C476C">
        <w:rPr>
          <w:rFonts w:ascii="Times New Roman" w:hAnsi="Times New Roman" w:cs="Times New Roman"/>
          <w:sz w:val="24"/>
          <w:szCs w:val="24"/>
        </w:rPr>
        <w:t xml:space="preserve"> formatting)</w:t>
      </w:r>
    </w:p>
    <w:p w14:paraId="003C2CB3"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 xml:space="preserve">- </w:t>
      </w:r>
      <w:proofErr w:type="gramStart"/>
      <w:r w:rsidRPr="006C476C">
        <w:rPr>
          <w:rFonts w:ascii="Times New Roman" w:hAnsi="Times New Roman" w:cs="Times New Roman"/>
          <w:sz w:val="24"/>
          <w:szCs w:val="24"/>
        </w:rPr>
        <w:t>what</w:t>
      </w:r>
      <w:proofErr w:type="gramEnd"/>
      <w:r w:rsidRPr="006C476C">
        <w:rPr>
          <w:rFonts w:ascii="Times New Roman" w:hAnsi="Times New Roman" w:cs="Times New Roman"/>
          <w:sz w:val="24"/>
          <w:szCs w:val="24"/>
        </w:rPr>
        <w:t xml:space="preserve"> is symbolism?</w:t>
      </w:r>
    </w:p>
    <w:p w14:paraId="1F8B8C2C"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 xml:space="preserve">-Fahrenheit overview (themes, </w:t>
      </w:r>
      <w:proofErr w:type="spellStart"/>
      <w:r w:rsidRPr="006C476C">
        <w:rPr>
          <w:rFonts w:ascii="Times New Roman" w:hAnsi="Times New Roman" w:cs="Times New Roman"/>
          <w:sz w:val="24"/>
          <w:szCs w:val="24"/>
        </w:rPr>
        <w:t>etc</w:t>
      </w:r>
      <w:proofErr w:type="spellEnd"/>
      <w:r w:rsidRPr="006C476C">
        <w:rPr>
          <w:rFonts w:ascii="Times New Roman" w:hAnsi="Times New Roman" w:cs="Times New Roman"/>
          <w:sz w:val="24"/>
          <w:szCs w:val="24"/>
        </w:rPr>
        <w:t>)</w:t>
      </w:r>
    </w:p>
    <w:p w14:paraId="478D2FDA"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 xml:space="preserve">- </w:t>
      </w:r>
      <w:proofErr w:type="gramStart"/>
      <w:r w:rsidRPr="006C476C">
        <w:rPr>
          <w:rFonts w:ascii="Times New Roman" w:hAnsi="Times New Roman" w:cs="Times New Roman"/>
          <w:sz w:val="24"/>
          <w:szCs w:val="24"/>
        </w:rPr>
        <w:t>what</w:t>
      </w:r>
      <w:proofErr w:type="gramEnd"/>
      <w:r w:rsidRPr="006C476C">
        <w:rPr>
          <w:rFonts w:ascii="Times New Roman" w:hAnsi="Times New Roman" w:cs="Times New Roman"/>
          <w:sz w:val="24"/>
          <w:szCs w:val="24"/>
        </w:rPr>
        <w:t xml:space="preserve"> is a thesis?</w:t>
      </w:r>
    </w:p>
    <w:p w14:paraId="0E71AB72" w14:textId="77777777" w:rsidR="006C476C" w:rsidRPr="006C476C" w:rsidRDefault="006C476C" w:rsidP="006C476C">
      <w:pPr>
        <w:rPr>
          <w:rFonts w:ascii="Times New Roman" w:hAnsi="Times New Roman" w:cs="Times New Roman"/>
          <w:sz w:val="24"/>
          <w:szCs w:val="24"/>
        </w:rPr>
      </w:pPr>
    </w:p>
    <w:p w14:paraId="39CAE172"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Articles/Resources:</w:t>
      </w:r>
    </w:p>
    <w:p w14:paraId="3737B29F" w14:textId="77777777" w:rsidR="006C476C" w:rsidRPr="006C476C" w:rsidRDefault="006C476C" w:rsidP="006C476C">
      <w:pPr>
        <w:rPr>
          <w:rFonts w:ascii="Times New Roman" w:hAnsi="Times New Roman" w:cs="Times New Roman"/>
          <w:sz w:val="24"/>
          <w:szCs w:val="24"/>
        </w:rPr>
      </w:pPr>
      <w:hyperlink r:id="rId45" w:history="1">
        <w:r w:rsidRPr="006C476C">
          <w:rPr>
            <w:rStyle w:val="Hyperlink"/>
            <w:rFonts w:ascii="Times New Roman" w:hAnsi="Times New Roman" w:cs="Times New Roman"/>
            <w:sz w:val="24"/>
            <w:szCs w:val="24"/>
          </w:rPr>
          <w:t>http://www.smh.com.au/digital-life/digital-life-news/from-iphone-to-mephone-why-mobiles-are-turning-us-into-narcissists-20131112-2xd8e.html</w:t>
        </w:r>
      </w:hyperlink>
    </w:p>
    <w:p w14:paraId="6ECC604A" w14:textId="77777777" w:rsidR="006C476C" w:rsidRPr="006C476C" w:rsidRDefault="006C476C" w:rsidP="006C476C">
      <w:pPr>
        <w:rPr>
          <w:rStyle w:val="Hyperlink"/>
          <w:rFonts w:ascii="Times New Roman" w:hAnsi="Times New Roman" w:cs="Times New Roman"/>
          <w:sz w:val="24"/>
          <w:szCs w:val="24"/>
        </w:rPr>
      </w:pPr>
      <w:hyperlink r:id="rId46" w:history="1">
        <w:r w:rsidRPr="006C476C">
          <w:rPr>
            <w:rStyle w:val="Hyperlink"/>
            <w:rFonts w:ascii="Times New Roman" w:hAnsi="Times New Roman" w:cs="Times New Roman"/>
            <w:sz w:val="24"/>
            <w:szCs w:val="24"/>
          </w:rPr>
          <w:t>http://www.engadget.com/2013/11/10/choosing-reality-with-david-gerrold/</w:t>
        </w:r>
      </w:hyperlink>
    </w:p>
    <w:p w14:paraId="3196F19E" w14:textId="77777777" w:rsidR="006C476C" w:rsidRPr="006C476C" w:rsidRDefault="006C476C" w:rsidP="006C476C">
      <w:pPr>
        <w:rPr>
          <w:rStyle w:val="Hyperlink"/>
          <w:rFonts w:ascii="Times New Roman" w:hAnsi="Times New Roman" w:cs="Times New Roman"/>
          <w:sz w:val="24"/>
          <w:szCs w:val="24"/>
        </w:rPr>
      </w:pPr>
      <w:hyperlink r:id="rId47" w:history="1">
        <w:r w:rsidRPr="006C476C">
          <w:rPr>
            <w:rStyle w:val="Hyperlink"/>
            <w:rFonts w:ascii="Times New Roman" w:hAnsi="Times New Roman" w:cs="Times New Roman"/>
            <w:sz w:val="24"/>
            <w:szCs w:val="24"/>
          </w:rPr>
          <w:t>http://www.ncbi.nlm.nih.gov/pmc/articles/PMC2792691/</w:t>
        </w:r>
      </w:hyperlink>
    </w:p>
    <w:p w14:paraId="06C00242" w14:textId="77777777" w:rsidR="006C476C" w:rsidRPr="006C476C" w:rsidRDefault="006C476C" w:rsidP="006C476C">
      <w:pPr>
        <w:rPr>
          <w:rStyle w:val="Hyperlink"/>
          <w:rFonts w:ascii="Times New Roman" w:hAnsi="Times New Roman" w:cs="Times New Roman"/>
          <w:sz w:val="24"/>
          <w:szCs w:val="24"/>
        </w:rPr>
      </w:pPr>
      <w:hyperlink r:id="rId48" w:history="1">
        <w:r w:rsidRPr="006C476C">
          <w:rPr>
            <w:rStyle w:val="Hyperlink"/>
            <w:rFonts w:ascii="Times New Roman" w:hAnsi="Times New Roman" w:cs="Times New Roman"/>
            <w:sz w:val="24"/>
            <w:szCs w:val="24"/>
          </w:rPr>
          <w:t>http://pediatrics.aappublications.org/content/127/4/800.full</w:t>
        </w:r>
      </w:hyperlink>
    </w:p>
    <w:p w14:paraId="0F2358E0" w14:textId="77777777" w:rsidR="006C476C" w:rsidRPr="006C476C" w:rsidRDefault="006C476C" w:rsidP="006C476C">
      <w:pPr>
        <w:rPr>
          <w:rStyle w:val="Hyperlink"/>
          <w:rFonts w:ascii="Times New Roman" w:hAnsi="Times New Roman" w:cs="Times New Roman"/>
          <w:sz w:val="24"/>
          <w:szCs w:val="24"/>
        </w:rPr>
      </w:pPr>
      <w:hyperlink r:id="rId49" w:history="1">
        <w:r w:rsidRPr="006C476C">
          <w:rPr>
            <w:rStyle w:val="Hyperlink"/>
            <w:rFonts w:ascii="Times New Roman" w:hAnsi="Times New Roman" w:cs="Times New Roman"/>
            <w:sz w:val="24"/>
            <w:szCs w:val="24"/>
          </w:rPr>
          <w:t>http://www.commonsensemedia.org/research/children-teens-and-entertainment-media-the-view-from-the-classroom</w:t>
        </w:r>
      </w:hyperlink>
    </w:p>
    <w:p w14:paraId="5A153402" w14:textId="77777777" w:rsidR="006C476C" w:rsidRPr="006C476C" w:rsidRDefault="006C476C" w:rsidP="006C476C">
      <w:pPr>
        <w:rPr>
          <w:rStyle w:val="Hyperlink"/>
          <w:rFonts w:ascii="Times New Roman" w:hAnsi="Times New Roman" w:cs="Times New Roman"/>
          <w:sz w:val="24"/>
          <w:szCs w:val="24"/>
        </w:rPr>
      </w:pPr>
      <w:hyperlink r:id="rId50" w:history="1">
        <w:r w:rsidRPr="006C476C">
          <w:rPr>
            <w:rStyle w:val="Hyperlink"/>
            <w:rFonts w:ascii="Times New Roman" w:hAnsi="Times New Roman" w:cs="Times New Roman"/>
            <w:sz w:val="24"/>
            <w:szCs w:val="24"/>
          </w:rPr>
          <w:t>http://www.commonsensemedia.org/research/social-media-social-life/key-finding-1%3A-teens-are-avid%2C-daily-users-of-social-media</w:t>
        </w:r>
      </w:hyperlink>
    </w:p>
    <w:p w14:paraId="7A791820" w14:textId="77777777" w:rsidR="006C476C" w:rsidRPr="006C476C" w:rsidRDefault="006C476C" w:rsidP="006C476C">
      <w:pPr>
        <w:rPr>
          <w:rStyle w:val="Hyperlink"/>
          <w:rFonts w:ascii="Times New Roman" w:hAnsi="Times New Roman" w:cs="Times New Roman"/>
          <w:sz w:val="24"/>
          <w:szCs w:val="24"/>
        </w:rPr>
      </w:pPr>
      <w:hyperlink r:id="rId51" w:history="1">
        <w:r w:rsidRPr="006C476C">
          <w:rPr>
            <w:rStyle w:val="Hyperlink"/>
            <w:rFonts w:ascii="Times New Roman" w:hAnsi="Times New Roman" w:cs="Times New Roman"/>
            <w:sz w:val="24"/>
            <w:szCs w:val="24"/>
          </w:rPr>
          <w:t>http://www.commonsensemedia.org/research/social-media-social-life/key-finding-4%3A-teens-wish-they-could-disconnect-more-often</w:t>
        </w:r>
      </w:hyperlink>
    </w:p>
    <w:p w14:paraId="129F76F1" w14:textId="77777777" w:rsidR="006C476C" w:rsidRPr="006C476C" w:rsidRDefault="006C476C" w:rsidP="006C476C">
      <w:pPr>
        <w:rPr>
          <w:rStyle w:val="Hyperlink"/>
          <w:rFonts w:ascii="Times New Roman" w:hAnsi="Times New Roman" w:cs="Times New Roman"/>
          <w:sz w:val="24"/>
          <w:szCs w:val="24"/>
        </w:rPr>
      </w:pPr>
      <w:hyperlink r:id="rId52" w:anchor="slide=3144099" w:history="1">
        <w:r w:rsidRPr="006C476C">
          <w:rPr>
            <w:rStyle w:val="Hyperlink"/>
            <w:rFonts w:ascii="Times New Roman" w:hAnsi="Times New Roman" w:cs="Times New Roman"/>
            <w:sz w:val="24"/>
            <w:szCs w:val="24"/>
          </w:rPr>
          <w:t>http://www.huffingtonpost.com/2013/11/22/plastic-bodies-sheila-pree-bright-beauty-identity_n_4324403.html?utm_hp_ref=mostpopular#slide=3144099</w:t>
        </w:r>
      </w:hyperlink>
    </w:p>
    <w:p w14:paraId="0AA2C403" w14:textId="77777777" w:rsidR="006C476C" w:rsidRPr="006C476C" w:rsidRDefault="006C476C" w:rsidP="006C476C">
      <w:pPr>
        <w:rPr>
          <w:rStyle w:val="Hyperlink"/>
          <w:rFonts w:ascii="Times New Roman" w:hAnsi="Times New Roman" w:cs="Times New Roman"/>
          <w:sz w:val="24"/>
          <w:szCs w:val="24"/>
        </w:rPr>
      </w:pPr>
      <w:hyperlink r:id="rId53" w:history="1">
        <w:r w:rsidRPr="006C476C">
          <w:rPr>
            <w:rStyle w:val="Hyperlink"/>
            <w:rFonts w:ascii="Times New Roman" w:hAnsi="Times New Roman" w:cs="Times New Roman"/>
            <w:sz w:val="24"/>
            <w:szCs w:val="24"/>
          </w:rPr>
          <w:t>http://futureofchildren.org/publications/journals/article/index.xml?journalid=32&amp;articleid=56&amp;sectionid=240&amp;submit</w:t>
        </w:r>
      </w:hyperlink>
    </w:p>
    <w:p w14:paraId="21464D01" w14:textId="77777777" w:rsidR="006C476C" w:rsidRPr="006C476C" w:rsidRDefault="006C476C" w:rsidP="006C476C">
      <w:pPr>
        <w:rPr>
          <w:rStyle w:val="Hyperlink"/>
          <w:rFonts w:ascii="Times New Roman" w:hAnsi="Times New Roman" w:cs="Times New Roman"/>
          <w:color w:val="auto"/>
          <w:sz w:val="24"/>
          <w:szCs w:val="24"/>
          <w:u w:val="none"/>
        </w:rPr>
      </w:pPr>
      <w:hyperlink r:id="rId54" w:history="1">
        <w:r w:rsidRPr="006C476C">
          <w:rPr>
            <w:rStyle w:val="Hyperlink"/>
            <w:rFonts w:ascii="Times New Roman" w:hAnsi="Times New Roman" w:cs="Times New Roman"/>
            <w:sz w:val="24"/>
            <w:szCs w:val="24"/>
          </w:rPr>
          <w:t>http://www.newswriting.org/100/100xeffects.pdf</w:t>
        </w:r>
      </w:hyperlink>
    </w:p>
    <w:p w14:paraId="2104F5C2" w14:textId="77777777" w:rsidR="006C476C" w:rsidRPr="006C476C" w:rsidRDefault="006C476C" w:rsidP="006C476C">
      <w:pPr>
        <w:rPr>
          <w:rStyle w:val="Hyperlink"/>
          <w:rFonts w:ascii="Times New Roman" w:hAnsi="Times New Roman" w:cs="Times New Roman"/>
          <w:color w:val="auto"/>
          <w:sz w:val="24"/>
          <w:szCs w:val="24"/>
          <w:u w:val="none"/>
        </w:rPr>
      </w:pPr>
      <w:r w:rsidRPr="006C476C">
        <w:rPr>
          <w:rStyle w:val="Hyperlink"/>
          <w:rFonts w:ascii="Times New Roman" w:hAnsi="Times New Roman" w:cs="Times New Roman"/>
          <w:color w:val="auto"/>
          <w:sz w:val="24"/>
          <w:szCs w:val="24"/>
          <w:u w:val="none"/>
        </w:rPr>
        <w:t>Teacher resources:</w:t>
      </w:r>
    </w:p>
    <w:p w14:paraId="5654D783" w14:textId="77777777" w:rsidR="006C476C" w:rsidRPr="006C476C" w:rsidRDefault="006C476C" w:rsidP="006C476C">
      <w:pPr>
        <w:rPr>
          <w:rFonts w:ascii="Times New Roman" w:hAnsi="Times New Roman" w:cs="Times New Roman"/>
          <w:sz w:val="24"/>
          <w:szCs w:val="24"/>
        </w:rPr>
      </w:pPr>
      <w:hyperlink r:id="rId55" w:history="1">
        <w:r w:rsidRPr="006C476C">
          <w:rPr>
            <w:rStyle w:val="Hyperlink"/>
            <w:rFonts w:ascii="Times New Roman" w:hAnsi="Times New Roman" w:cs="Times New Roman"/>
            <w:sz w:val="24"/>
            <w:szCs w:val="24"/>
          </w:rPr>
          <w:t>http://www.facinghistory.org/resources/strategies/media-literacy-analyzing-visu</w:t>
        </w:r>
      </w:hyperlink>
    </w:p>
    <w:p w14:paraId="0FDC93BC" w14:textId="77777777" w:rsidR="006C476C" w:rsidRPr="006C476C" w:rsidRDefault="006C476C" w:rsidP="006C476C">
      <w:pPr>
        <w:rPr>
          <w:rFonts w:ascii="Times New Roman" w:hAnsi="Times New Roman" w:cs="Times New Roman"/>
          <w:sz w:val="24"/>
          <w:szCs w:val="24"/>
        </w:rPr>
      </w:pPr>
      <w:hyperlink r:id="rId56" w:history="1">
        <w:r w:rsidRPr="006C476C">
          <w:rPr>
            <w:rStyle w:val="Hyperlink"/>
            <w:rFonts w:ascii="Times New Roman" w:hAnsi="Times New Roman" w:cs="Times New Roman"/>
            <w:sz w:val="24"/>
            <w:szCs w:val="24"/>
          </w:rPr>
          <w:t>http://www.facinghistory.org/resources/strategies/analyzing-visual-images-stere</w:t>
        </w:r>
      </w:hyperlink>
    </w:p>
    <w:p w14:paraId="1C1C504B" w14:textId="77777777" w:rsidR="006C476C" w:rsidRPr="006C476C" w:rsidRDefault="006C476C" w:rsidP="006C476C">
      <w:pPr>
        <w:rPr>
          <w:rFonts w:ascii="Times New Roman" w:hAnsi="Times New Roman" w:cs="Times New Roman"/>
          <w:sz w:val="24"/>
          <w:szCs w:val="24"/>
        </w:rPr>
      </w:pPr>
      <w:hyperlink r:id="rId57" w:anchor="more-15438" w:history="1">
        <w:r w:rsidRPr="006C476C">
          <w:rPr>
            <w:rStyle w:val="Hyperlink"/>
            <w:rFonts w:ascii="Times New Roman" w:hAnsi="Times New Roman" w:cs="Times New Roman"/>
            <w:sz w:val="24"/>
            <w:szCs w:val="24"/>
          </w:rPr>
          <w:t>http://austinkleon.com/2013/09/02/a-poem-a-day/#more-15438</w:t>
        </w:r>
      </w:hyperlink>
      <w:r w:rsidRPr="006C476C">
        <w:rPr>
          <w:rFonts w:ascii="Times New Roman" w:hAnsi="Times New Roman" w:cs="Times New Roman"/>
          <w:sz w:val="24"/>
          <w:szCs w:val="24"/>
        </w:rPr>
        <w:t xml:space="preserve"> / </w:t>
      </w:r>
      <w:hyperlink r:id="rId58" w:history="1">
        <w:r w:rsidRPr="006C476C">
          <w:rPr>
            <w:rStyle w:val="Hyperlink"/>
            <w:rFonts w:ascii="Times New Roman" w:hAnsi="Times New Roman" w:cs="Times New Roman"/>
            <w:sz w:val="24"/>
            <w:szCs w:val="24"/>
          </w:rPr>
          <w:t>http://instagram.com/austinkleon</w:t>
        </w:r>
      </w:hyperlink>
    </w:p>
    <w:p w14:paraId="0540FB2E" w14:textId="77777777" w:rsidR="006C476C" w:rsidRPr="006C476C" w:rsidRDefault="006C476C" w:rsidP="006C476C">
      <w:pPr>
        <w:rPr>
          <w:rStyle w:val="Hyperlink"/>
          <w:rFonts w:ascii="Times New Roman" w:hAnsi="Times New Roman" w:cs="Times New Roman"/>
          <w:sz w:val="24"/>
          <w:szCs w:val="24"/>
        </w:rPr>
      </w:pPr>
      <w:r w:rsidRPr="006C476C">
        <w:rPr>
          <w:rStyle w:val="Hyperlink"/>
          <w:rFonts w:ascii="Times New Roman" w:hAnsi="Times New Roman" w:cs="Times New Roman"/>
          <w:sz w:val="24"/>
          <w:szCs w:val="24"/>
        </w:rPr>
        <w:t>http://futureofchildren.org/publications/journals/journal_details/index.xml</w:t>
      </w:r>
      <w:proofErr w:type="gramStart"/>
      <w:r w:rsidRPr="006C476C">
        <w:rPr>
          <w:rStyle w:val="Hyperlink"/>
          <w:rFonts w:ascii="Times New Roman" w:hAnsi="Times New Roman" w:cs="Times New Roman"/>
          <w:sz w:val="24"/>
          <w:szCs w:val="24"/>
        </w:rPr>
        <w:t>?journalid</w:t>
      </w:r>
      <w:proofErr w:type="gramEnd"/>
      <w:r w:rsidRPr="006C476C">
        <w:rPr>
          <w:rStyle w:val="Hyperlink"/>
          <w:rFonts w:ascii="Times New Roman" w:hAnsi="Times New Roman" w:cs="Times New Roman"/>
          <w:sz w:val="24"/>
          <w:szCs w:val="24"/>
        </w:rPr>
        <w:t>=32</w:t>
      </w:r>
    </w:p>
    <w:p w14:paraId="28F0D473" w14:textId="77777777" w:rsidR="006C476C" w:rsidRPr="006C476C" w:rsidRDefault="006C476C" w:rsidP="006C476C">
      <w:pPr>
        <w:rPr>
          <w:rStyle w:val="Hyperlink"/>
          <w:rFonts w:ascii="Times New Roman" w:hAnsi="Times New Roman" w:cs="Times New Roman"/>
          <w:sz w:val="24"/>
          <w:szCs w:val="24"/>
        </w:rPr>
      </w:pPr>
      <w:hyperlink r:id="rId59" w:anchor="v=onepage&amp;q=negative%20effects%20of%20media&amp;f=false" w:history="1">
        <w:r w:rsidRPr="006C476C">
          <w:rPr>
            <w:rStyle w:val="Hyperlink"/>
            <w:rFonts w:ascii="Times New Roman" w:hAnsi="Times New Roman" w:cs="Times New Roman"/>
            <w:sz w:val="24"/>
            <w:szCs w:val="24"/>
          </w:rPr>
          <w:t>http://books.google.com/books?hl=en&amp;lr=&amp;id=KnQXQOP5uoMC&amp;oi=fnd&amp;pg=PA453&amp;dq=negative+effects+of+media&amp;ots=SWyQoNguaU&amp;sig=DB7ndpV6ZV6F99g2ZXFoZC_4kLs#v=onepage&amp;q=negative%20effects%20of%20media&amp;f=false</w:t>
        </w:r>
      </w:hyperlink>
    </w:p>
    <w:p w14:paraId="3A131738" w14:textId="77777777" w:rsidR="006C476C" w:rsidRPr="006C476C" w:rsidRDefault="006C476C" w:rsidP="006C476C">
      <w:pPr>
        <w:rPr>
          <w:rFonts w:ascii="Times New Roman" w:hAnsi="Times New Roman" w:cs="Times New Roman"/>
          <w:sz w:val="24"/>
          <w:szCs w:val="24"/>
        </w:rPr>
      </w:pPr>
    </w:p>
    <w:p w14:paraId="096E9836"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Important quotes:</w:t>
      </w:r>
    </w:p>
    <w:p w14:paraId="72D2136D"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“I have to reject the idea that we should be concerned with saving specific books, however worthy they may be. What we must reject is censorship and the notion that any art, any knowledge should be restricted or destroyed for some nefarious social purpose. I’ve sold used books and collectibles, and I can tell you many books that were good in their time deserve to die. They survive as objects or fetishes but they cease speaking to the present. We won’t be impoverished morally or otherwise in the future if no one reads </w:t>
      </w:r>
      <w:r w:rsidRPr="006C476C">
        <w:rPr>
          <w:rFonts w:ascii="Times New Roman" w:hAnsi="Times New Roman" w:cs="Times New Roman"/>
          <w:i/>
          <w:iCs/>
          <w:sz w:val="24"/>
          <w:szCs w:val="24"/>
        </w:rPr>
        <w:t>Paradise Lost</w:t>
      </w:r>
      <w:r w:rsidRPr="006C476C">
        <w:rPr>
          <w:rFonts w:ascii="Times New Roman" w:hAnsi="Times New Roman" w:cs="Times New Roman"/>
          <w:sz w:val="24"/>
          <w:szCs w:val="24"/>
        </w:rPr>
        <w:t> or </w:t>
      </w:r>
      <w:r w:rsidRPr="006C476C">
        <w:rPr>
          <w:rFonts w:ascii="Times New Roman" w:hAnsi="Times New Roman" w:cs="Times New Roman"/>
          <w:i/>
          <w:iCs/>
          <w:sz w:val="24"/>
          <w:szCs w:val="24"/>
        </w:rPr>
        <w:t>As I Lay Dying</w:t>
      </w:r>
      <w:r w:rsidRPr="006C476C">
        <w:rPr>
          <w:rFonts w:ascii="Times New Roman" w:hAnsi="Times New Roman" w:cs="Times New Roman"/>
          <w:sz w:val="24"/>
          <w:szCs w:val="24"/>
        </w:rPr>
        <w:t xml:space="preserve">. But if no artists are creating and no one is grappling with the great issues of the time—that will be a tragedy.” – Charles </w:t>
      </w:r>
      <w:proofErr w:type="spellStart"/>
      <w:r w:rsidRPr="006C476C">
        <w:rPr>
          <w:rFonts w:ascii="Times New Roman" w:hAnsi="Times New Roman" w:cs="Times New Roman"/>
          <w:sz w:val="24"/>
          <w:szCs w:val="24"/>
        </w:rPr>
        <w:t>Quimby</w:t>
      </w:r>
      <w:proofErr w:type="spellEnd"/>
      <w:r w:rsidRPr="006C476C">
        <w:rPr>
          <w:rFonts w:ascii="Times New Roman" w:hAnsi="Times New Roman" w:cs="Times New Roman"/>
          <w:sz w:val="24"/>
          <w:szCs w:val="24"/>
        </w:rPr>
        <w:t xml:space="preserve"> </w:t>
      </w:r>
    </w:p>
    <w:p w14:paraId="00402534"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w:t>
      </w:r>
      <w:hyperlink r:id="rId60" w:history="1">
        <w:r w:rsidRPr="006C476C">
          <w:rPr>
            <w:rStyle w:val="Hyperlink"/>
            <w:rFonts w:ascii="Times New Roman" w:hAnsi="Times New Roman" w:cs="Times New Roman"/>
            <w:sz w:val="24"/>
            <w:szCs w:val="24"/>
          </w:rPr>
          <w:t>http://www.minnesotareads.com/2013/11/6-questions-we-always-ask-charlie-quimby-author/</w:t>
        </w:r>
      </w:hyperlink>
      <w:r w:rsidRPr="006C476C">
        <w:rPr>
          <w:rFonts w:ascii="Times New Roman" w:hAnsi="Times New Roman" w:cs="Times New Roman"/>
          <w:sz w:val="24"/>
          <w:szCs w:val="24"/>
        </w:rPr>
        <w:t>)</w:t>
      </w:r>
    </w:p>
    <w:p w14:paraId="37DFDEE2" w14:textId="77777777" w:rsidR="006C476C" w:rsidRPr="006C476C" w:rsidRDefault="006C476C" w:rsidP="006C476C">
      <w:pPr>
        <w:rPr>
          <w:rFonts w:ascii="Times New Roman" w:hAnsi="Times New Roman" w:cs="Times New Roman"/>
          <w:sz w:val="24"/>
          <w:szCs w:val="24"/>
        </w:rPr>
      </w:pPr>
    </w:p>
    <w:p w14:paraId="22765747"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 xml:space="preserve">“Media literacy is the ability to sift through and analyze the messages that inform, entertain and sell to us every day. It's the ability to bring critical thinking skills to bear on all media— from music videos and Web environments to product placement in films and virtual displays on NHL hockey boards. It's about asking pertinent questions about what's there, and noticing what's not </w:t>
      </w:r>
      <w:r w:rsidRPr="006C476C">
        <w:rPr>
          <w:rFonts w:ascii="Times New Roman" w:hAnsi="Times New Roman" w:cs="Times New Roman"/>
          <w:sz w:val="24"/>
          <w:szCs w:val="24"/>
        </w:rPr>
        <w:lastRenderedPageBreak/>
        <w:t xml:space="preserve">there. And it's the instinct to question what lies behind media productions— the motives, the money, the values and the ownership— and to be aware of how these factors influence content.” –Media Awareness Network </w:t>
      </w:r>
    </w:p>
    <w:p w14:paraId="30FEF21F" w14:textId="77777777" w:rsidR="006C476C" w:rsidRPr="006C476C" w:rsidRDefault="006C476C" w:rsidP="006C476C">
      <w:pPr>
        <w:rPr>
          <w:rFonts w:ascii="Times New Roman" w:hAnsi="Times New Roman" w:cs="Times New Roman"/>
          <w:sz w:val="24"/>
          <w:szCs w:val="24"/>
        </w:rPr>
      </w:pPr>
      <w:r w:rsidRPr="006C476C">
        <w:rPr>
          <w:rFonts w:ascii="Times New Roman" w:hAnsi="Times New Roman" w:cs="Times New Roman"/>
          <w:sz w:val="24"/>
          <w:szCs w:val="24"/>
        </w:rPr>
        <w:t>(</w:t>
      </w:r>
      <w:hyperlink r:id="rId61" w:history="1">
        <w:r w:rsidRPr="006C476C">
          <w:rPr>
            <w:rStyle w:val="Hyperlink"/>
            <w:rFonts w:ascii="Times New Roman" w:hAnsi="Times New Roman" w:cs="Times New Roman"/>
            <w:sz w:val="24"/>
            <w:szCs w:val="24"/>
          </w:rPr>
          <w:t>http://www.facinghistory.org/resources/strategies/media-literarcy-analyzing-vis</w:t>
        </w:r>
      </w:hyperlink>
      <w:r w:rsidRPr="006C476C">
        <w:rPr>
          <w:rFonts w:ascii="Times New Roman" w:hAnsi="Times New Roman" w:cs="Times New Roman"/>
          <w:sz w:val="24"/>
          <w:szCs w:val="24"/>
        </w:rPr>
        <w:t>)</w:t>
      </w:r>
    </w:p>
    <w:p w14:paraId="616276F6" w14:textId="64AB919A" w:rsidR="00C72F63" w:rsidRPr="006C476C" w:rsidRDefault="00C72F63" w:rsidP="00C72F63">
      <w:pPr>
        <w:widowControl w:val="0"/>
        <w:autoSpaceDE w:val="0"/>
        <w:autoSpaceDN w:val="0"/>
        <w:adjustRightInd w:val="0"/>
        <w:spacing w:after="0" w:line="240" w:lineRule="auto"/>
        <w:ind w:firstLine="720"/>
        <w:rPr>
          <w:rFonts w:ascii="Times New Roman" w:hAnsi="Times New Roman" w:cs="Times New Roman"/>
          <w:sz w:val="24"/>
          <w:szCs w:val="24"/>
        </w:rPr>
      </w:pPr>
    </w:p>
    <w:sectPr w:rsidR="00C72F63" w:rsidRPr="006C476C" w:rsidSect="00C155FE">
      <w:headerReference w:type="default" r:id="rId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B94C6" w14:textId="77777777" w:rsidR="00EA1032" w:rsidRDefault="00EA1032" w:rsidP="009C64F8">
      <w:pPr>
        <w:spacing w:after="0" w:line="240" w:lineRule="auto"/>
      </w:pPr>
      <w:r>
        <w:separator/>
      </w:r>
    </w:p>
  </w:endnote>
  <w:endnote w:type="continuationSeparator" w:id="0">
    <w:p w14:paraId="51847105" w14:textId="77777777" w:rsidR="00EA1032" w:rsidRDefault="00EA1032" w:rsidP="009C6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opperplate Gothic Bold">
    <w:panose1 w:val="020E07050202060204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00000001" w:usb1="08070000" w:usb2="00000010" w:usb3="00000000" w:csb0="00020000"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CB55F" w14:textId="77777777" w:rsidR="00EA1032" w:rsidRDefault="00EA1032" w:rsidP="009C64F8">
      <w:pPr>
        <w:spacing w:after="0" w:line="240" w:lineRule="auto"/>
      </w:pPr>
      <w:r>
        <w:separator/>
      </w:r>
    </w:p>
  </w:footnote>
  <w:footnote w:type="continuationSeparator" w:id="0">
    <w:p w14:paraId="54F225AF" w14:textId="77777777" w:rsidR="00EA1032" w:rsidRDefault="00EA1032" w:rsidP="009C64F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285EE" w14:textId="2480D03F" w:rsidR="00EA1032" w:rsidRPr="006B2410" w:rsidRDefault="00EA103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8E8F4" w14:textId="77777777" w:rsidR="00EA1032" w:rsidRPr="006B2410" w:rsidRDefault="00EA103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36EEA" w14:textId="6329D60C" w:rsidR="00EA1032" w:rsidRPr="00C155FE" w:rsidRDefault="00EA1032">
    <w:pPr>
      <w:pStyle w:val="Header"/>
      <w:rPr>
        <w:rFonts w:ascii="Times New Roman" w:hAnsi="Times New Roman" w:cs="Times New Roman"/>
        <w:sz w:val="24"/>
        <w:szCs w:val="24"/>
      </w:rPr>
    </w:pPr>
    <w:r>
      <w:rPr>
        <w:rFonts w:ascii="Times New Roman" w:hAnsi="Times New Roman" w:cs="Times New Roman"/>
        <w:sz w:val="24"/>
        <w:szCs w:val="24"/>
      </w:rPr>
      <w:t>Appendix of Materials: Web Quest Worksheet and Sources</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E476F1" w14:textId="44AFB9C1" w:rsidR="00EA1032" w:rsidRPr="00C155FE" w:rsidRDefault="00EA1032">
    <w:pPr>
      <w:pStyle w:val="Header"/>
      <w:rPr>
        <w:rFonts w:ascii="Times New Roman" w:hAnsi="Times New Roman" w:cs="Times New Roman"/>
        <w:sz w:val="24"/>
        <w:szCs w:val="24"/>
      </w:rP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8D0B7" w14:textId="6392350A" w:rsidR="00EA1032" w:rsidRPr="00C155FE" w:rsidRDefault="00EA1032">
    <w:pPr>
      <w:pStyle w:val="Header"/>
      <w:rPr>
        <w:rFonts w:ascii="Times New Roman" w:hAnsi="Times New Roman" w:cs="Times New Roman"/>
        <w:sz w:val="24"/>
        <w:szCs w:val="24"/>
      </w:rPr>
    </w:pPr>
    <w:r>
      <w:rPr>
        <w:rFonts w:ascii="Times New Roman" w:hAnsi="Times New Roman" w:cs="Times New Roman"/>
        <w:sz w:val="24"/>
        <w:szCs w:val="24"/>
      </w:rPr>
      <w:t>Appendix of Materials</w:t>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34DA1" w14:textId="77777777" w:rsidR="00EA1032" w:rsidRPr="00C155FE" w:rsidRDefault="00EA1032">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7"/>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4BF3D62"/>
    <w:multiLevelType w:val="multilevel"/>
    <w:tmpl w:val="24DEE0D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B864840"/>
    <w:multiLevelType w:val="hybridMultilevel"/>
    <w:tmpl w:val="0F06AE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C095445"/>
    <w:multiLevelType w:val="multilevel"/>
    <w:tmpl w:val="19B0D6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C7B725A"/>
    <w:multiLevelType w:val="hybridMultilevel"/>
    <w:tmpl w:val="92FAE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773C22"/>
    <w:multiLevelType w:val="hybridMultilevel"/>
    <w:tmpl w:val="3A46F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DD60B6A"/>
    <w:multiLevelType w:val="multilevel"/>
    <w:tmpl w:val="E3D28CA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19941A0"/>
    <w:multiLevelType w:val="hybridMultilevel"/>
    <w:tmpl w:val="16341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D414DA"/>
    <w:multiLevelType w:val="hybridMultilevel"/>
    <w:tmpl w:val="431AB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4A5301"/>
    <w:multiLevelType w:val="multilevel"/>
    <w:tmpl w:val="4DAC532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147C0CA9"/>
    <w:multiLevelType w:val="hybridMultilevel"/>
    <w:tmpl w:val="9E1AF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655E91"/>
    <w:multiLevelType w:val="hybridMultilevel"/>
    <w:tmpl w:val="637AB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6A077C"/>
    <w:multiLevelType w:val="hybridMultilevel"/>
    <w:tmpl w:val="2EF03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996BB0"/>
    <w:multiLevelType w:val="hybridMultilevel"/>
    <w:tmpl w:val="AD702424"/>
    <w:lvl w:ilvl="0" w:tplc="87E6F6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8E54A2A"/>
    <w:multiLevelType w:val="hybridMultilevel"/>
    <w:tmpl w:val="23583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B85363"/>
    <w:multiLevelType w:val="hybridMultilevel"/>
    <w:tmpl w:val="EEFAB41A"/>
    <w:lvl w:ilvl="0" w:tplc="9160822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DB905BA"/>
    <w:multiLevelType w:val="hybridMultilevel"/>
    <w:tmpl w:val="03784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CE644F"/>
    <w:multiLevelType w:val="hybridMultilevel"/>
    <w:tmpl w:val="287A244E"/>
    <w:lvl w:ilvl="0" w:tplc="16AADF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E426445"/>
    <w:multiLevelType w:val="hybridMultilevel"/>
    <w:tmpl w:val="FBB26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B732BC"/>
    <w:multiLevelType w:val="multilevel"/>
    <w:tmpl w:val="A16EA9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0526851"/>
    <w:multiLevelType w:val="multilevel"/>
    <w:tmpl w:val="4DAC532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34A844BE"/>
    <w:multiLevelType w:val="multilevel"/>
    <w:tmpl w:val="CCE0597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3CA25D46"/>
    <w:multiLevelType w:val="hybridMultilevel"/>
    <w:tmpl w:val="1980B5CA"/>
    <w:lvl w:ilvl="0" w:tplc="0DEEB6CA">
      <w:start w:val="1"/>
      <w:numFmt w:val="lowerLetter"/>
      <w:lvlText w:val="%1.)"/>
      <w:lvlJc w:val="left"/>
      <w:pPr>
        <w:ind w:left="1650" w:hanging="10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3EA50AC8"/>
    <w:multiLevelType w:val="hybridMultilevel"/>
    <w:tmpl w:val="F5205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09020B5"/>
    <w:multiLevelType w:val="hybridMultilevel"/>
    <w:tmpl w:val="03542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11916B5"/>
    <w:multiLevelType w:val="hybridMultilevel"/>
    <w:tmpl w:val="FAD2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2F2471"/>
    <w:multiLevelType w:val="hybridMultilevel"/>
    <w:tmpl w:val="F93AD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233AF7"/>
    <w:multiLevelType w:val="hybridMultilevel"/>
    <w:tmpl w:val="3C362DF0"/>
    <w:lvl w:ilvl="0" w:tplc="17404F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8CE4FB1"/>
    <w:multiLevelType w:val="hybridMultilevel"/>
    <w:tmpl w:val="E86C3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CD459E"/>
    <w:multiLevelType w:val="hybridMultilevel"/>
    <w:tmpl w:val="1C94C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EB0D88"/>
    <w:multiLevelType w:val="multilevel"/>
    <w:tmpl w:val="FBB26C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4EB36A45"/>
    <w:multiLevelType w:val="hybridMultilevel"/>
    <w:tmpl w:val="0F52F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C11DE"/>
    <w:multiLevelType w:val="hybridMultilevel"/>
    <w:tmpl w:val="19B0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2D26BC"/>
    <w:multiLevelType w:val="multilevel"/>
    <w:tmpl w:val="BA447A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3864ABB"/>
    <w:multiLevelType w:val="multilevel"/>
    <w:tmpl w:val="3CF0146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67AF6DAD"/>
    <w:multiLevelType w:val="hybridMultilevel"/>
    <w:tmpl w:val="392CA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9E38AE"/>
    <w:multiLevelType w:val="hybridMultilevel"/>
    <w:tmpl w:val="A6CC64E6"/>
    <w:lvl w:ilvl="0" w:tplc="2938B7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DBF173A"/>
    <w:multiLevelType w:val="hybridMultilevel"/>
    <w:tmpl w:val="BA2237FA"/>
    <w:lvl w:ilvl="0" w:tplc="2E82A3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261BA0"/>
    <w:multiLevelType w:val="hybridMultilevel"/>
    <w:tmpl w:val="6EB6C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D550FB"/>
    <w:multiLevelType w:val="hybridMultilevel"/>
    <w:tmpl w:val="CB3067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3A062E"/>
    <w:multiLevelType w:val="multilevel"/>
    <w:tmpl w:val="72442F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A5E44F9"/>
    <w:multiLevelType w:val="hybridMultilevel"/>
    <w:tmpl w:val="A516E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043E46"/>
    <w:multiLevelType w:val="hybridMultilevel"/>
    <w:tmpl w:val="59FEC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21"/>
  </w:num>
  <w:num w:numId="5">
    <w:abstractNumId w:val="14"/>
  </w:num>
  <w:num w:numId="6">
    <w:abstractNumId w:val="43"/>
  </w:num>
  <w:num w:numId="7">
    <w:abstractNumId w:val="24"/>
  </w:num>
  <w:num w:numId="8">
    <w:abstractNumId w:val="28"/>
  </w:num>
  <w:num w:numId="9">
    <w:abstractNumId w:val="19"/>
  </w:num>
  <w:num w:numId="10">
    <w:abstractNumId w:val="17"/>
  </w:num>
  <w:num w:numId="11">
    <w:abstractNumId w:val="27"/>
  </w:num>
  <w:num w:numId="12">
    <w:abstractNumId w:val="44"/>
  </w:num>
  <w:num w:numId="13">
    <w:abstractNumId w:val="9"/>
  </w:num>
  <w:num w:numId="14">
    <w:abstractNumId w:val="37"/>
  </w:num>
  <w:num w:numId="15">
    <w:abstractNumId w:val="10"/>
  </w:num>
  <w:num w:numId="16">
    <w:abstractNumId w:val="16"/>
  </w:num>
  <w:num w:numId="17">
    <w:abstractNumId w:val="39"/>
  </w:num>
  <w:num w:numId="18">
    <w:abstractNumId w:val="18"/>
  </w:num>
  <w:num w:numId="19">
    <w:abstractNumId w:val="8"/>
  </w:num>
  <w:num w:numId="20">
    <w:abstractNumId w:val="33"/>
  </w:num>
  <w:num w:numId="21">
    <w:abstractNumId w:val="29"/>
  </w:num>
  <w:num w:numId="22">
    <w:abstractNumId w:val="41"/>
  </w:num>
  <w:num w:numId="23">
    <w:abstractNumId w:val="20"/>
  </w:num>
  <w:num w:numId="24">
    <w:abstractNumId w:val="34"/>
  </w:num>
  <w:num w:numId="25">
    <w:abstractNumId w:val="40"/>
  </w:num>
  <w:num w:numId="26">
    <w:abstractNumId w:val="38"/>
  </w:num>
  <w:num w:numId="27">
    <w:abstractNumId w:val="15"/>
  </w:num>
  <w:num w:numId="28">
    <w:abstractNumId w:val="35"/>
  </w:num>
  <w:num w:numId="29">
    <w:abstractNumId w:val="5"/>
  </w:num>
  <w:num w:numId="30">
    <w:abstractNumId w:val="12"/>
  </w:num>
  <w:num w:numId="31">
    <w:abstractNumId w:val="32"/>
  </w:num>
  <w:num w:numId="32">
    <w:abstractNumId w:val="26"/>
  </w:num>
  <w:num w:numId="33">
    <w:abstractNumId w:val="30"/>
  </w:num>
  <w:num w:numId="34">
    <w:abstractNumId w:val="25"/>
  </w:num>
  <w:num w:numId="35">
    <w:abstractNumId w:val="31"/>
  </w:num>
  <w:num w:numId="36">
    <w:abstractNumId w:val="4"/>
  </w:num>
  <w:num w:numId="37">
    <w:abstractNumId w:val="13"/>
  </w:num>
  <w:num w:numId="38">
    <w:abstractNumId w:val="6"/>
  </w:num>
  <w:num w:numId="39">
    <w:abstractNumId w:val="7"/>
  </w:num>
  <w:num w:numId="40">
    <w:abstractNumId w:val="23"/>
  </w:num>
  <w:num w:numId="41">
    <w:abstractNumId w:val="3"/>
  </w:num>
  <w:num w:numId="42">
    <w:abstractNumId w:val="42"/>
  </w:num>
  <w:num w:numId="43">
    <w:abstractNumId w:val="36"/>
  </w:num>
  <w:num w:numId="44">
    <w:abstractNumId w:val="2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402"/>
    <w:rsid w:val="0000008C"/>
    <w:rsid w:val="00000838"/>
    <w:rsid w:val="000078B5"/>
    <w:rsid w:val="0002637B"/>
    <w:rsid w:val="0002784E"/>
    <w:rsid w:val="00037762"/>
    <w:rsid w:val="00050EB7"/>
    <w:rsid w:val="00067902"/>
    <w:rsid w:val="000948F1"/>
    <w:rsid w:val="000B5A6E"/>
    <w:rsid w:val="000C6BEC"/>
    <w:rsid w:val="000F44EE"/>
    <w:rsid w:val="000F6BCB"/>
    <w:rsid w:val="00121D22"/>
    <w:rsid w:val="00142974"/>
    <w:rsid w:val="00152CF9"/>
    <w:rsid w:val="0017636C"/>
    <w:rsid w:val="0018055D"/>
    <w:rsid w:val="0018679A"/>
    <w:rsid w:val="00194C85"/>
    <w:rsid w:val="001958FF"/>
    <w:rsid w:val="001A7912"/>
    <w:rsid w:val="001B4863"/>
    <w:rsid w:val="001B4AAB"/>
    <w:rsid w:val="001B52B8"/>
    <w:rsid w:val="001F099C"/>
    <w:rsid w:val="001F7968"/>
    <w:rsid w:val="001F7DC4"/>
    <w:rsid w:val="00203760"/>
    <w:rsid w:val="002070F7"/>
    <w:rsid w:val="00207853"/>
    <w:rsid w:val="002701E5"/>
    <w:rsid w:val="00282B6E"/>
    <w:rsid w:val="0029266A"/>
    <w:rsid w:val="002C07B9"/>
    <w:rsid w:val="002C7396"/>
    <w:rsid w:val="00306FA6"/>
    <w:rsid w:val="00315130"/>
    <w:rsid w:val="0033744B"/>
    <w:rsid w:val="003420A1"/>
    <w:rsid w:val="00361572"/>
    <w:rsid w:val="00361D82"/>
    <w:rsid w:val="0037795F"/>
    <w:rsid w:val="003877D3"/>
    <w:rsid w:val="003949BB"/>
    <w:rsid w:val="00395201"/>
    <w:rsid w:val="003A097A"/>
    <w:rsid w:val="003A1B4F"/>
    <w:rsid w:val="003A203F"/>
    <w:rsid w:val="003A23E2"/>
    <w:rsid w:val="003A7ECC"/>
    <w:rsid w:val="003C2B2F"/>
    <w:rsid w:val="003D5DE5"/>
    <w:rsid w:val="003E0AE6"/>
    <w:rsid w:val="003E6521"/>
    <w:rsid w:val="00413B73"/>
    <w:rsid w:val="00422F07"/>
    <w:rsid w:val="00423E1D"/>
    <w:rsid w:val="00447551"/>
    <w:rsid w:val="004478AC"/>
    <w:rsid w:val="00466266"/>
    <w:rsid w:val="004704D3"/>
    <w:rsid w:val="004820E5"/>
    <w:rsid w:val="0048289B"/>
    <w:rsid w:val="00487330"/>
    <w:rsid w:val="0049345E"/>
    <w:rsid w:val="004A5EAA"/>
    <w:rsid w:val="004A7B90"/>
    <w:rsid w:val="004B27D8"/>
    <w:rsid w:val="004F6852"/>
    <w:rsid w:val="00524EFD"/>
    <w:rsid w:val="005251A0"/>
    <w:rsid w:val="00536485"/>
    <w:rsid w:val="00583169"/>
    <w:rsid w:val="00596FFD"/>
    <w:rsid w:val="005B1BE8"/>
    <w:rsid w:val="005B275C"/>
    <w:rsid w:val="005C157D"/>
    <w:rsid w:val="005E285C"/>
    <w:rsid w:val="00632AE0"/>
    <w:rsid w:val="00640699"/>
    <w:rsid w:val="006471D2"/>
    <w:rsid w:val="006504B5"/>
    <w:rsid w:val="006863C6"/>
    <w:rsid w:val="006B2410"/>
    <w:rsid w:val="006C476C"/>
    <w:rsid w:val="006D0CA8"/>
    <w:rsid w:val="006D15B7"/>
    <w:rsid w:val="006D5563"/>
    <w:rsid w:val="006E5026"/>
    <w:rsid w:val="007076A1"/>
    <w:rsid w:val="00723B02"/>
    <w:rsid w:val="00730C34"/>
    <w:rsid w:val="00744154"/>
    <w:rsid w:val="00753F7D"/>
    <w:rsid w:val="00760ECB"/>
    <w:rsid w:val="007663D2"/>
    <w:rsid w:val="00784B78"/>
    <w:rsid w:val="00797EB8"/>
    <w:rsid w:val="007A6B3A"/>
    <w:rsid w:val="007A7F4F"/>
    <w:rsid w:val="007C41F1"/>
    <w:rsid w:val="007E72FB"/>
    <w:rsid w:val="007E7F40"/>
    <w:rsid w:val="007F3AE8"/>
    <w:rsid w:val="00813127"/>
    <w:rsid w:val="0082062B"/>
    <w:rsid w:val="00852E5E"/>
    <w:rsid w:val="00855AAD"/>
    <w:rsid w:val="00856491"/>
    <w:rsid w:val="00880355"/>
    <w:rsid w:val="00885C23"/>
    <w:rsid w:val="00894C3A"/>
    <w:rsid w:val="008A5AD7"/>
    <w:rsid w:val="008B1E2C"/>
    <w:rsid w:val="008B3D8C"/>
    <w:rsid w:val="008C1808"/>
    <w:rsid w:val="008E3DEE"/>
    <w:rsid w:val="008E5724"/>
    <w:rsid w:val="008F5CD7"/>
    <w:rsid w:val="008F5FD8"/>
    <w:rsid w:val="00922058"/>
    <w:rsid w:val="0093003B"/>
    <w:rsid w:val="009307E4"/>
    <w:rsid w:val="00934CB0"/>
    <w:rsid w:val="00941385"/>
    <w:rsid w:val="009429DA"/>
    <w:rsid w:val="00953F75"/>
    <w:rsid w:val="009557EF"/>
    <w:rsid w:val="009642E2"/>
    <w:rsid w:val="00964906"/>
    <w:rsid w:val="00970190"/>
    <w:rsid w:val="00986D74"/>
    <w:rsid w:val="009A52F1"/>
    <w:rsid w:val="009B4CD2"/>
    <w:rsid w:val="009C30AE"/>
    <w:rsid w:val="009C31FA"/>
    <w:rsid w:val="009C64F8"/>
    <w:rsid w:val="009F43C1"/>
    <w:rsid w:val="00A07E05"/>
    <w:rsid w:val="00A11CFD"/>
    <w:rsid w:val="00A13352"/>
    <w:rsid w:val="00A36340"/>
    <w:rsid w:val="00A376FB"/>
    <w:rsid w:val="00A450A6"/>
    <w:rsid w:val="00A64CD5"/>
    <w:rsid w:val="00A741A2"/>
    <w:rsid w:val="00A77B56"/>
    <w:rsid w:val="00A80200"/>
    <w:rsid w:val="00AA3AC2"/>
    <w:rsid w:val="00AC65F7"/>
    <w:rsid w:val="00AE78B8"/>
    <w:rsid w:val="00AF4F40"/>
    <w:rsid w:val="00B07F61"/>
    <w:rsid w:val="00B26250"/>
    <w:rsid w:val="00B42BC0"/>
    <w:rsid w:val="00B554E3"/>
    <w:rsid w:val="00B62542"/>
    <w:rsid w:val="00B6278B"/>
    <w:rsid w:val="00B649DB"/>
    <w:rsid w:val="00B660A6"/>
    <w:rsid w:val="00B71074"/>
    <w:rsid w:val="00B733C7"/>
    <w:rsid w:val="00B76246"/>
    <w:rsid w:val="00B77C6D"/>
    <w:rsid w:val="00B8026B"/>
    <w:rsid w:val="00B80DFB"/>
    <w:rsid w:val="00B9273B"/>
    <w:rsid w:val="00B92FD2"/>
    <w:rsid w:val="00BA3A67"/>
    <w:rsid w:val="00BA4366"/>
    <w:rsid w:val="00BA69CC"/>
    <w:rsid w:val="00BE2CDE"/>
    <w:rsid w:val="00BF6F1B"/>
    <w:rsid w:val="00C02982"/>
    <w:rsid w:val="00C0330F"/>
    <w:rsid w:val="00C12943"/>
    <w:rsid w:val="00C155FE"/>
    <w:rsid w:val="00C25FD5"/>
    <w:rsid w:val="00C2753F"/>
    <w:rsid w:val="00C338D8"/>
    <w:rsid w:val="00C37566"/>
    <w:rsid w:val="00C6541A"/>
    <w:rsid w:val="00C72F63"/>
    <w:rsid w:val="00C83D0C"/>
    <w:rsid w:val="00C85294"/>
    <w:rsid w:val="00CB49C6"/>
    <w:rsid w:val="00CB736D"/>
    <w:rsid w:val="00CC0F59"/>
    <w:rsid w:val="00CF613D"/>
    <w:rsid w:val="00D31AD6"/>
    <w:rsid w:val="00D5292A"/>
    <w:rsid w:val="00D550B3"/>
    <w:rsid w:val="00D874CB"/>
    <w:rsid w:val="00D93E66"/>
    <w:rsid w:val="00DA6499"/>
    <w:rsid w:val="00DB1C26"/>
    <w:rsid w:val="00DC051B"/>
    <w:rsid w:val="00DC069C"/>
    <w:rsid w:val="00DC088B"/>
    <w:rsid w:val="00DC1298"/>
    <w:rsid w:val="00DE1833"/>
    <w:rsid w:val="00DF7F76"/>
    <w:rsid w:val="00E21925"/>
    <w:rsid w:val="00E23279"/>
    <w:rsid w:val="00E55898"/>
    <w:rsid w:val="00E61C5A"/>
    <w:rsid w:val="00E920AA"/>
    <w:rsid w:val="00EA1032"/>
    <w:rsid w:val="00EA532A"/>
    <w:rsid w:val="00F03402"/>
    <w:rsid w:val="00F03AAB"/>
    <w:rsid w:val="00F15B89"/>
    <w:rsid w:val="00F35133"/>
    <w:rsid w:val="00F630DE"/>
    <w:rsid w:val="00F82F9B"/>
    <w:rsid w:val="00F94F19"/>
    <w:rsid w:val="00FB54BF"/>
    <w:rsid w:val="00FC1B17"/>
    <w:rsid w:val="00FE1B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8B8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733C7"/>
    <w:pPr>
      <w:keepNext/>
      <w:spacing w:after="0" w:line="240" w:lineRule="auto"/>
      <w:outlineLvl w:val="0"/>
    </w:pPr>
    <w:rPr>
      <w:rFonts w:ascii="Arial" w:eastAsia="Times New Roman" w:hAnsi="Arial" w:cs="Arial"/>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F40"/>
    <w:rPr>
      <w:color w:val="0563C1" w:themeColor="hyperlink"/>
      <w:u w:val="single"/>
    </w:rPr>
  </w:style>
  <w:style w:type="paragraph" w:styleId="BalloonText">
    <w:name w:val="Balloon Text"/>
    <w:basedOn w:val="Normal"/>
    <w:link w:val="BalloonTextChar"/>
    <w:uiPriority w:val="99"/>
    <w:semiHidden/>
    <w:unhideWhenUsed/>
    <w:rsid w:val="00142974"/>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2974"/>
    <w:rPr>
      <w:rFonts w:ascii="Lucida Grande" w:hAnsi="Lucida Grande" w:cs="Lucida Grande"/>
      <w:sz w:val="18"/>
      <w:szCs w:val="18"/>
    </w:rPr>
  </w:style>
  <w:style w:type="paragraph" w:styleId="ListParagraph">
    <w:name w:val="List Paragraph"/>
    <w:basedOn w:val="Normal"/>
    <w:uiPriority w:val="34"/>
    <w:qFormat/>
    <w:rsid w:val="00142974"/>
    <w:pPr>
      <w:ind w:left="720"/>
      <w:contextualSpacing/>
    </w:pPr>
  </w:style>
  <w:style w:type="paragraph" w:styleId="Header">
    <w:name w:val="header"/>
    <w:basedOn w:val="Normal"/>
    <w:link w:val="HeaderChar"/>
    <w:uiPriority w:val="99"/>
    <w:unhideWhenUsed/>
    <w:rsid w:val="009C64F8"/>
    <w:pPr>
      <w:tabs>
        <w:tab w:val="center" w:pos="4320"/>
        <w:tab w:val="right" w:pos="8640"/>
      </w:tabs>
      <w:spacing w:after="0" w:line="240" w:lineRule="auto"/>
    </w:pPr>
  </w:style>
  <w:style w:type="character" w:customStyle="1" w:styleId="HeaderChar">
    <w:name w:val="Header Char"/>
    <w:basedOn w:val="DefaultParagraphFont"/>
    <w:link w:val="Header"/>
    <w:uiPriority w:val="99"/>
    <w:rsid w:val="009C64F8"/>
  </w:style>
  <w:style w:type="paragraph" w:styleId="Footer">
    <w:name w:val="footer"/>
    <w:basedOn w:val="Normal"/>
    <w:link w:val="FooterChar"/>
    <w:uiPriority w:val="99"/>
    <w:unhideWhenUsed/>
    <w:rsid w:val="009C64F8"/>
    <w:pPr>
      <w:tabs>
        <w:tab w:val="center" w:pos="4320"/>
        <w:tab w:val="right" w:pos="8640"/>
      </w:tabs>
      <w:spacing w:after="0" w:line="240" w:lineRule="auto"/>
    </w:pPr>
  </w:style>
  <w:style w:type="character" w:customStyle="1" w:styleId="FooterChar">
    <w:name w:val="Footer Char"/>
    <w:basedOn w:val="DefaultParagraphFont"/>
    <w:link w:val="Footer"/>
    <w:uiPriority w:val="99"/>
    <w:rsid w:val="009C64F8"/>
  </w:style>
  <w:style w:type="table" w:styleId="TableGrid">
    <w:name w:val="Table Grid"/>
    <w:basedOn w:val="TableNormal"/>
    <w:uiPriority w:val="59"/>
    <w:rsid w:val="006B241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207853"/>
    <w:rPr>
      <w:color w:val="954F72" w:themeColor="followedHyperlink"/>
      <w:u w:val="single"/>
    </w:rPr>
  </w:style>
  <w:style w:type="character" w:customStyle="1" w:styleId="Heading1Char">
    <w:name w:val="Heading 1 Char"/>
    <w:basedOn w:val="DefaultParagraphFont"/>
    <w:link w:val="Heading1"/>
    <w:rsid w:val="00B733C7"/>
    <w:rPr>
      <w:rFonts w:ascii="Arial" w:eastAsia="Times New Roman" w:hAnsi="Arial" w:cs="Arial"/>
      <w:b/>
      <w:bCs/>
      <w:sz w:val="24"/>
      <w:szCs w:val="24"/>
    </w:rPr>
  </w:style>
  <w:style w:type="paragraph" w:styleId="Title">
    <w:name w:val="Title"/>
    <w:basedOn w:val="Normal"/>
    <w:link w:val="TitleChar"/>
    <w:qFormat/>
    <w:rsid w:val="00B733C7"/>
    <w:pPr>
      <w:spacing w:after="0" w:line="240" w:lineRule="auto"/>
      <w:jc w:val="center"/>
    </w:pPr>
    <w:rPr>
      <w:rFonts w:ascii="Copperplate Gothic Bold" w:eastAsia="Times New Roman" w:hAnsi="Copperplate Gothic Bold" w:cs="Times New Roman"/>
      <w:sz w:val="28"/>
      <w:szCs w:val="24"/>
    </w:rPr>
  </w:style>
  <w:style w:type="character" w:customStyle="1" w:styleId="TitleChar">
    <w:name w:val="Title Char"/>
    <w:basedOn w:val="DefaultParagraphFont"/>
    <w:link w:val="Title"/>
    <w:rsid w:val="00B733C7"/>
    <w:rPr>
      <w:rFonts w:ascii="Copperplate Gothic Bold" w:eastAsia="Times New Roman" w:hAnsi="Copperplate Gothic Bold" w:cs="Times New Roman"/>
      <w:sz w:val="28"/>
      <w:szCs w:val="24"/>
    </w:rPr>
  </w:style>
  <w:style w:type="paragraph" w:styleId="BodyText">
    <w:name w:val="Body Text"/>
    <w:basedOn w:val="Normal"/>
    <w:link w:val="BodyTextChar"/>
    <w:rsid w:val="00B733C7"/>
    <w:pPr>
      <w:spacing w:after="0" w:line="240" w:lineRule="auto"/>
    </w:pPr>
    <w:rPr>
      <w:rFonts w:ascii="Arial" w:eastAsia="Times New Roman" w:hAnsi="Arial" w:cs="Arial"/>
      <w:sz w:val="18"/>
      <w:szCs w:val="24"/>
    </w:rPr>
  </w:style>
  <w:style w:type="character" w:customStyle="1" w:styleId="BodyTextChar">
    <w:name w:val="Body Text Char"/>
    <w:basedOn w:val="DefaultParagraphFont"/>
    <w:link w:val="BodyText"/>
    <w:rsid w:val="00B733C7"/>
    <w:rPr>
      <w:rFonts w:ascii="Arial" w:eastAsia="Times New Roman" w:hAnsi="Arial" w:cs="Arial"/>
      <w:sz w:val="18"/>
      <w:szCs w:val="24"/>
    </w:rPr>
  </w:style>
  <w:style w:type="paragraph" w:styleId="BodyText2">
    <w:name w:val="Body Text 2"/>
    <w:basedOn w:val="Normal"/>
    <w:link w:val="BodyText2Char"/>
    <w:rsid w:val="00B733C7"/>
    <w:pPr>
      <w:spacing w:after="0" w:line="240" w:lineRule="auto"/>
    </w:pPr>
    <w:rPr>
      <w:rFonts w:ascii="Arial" w:eastAsia="Times New Roman" w:hAnsi="Arial" w:cs="Arial"/>
      <w:sz w:val="20"/>
      <w:szCs w:val="24"/>
    </w:rPr>
  </w:style>
  <w:style w:type="character" w:customStyle="1" w:styleId="BodyText2Char">
    <w:name w:val="Body Text 2 Char"/>
    <w:basedOn w:val="DefaultParagraphFont"/>
    <w:link w:val="BodyText2"/>
    <w:rsid w:val="00B733C7"/>
    <w:rPr>
      <w:rFonts w:ascii="Arial" w:eastAsia="Times New Roman" w:hAnsi="Arial" w:cs="Arial"/>
      <w:sz w:val="20"/>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733C7"/>
    <w:pPr>
      <w:keepNext/>
      <w:spacing w:after="0" w:line="240" w:lineRule="auto"/>
      <w:outlineLvl w:val="0"/>
    </w:pPr>
    <w:rPr>
      <w:rFonts w:ascii="Arial" w:eastAsia="Times New Roman" w:hAnsi="Arial" w:cs="Arial"/>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F40"/>
    <w:rPr>
      <w:color w:val="0563C1" w:themeColor="hyperlink"/>
      <w:u w:val="single"/>
    </w:rPr>
  </w:style>
  <w:style w:type="paragraph" w:styleId="BalloonText">
    <w:name w:val="Balloon Text"/>
    <w:basedOn w:val="Normal"/>
    <w:link w:val="BalloonTextChar"/>
    <w:uiPriority w:val="99"/>
    <w:semiHidden/>
    <w:unhideWhenUsed/>
    <w:rsid w:val="00142974"/>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42974"/>
    <w:rPr>
      <w:rFonts w:ascii="Lucida Grande" w:hAnsi="Lucida Grande" w:cs="Lucida Grande"/>
      <w:sz w:val="18"/>
      <w:szCs w:val="18"/>
    </w:rPr>
  </w:style>
  <w:style w:type="paragraph" w:styleId="ListParagraph">
    <w:name w:val="List Paragraph"/>
    <w:basedOn w:val="Normal"/>
    <w:uiPriority w:val="34"/>
    <w:qFormat/>
    <w:rsid w:val="00142974"/>
    <w:pPr>
      <w:ind w:left="720"/>
      <w:contextualSpacing/>
    </w:pPr>
  </w:style>
  <w:style w:type="paragraph" w:styleId="Header">
    <w:name w:val="header"/>
    <w:basedOn w:val="Normal"/>
    <w:link w:val="HeaderChar"/>
    <w:uiPriority w:val="99"/>
    <w:unhideWhenUsed/>
    <w:rsid w:val="009C64F8"/>
    <w:pPr>
      <w:tabs>
        <w:tab w:val="center" w:pos="4320"/>
        <w:tab w:val="right" w:pos="8640"/>
      </w:tabs>
      <w:spacing w:after="0" w:line="240" w:lineRule="auto"/>
    </w:pPr>
  </w:style>
  <w:style w:type="character" w:customStyle="1" w:styleId="HeaderChar">
    <w:name w:val="Header Char"/>
    <w:basedOn w:val="DefaultParagraphFont"/>
    <w:link w:val="Header"/>
    <w:uiPriority w:val="99"/>
    <w:rsid w:val="009C64F8"/>
  </w:style>
  <w:style w:type="paragraph" w:styleId="Footer">
    <w:name w:val="footer"/>
    <w:basedOn w:val="Normal"/>
    <w:link w:val="FooterChar"/>
    <w:uiPriority w:val="99"/>
    <w:unhideWhenUsed/>
    <w:rsid w:val="009C64F8"/>
    <w:pPr>
      <w:tabs>
        <w:tab w:val="center" w:pos="4320"/>
        <w:tab w:val="right" w:pos="8640"/>
      </w:tabs>
      <w:spacing w:after="0" w:line="240" w:lineRule="auto"/>
    </w:pPr>
  </w:style>
  <w:style w:type="character" w:customStyle="1" w:styleId="FooterChar">
    <w:name w:val="Footer Char"/>
    <w:basedOn w:val="DefaultParagraphFont"/>
    <w:link w:val="Footer"/>
    <w:uiPriority w:val="99"/>
    <w:rsid w:val="009C64F8"/>
  </w:style>
  <w:style w:type="table" w:styleId="TableGrid">
    <w:name w:val="Table Grid"/>
    <w:basedOn w:val="TableNormal"/>
    <w:uiPriority w:val="59"/>
    <w:rsid w:val="006B241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207853"/>
    <w:rPr>
      <w:color w:val="954F72" w:themeColor="followedHyperlink"/>
      <w:u w:val="single"/>
    </w:rPr>
  </w:style>
  <w:style w:type="character" w:customStyle="1" w:styleId="Heading1Char">
    <w:name w:val="Heading 1 Char"/>
    <w:basedOn w:val="DefaultParagraphFont"/>
    <w:link w:val="Heading1"/>
    <w:rsid w:val="00B733C7"/>
    <w:rPr>
      <w:rFonts w:ascii="Arial" w:eastAsia="Times New Roman" w:hAnsi="Arial" w:cs="Arial"/>
      <w:b/>
      <w:bCs/>
      <w:sz w:val="24"/>
      <w:szCs w:val="24"/>
    </w:rPr>
  </w:style>
  <w:style w:type="paragraph" w:styleId="Title">
    <w:name w:val="Title"/>
    <w:basedOn w:val="Normal"/>
    <w:link w:val="TitleChar"/>
    <w:qFormat/>
    <w:rsid w:val="00B733C7"/>
    <w:pPr>
      <w:spacing w:after="0" w:line="240" w:lineRule="auto"/>
      <w:jc w:val="center"/>
    </w:pPr>
    <w:rPr>
      <w:rFonts w:ascii="Copperplate Gothic Bold" w:eastAsia="Times New Roman" w:hAnsi="Copperplate Gothic Bold" w:cs="Times New Roman"/>
      <w:sz w:val="28"/>
      <w:szCs w:val="24"/>
    </w:rPr>
  </w:style>
  <w:style w:type="character" w:customStyle="1" w:styleId="TitleChar">
    <w:name w:val="Title Char"/>
    <w:basedOn w:val="DefaultParagraphFont"/>
    <w:link w:val="Title"/>
    <w:rsid w:val="00B733C7"/>
    <w:rPr>
      <w:rFonts w:ascii="Copperplate Gothic Bold" w:eastAsia="Times New Roman" w:hAnsi="Copperplate Gothic Bold" w:cs="Times New Roman"/>
      <w:sz w:val="28"/>
      <w:szCs w:val="24"/>
    </w:rPr>
  </w:style>
  <w:style w:type="paragraph" w:styleId="BodyText">
    <w:name w:val="Body Text"/>
    <w:basedOn w:val="Normal"/>
    <w:link w:val="BodyTextChar"/>
    <w:rsid w:val="00B733C7"/>
    <w:pPr>
      <w:spacing w:after="0" w:line="240" w:lineRule="auto"/>
    </w:pPr>
    <w:rPr>
      <w:rFonts w:ascii="Arial" w:eastAsia="Times New Roman" w:hAnsi="Arial" w:cs="Arial"/>
      <w:sz w:val="18"/>
      <w:szCs w:val="24"/>
    </w:rPr>
  </w:style>
  <w:style w:type="character" w:customStyle="1" w:styleId="BodyTextChar">
    <w:name w:val="Body Text Char"/>
    <w:basedOn w:val="DefaultParagraphFont"/>
    <w:link w:val="BodyText"/>
    <w:rsid w:val="00B733C7"/>
    <w:rPr>
      <w:rFonts w:ascii="Arial" w:eastAsia="Times New Roman" w:hAnsi="Arial" w:cs="Arial"/>
      <w:sz w:val="18"/>
      <w:szCs w:val="24"/>
    </w:rPr>
  </w:style>
  <w:style w:type="paragraph" w:styleId="BodyText2">
    <w:name w:val="Body Text 2"/>
    <w:basedOn w:val="Normal"/>
    <w:link w:val="BodyText2Char"/>
    <w:rsid w:val="00B733C7"/>
    <w:pPr>
      <w:spacing w:after="0" w:line="240" w:lineRule="auto"/>
    </w:pPr>
    <w:rPr>
      <w:rFonts w:ascii="Arial" w:eastAsia="Times New Roman" w:hAnsi="Arial" w:cs="Arial"/>
      <w:sz w:val="20"/>
      <w:szCs w:val="24"/>
    </w:rPr>
  </w:style>
  <w:style w:type="character" w:customStyle="1" w:styleId="BodyText2Char">
    <w:name w:val="Body Text 2 Char"/>
    <w:basedOn w:val="DefaultParagraphFont"/>
    <w:link w:val="BodyText2"/>
    <w:rsid w:val="00B733C7"/>
    <w:rPr>
      <w:rFonts w:ascii="Arial" w:eastAsia="Times New Roman"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6273">
      <w:bodyDiv w:val="1"/>
      <w:marLeft w:val="0"/>
      <w:marRight w:val="0"/>
      <w:marTop w:val="0"/>
      <w:marBottom w:val="0"/>
      <w:divBdr>
        <w:top w:val="none" w:sz="0" w:space="0" w:color="auto"/>
        <w:left w:val="none" w:sz="0" w:space="0" w:color="auto"/>
        <w:bottom w:val="none" w:sz="0" w:space="0" w:color="auto"/>
        <w:right w:val="none" w:sz="0" w:space="0" w:color="auto"/>
      </w:divBdr>
    </w:div>
    <w:div w:id="225840068">
      <w:bodyDiv w:val="1"/>
      <w:marLeft w:val="0"/>
      <w:marRight w:val="0"/>
      <w:marTop w:val="0"/>
      <w:marBottom w:val="0"/>
      <w:divBdr>
        <w:top w:val="none" w:sz="0" w:space="0" w:color="auto"/>
        <w:left w:val="none" w:sz="0" w:space="0" w:color="auto"/>
        <w:bottom w:val="none" w:sz="0" w:space="0" w:color="auto"/>
        <w:right w:val="none" w:sz="0" w:space="0" w:color="auto"/>
      </w:divBdr>
    </w:div>
    <w:div w:id="635330052">
      <w:bodyDiv w:val="1"/>
      <w:marLeft w:val="0"/>
      <w:marRight w:val="0"/>
      <w:marTop w:val="0"/>
      <w:marBottom w:val="0"/>
      <w:divBdr>
        <w:top w:val="none" w:sz="0" w:space="0" w:color="auto"/>
        <w:left w:val="none" w:sz="0" w:space="0" w:color="auto"/>
        <w:bottom w:val="none" w:sz="0" w:space="0" w:color="auto"/>
        <w:right w:val="none" w:sz="0" w:space="0" w:color="auto"/>
      </w:divBdr>
    </w:div>
    <w:div w:id="1372343194">
      <w:bodyDiv w:val="1"/>
      <w:marLeft w:val="0"/>
      <w:marRight w:val="0"/>
      <w:marTop w:val="0"/>
      <w:marBottom w:val="0"/>
      <w:divBdr>
        <w:top w:val="none" w:sz="0" w:space="0" w:color="auto"/>
        <w:left w:val="none" w:sz="0" w:space="0" w:color="auto"/>
        <w:bottom w:val="none" w:sz="0" w:space="0" w:color="auto"/>
        <w:right w:val="none" w:sz="0" w:space="0" w:color="auto"/>
      </w:divBdr>
    </w:div>
    <w:div w:id="1589803624">
      <w:bodyDiv w:val="1"/>
      <w:marLeft w:val="0"/>
      <w:marRight w:val="0"/>
      <w:marTop w:val="0"/>
      <w:marBottom w:val="0"/>
      <w:divBdr>
        <w:top w:val="none" w:sz="0" w:space="0" w:color="auto"/>
        <w:left w:val="none" w:sz="0" w:space="0" w:color="auto"/>
        <w:bottom w:val="none" w:sz="0" w:space="0" w:color="auto"/>
        <w:right w:val="none" w:sz="0" w:space="0" w:color="auto"/>
      </w:divBdr>
    </w:div>
    <w:div w:id="1654720916">
      <w:bodyDiv w:val="1"/>
      <w:marLeft w:val="0"/>
      <w:marRight w:val="0"/>
      <w:marTop w:val="0"/>
      <w:marBottom w:val="0"/>
      <w:divBdr>
        <w:top w:val="none" w:sz="0" w:space="0" w:color="auto"/>
        <w:left w:val="none" w:sz="0" w:space="0" w:color="auto"/>
        <w:bottom w:val="none" w:sz="0" w:space="0" w:color="auto"/>
        <w:right w:val="none" w:sz="0" w:space="0" w:color="auto"/>
      </w:divBdr>
    </w:div>
    <w:div w:id="207823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corestandards.org/ELA-Literacy/W/9-10/6/" TargetMode="External"/><Relationship Id="rId14" Type="http://schemas.openxmlformats.org/officeDocument/2006/relationships/hyperlink" Target="http://www.corestandards.org/ELA-Literacy/W/9-10/7/" TargetMode="External"/><Relationship Id="rId15" Type="http://schemas.openxmlformats.org/officeDocument/2006/relationships/hyperlink" Target="http://www.corestandards.org/ELA-Literacy/W/9-10/8/" TargetMode="External"/><Relationship Id="rId16" Type="http://schemas.openxmlformats.org/officeDocument/2006/relationships/hyperlink" Target="http://www.corestandards.org/ELA-Literacy/W/9-10/9/" TargetMode="External"/><Relationship Id="rId17" Type="http://schemas.openxmlformats.org/officeDocument/2006/relationships/hyperlink" Target="http://www.corestandards.org/ELA-Literacy/W/9-10/9/" TargetMode="External"/><Relationship Id="rId18" Type="http://schemas.openxmlformats.org/officeDocument/2006/relationships/hyperlink" Target="http://www.corestandards.org/ELA-Literacy/RL/9-10/2/" TargetMode="External"/><Relationship Id="rId19" Type="http://schemas.openxmlformats.org/officeDocument/2006/relationships/hyperlink" Target="http://www.facinghistory.org/resources/strategies/media-literacy-analyzing-visu" TargetMode="External"/><Relationship Id="rId63" Type="http://schemas.openxmlformats.org/officeDocument/2006/relationships/fontTable" Target="fontTable.xml"/><Relationship Id="rId64" Type="http://schemas.openxmlformats.org/officeDocument/2006/relationships/theme" Target="theme/theme1.xml"/><Relationship Id="rId50" Type="http://schemas.openxmlformats.org/officeDocument/2006/relationships/hyperlink" Target="http://www.commonsensemedia.org/research/social-media-social-life/key-finding-1%3A-teens-are-avid%2C-daily-users-of-social-media" TargetMode="External"/><Relationship Id="rId51" Type="http://schemas.openxmlformats.org/officeDocument/2006/relationships/hyperlink" Target="http://www.commonsensemedia.org/research/social-media-social-life/key-finding-4%3A-teens-wish-they-could-disconnect-more-often" TargetMode="External"/><Relationship Id="rId52" Type="http://schemas.openxmlformats.org/officeDocument/2006/relationships/hyperlink" Target="http://www.huffingtonpost.com/2013/11/22/plastic-bodies-sheila-pree-bright-beauty-identity_n_4324403.html?utm_hp_ref=mostpopular" TargetMode="External"/><Relationship Id="rId53" Type="http://schemas.openxmlformats.org/officeDocument/2006/relationships/hyperlink" Target="http://futureofchildren.org/publications/journals/article/index.xml?journalid=32&amp;articleid=56&amp;sectionid=240&amp;submit" TargetMode="External"/><Relationship Id="rId54" Type="http://schemas.openxmlformats.org/officeDocument/2006/relationships/hyperlink" Target="http://www.newswriting.org/100/100xeffects.pdf" TargetMode="External"/><Relationship Id="rId55" Type="http://schemas.openxmlformats.org/officeDocument/2006/relationships/hyperlink" Target="http://www.facinghistory.org/resources/strategies/media-literacy-analyzing-visu" TargetMode="External"/><Relationship Id="rId56" Type="http://schemas.openxmlformats.org/officeDocument/2006/relationships/hyperlink" Target="http://www.facinghistory.org/resources/strategies/analyzing-visual-images-stere" TargetMode="External"/><Relationship Id="rId57" Type="http://schemas.openxmlformats.org/officeDocument/2006/relationships/hyperlink" Target="http://austinkleon.com/2013/09/02/a-poem-a-day/" TargetMode="External"/><Relationship Id="rId58" Type="http://schemas.openxmlformats.org/officeDocument/2006/relationships/hyperlink" Target="http://instagram.com/austinkleon" TargetMode="External"/><Relationship Id="rId59" Type="http://schemas.openxmlformats.org/officeDocument/2006/relationships/hyperlink" Target="http://books.google.com/books?hl=en&amp;lr=&amp;id=KnQXQOP5uoMC&amp;oi=fnd&amp;pg=PA453&amp;dq=negative+effects+of+media&amp;ots=SWyQoNguaU&amp;sig=DB7ndpV6ZV6F99g2ZXFoZC_4kLs" TargetMode="External"/><Relationship Id="rId40" Type="http://schemas.openxmlformats.org/officeDocument/2006/relationships/header" Target="header3.xml"/><Relationship Id="rId41" Type="http://schemas.openxmlformats.org/officeDocument/2006/relationships/hyperlink" Target="http://www.corestandards.org/ELA-Literacy/W/9-10/1/" TargetMode="External"/><Relationship Id="rId42" Type="http://schemas.openxmlformats.org/officeDocument/2006/relationships/hyperlink" Target="http://www.corestandards.org/ELA-Literacy/W/9-10/7/" TargetMode="External"/><Relationship Id="rId43" Type="http://schemas.openxmlformats.org/officeDocument/2006/relationships/header" Target="header4.xml"/><Relationship Id="rId44" Type="http://schemas.openxmlformats.org/officeDocument/2006/relationships/header" Target="header5.xml"/><Relationship Id="rId45" Type="http://schemas.openxmlformats.org/officeDocument/2006/relationships/hyperlink" Target="http://www.smh.com.au/digital-life/digital-life-news/from-iphone-to-mephone-why-mobiles-are-turning-us-into-narcissists-20131112-2xd8e.html" TargetMode="External"/><Relationship Id="rId46" Type="http://schemas.openxmlformats.org/officeDocument/2006/relationships/hyperlink" Target="http://www.engadget.com/2013/11/10/choosing-reality-with-david-gerrold/" TargetMode="External"/><Relationship Id="rId47" Type="http://schemas.openxmlformats.org/officeDocument/2006/relationships/hyperlink" Target="http://www.ncbi.nlm.nih.gov/pmc/articles/PMC2792691/" TargetMode="External"/><Relationship Id="rId48" Type="http://schemas.openxmlformats.org/officeDocument/2006/relationships/hyperlink" Target="http://pediatrics.aappublications.org/content/127/4/800.full" TargetMode="External"/><Relationship Id="rId49" Type="http://schemas.openxmlformats.org/officeDocument/2006/relationships/hyperlink" Target="http://www.commonsensemedia.org/research/children-teens-and-entertainment-media-the-view-from-the-classro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corestandards.org/ELA-Literacy/RL/9-10/1/" TargetMode="External"/><Relationship Id="rId30" Type="http://schemas.openxmlformats.org/officeDocument/2006/relationships/header" Target="header2.xml"/><Relationship Id="rId31" Type="http://schemas.openxmlformats.org/officeDocument/2006/relationships/hyperlink" Target="http://www.smh.com.au/digital-life/digital-life-news/from-iphone-to-mephone-why-mobiles-are-turning-us-into-narcissists-20131112-2xd8e.html" TargetMode="External"/><Relationship Id="rId32" Type="http://schemas.openxmlformats.org/officeDocument/2006/relationships/hyperlink" Target="http://www.engadget.com/2013/11/10/choosing-reality-with-david-gerrold/" TargetMode="External"/><Relationship Id="rId33" Type="http://schemas.openxmlformats.org/officeDocument/2006/relationships/hyperlink" Target="http://www.ncbi.nlm.nih.gov/pmc/articles/PMC2792691/" TargetMode="External"/><Relationship Id="rId34" Type="http://schemas.openxmlformats.org/officeDocument/2006/relationships/hyperlink" Target="http://pediatrics.aappublications.org/content/127/4/800.full" TargetMode="External"/><Relationship Id="rId35" Type="http://schemas.openxmlformats.org/officeDocument/2006/relationships/hyperlink" Target="http://www.commonsensemedia.org/research/children-teens-and-entertainment-media-the-view-from-the-classroom" TargetMode="External"/><Relationship Id="rId36" Type="http://schemas.openxmlformats.org/officeDocument/2006/relationships/hyperlink" Target="http://www.commonsensemedia.org/research/social-media-social-life/key-finding-1%3A-teens-are-avid%2C-daily-users-of-social-media" TargetMode="External"/><Relationship Id="rId37" Type="http://schemas.openxmlformats.org/officeDocument/2006/relationships/hyperlink" Target="http://www.commonsensemedia.org/research/social-media-social-life/key-finding-4%3A-teens-wish-they-could-disconnect-more-often" TargetMode="External"/><Relationship Id="rId38" Type="http://schemas.openxmlformats.org/officeDocument/2006/relationships/hyperlink" Target="http://futureofchildren.org/publications/journals/article/index.xml?journalid=32&amp;articleid=56&amp;sectionid=240&amp;submit" TargetMode="External"/><Relationship Id="rId39" Type="http://schemas.openxmlformats.org/officeDocument/2006/relationships/hyperlink" Target="http://www.newswriting.org/100/100xeffects.pdf" TargetMode="External"/><Relationship Id="rId20" Type="http://schemas.openxmlformats.org/officeDocument/2006/relationships/hyperlink" Target="http://www.facinghistory.org/resources/strategies/analyzing-visual-images-stere" TargetMode="External"/><Relationship Id="rId21" Type="http://schemas.openxmlformats.org/officeDocument/2006/relationships/image" Target="media/image1.jpg"/><Relationship Id="rId22" Type="http://schemas.openxmlformats.org/officeDocument/2006/relationships/hyperlink" Target="http://www.corestandards.org/ELA-Literacy/RL/9-10/2/" TargetMode="External"/><Relationship Id="rId23" Type="http://schemas.openxmlformats.org/officeDocument/2006/relationships/header" Target="header1.xml"/><Relationship Id="rId24" Type="http://schemas.openxmlformats.org/officeDocument/2006/relationships/image" Target="media/image2.jpeg"/><Relationship Id="rId25" Type="http://schemas.openxmlformats.org/officeDocument/2006/relationships/hyperlink" Target="http://www.corestandards.org/ELA-Literacy/W/9-10/9/" TargetMode="External"/><Relationship Id="rId26" Type="http://schemas.openxmlformats.org/officeDocument/2006/relationships/hyperlink" Target="http://www.corestandards.org/ELA-Literacy/RL/9-10/1/" TargetMode="External"/><Relationship Id="rId27" Type="http://schemas.openxmlformats.org/officeDocument/2006/relationships/hyperlink" Target="http://www.corestandards.org/ELA-Literacy/W/9-10/8/" TargetMode="External"/><Relationship Id="rId28" Type="http://schemas.openxmlformats.org/officeDocument/2006/relationships/hyperlink" Target="http://www.corestandards.org/ELA-Literacy/W/9-10/9/" TargetMode="External"/><Relationship Id="rId29" Type="http://schemas.openxmlformats.org/officeDocument/2006/relationships/hyperlink" Target="http://www.corestandards.org/ELA-Literacy/RL/9-10/2/" TargetMode="External"/><Relationship Id="rId60" Type="http://schemas.openxmlformats.org/officeDocument/2006/relationships/hyperlink" Target="http://www.minnesotareads.com/2013/11/6-questions-we-always-ask-charlie-quimby-author/" TargetMode="External"/><Relationship Id="rId61" Type="http://schemas.openxmlformats.org/officeDocument/2006/relationships/hyperlink" Target="http://www.facinghistory.org/resources/strategies/media-literarcy-analyzing-vis" TargetMode="External"/><Relationship Id="rId62" Type="http://schemas.openxmlformats.org/officeDocument/2006/relationships/header" Target="header6.xml"/><Relationship Id="rId10" Type="http://schemas.openxmlformats.org/officeDocument/2006/relationships/hyperlink" Target="http://www.corestandards.org/ELA-Literacy/RL/9-10/2/" TargetMode="External"/><Relationship Id="rId11" Type="http://schemas.openxmlformats.org/officeDocument/2006/relationships/hyperlink" Target="http://www.corestandards.org/ELA-Literacy/RL/9-10/3/" TargetMode="External"/><Relationship Id="rId12" Type="http://schemas.openxmlformats.org/officeDocument/2006/relationships/hyperlink" Target="http://www.corestandards.org/ELA-Literacy/W/9-1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39485-C4D3-3F4E-BECF-EFE6FB0FD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2220</TotalTime>
  <Pages>30</Pages>
  <Words>7089</Words>
  <Characters>40412</Characters>
  <Application>Microsoft Macintosh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Writing Center</dc:creator>
  <cp:keywords/>
  <dc:description/>
  <cp:lastModifiedBy>Bethany DeWeese</cp:lastModifiedBy>
  <cp:revision>146</cp:revision>
  <dcterms:created xsi:type="dcterms:W3CDTF">2013-11-12T16:42:00Z</dcterms:created>
  <dcterms:modified xsi:type="dcterms:W3CDTF">2013-12-04T04:56:00Z</dcterms:modified>
</cp:coreProperties>
</file>